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7520" w14:textId="4076A8DA" w:rsidR="00656436" w:rsidRDefault="00656436" w:rsidP="00656436">
      <w:pPr>
        <w:shd w:val="clear" w:color="auto" w:fill="FFFFFF"/>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Zamawiający: </w:t>
      </w:r>
    </w:p>
    <w:p w14:paraId="23387A61" w14:textId="57C95857" w:rsidR="00656436" w:rsidRPr="00656436" w:rsidRDefault="00656436" w:rsidP="00656436">
      <w:pPr>
        <w:shd w:val="clear" w:color="auto" w:fill="FFFFFF"/>
        <w:spacing w:after="0" w:line="240" w:lineRule="auto"/>
        <w:rPr>
          <w:rFonts w:asciiTheme="majorHAnsi" w:hAnsiTheme="majorHAnsi" w:cstheme="majorHAnsi"/>
          <w:bCs/>
          <w:sz w:val="20"/>
          <w:szCs w:val="20"/>
          <w14:shadow w14:blurRad="50800" w14:dist="38100" w14:dir="2700000" w14:sx="100000" w14:sy="100000" w14:kx="0" w14:ky="0" w14:algn="tl">
            <w14:srgbClr w14:val="000000">
              <w14:alpha w14:val="60000"/>
            </w14:srgbClr>
          </w14:shadow>
        </w:rPr>
      </w:pPr>
      <w:r>
        <w:rPr>
          <w:rFonts w:asciiTheme="majorHAnsi" w:hAnsiTheme="majorHAnsi" w:cstheme="majorHAnsi"/>
          <w:bCs/>
          <w:color w:val="262626"/>
          <w:sz w:val="20"/>
          <w:szCs w:val="20"/>
        </w:rPr>
        <w:t>Towarzystwo Budownictwa Społecznego „Zieleń Miejska” Sp.</w:t>
      </w:r>
      <w:r w:rsidR="007C253E">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z.o.o.</w:t>
      </w:r>
    </w:p>
    <w:p w14:paraId="7E79A70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ul. Gordziałkowskiego 9, 05-800 Pruszków</w:t>
      </w:r>
    </w:p>
    <w:p w14:paraId="1C09193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tel.: 22 160 37 10</w:t>
      </w:r>
    </w:p>
    <w:p w14:paraId="24187DCA" w14:textId="77777777" w:rsidR="00656436" w:rsidRPr="00656436" w:rsidRDefault="00656436" w:rsidP="00656436">
      <w:pPr>
        <w:tabs>
          <w:tab w:val="center" w:pos="4536"/>
          <w:tab w:val="right" w:pos="9072"/>
        </w:tabs>
        <w:spacing w:after="0" w:line="240" w:lineRule="auto"/>
        <w:rPr>
          <w:rFonts w:asciiTheme="majorHAnsi" w:hAnsiTheme="majorHAnsi" w:cstheme="majorHAnsi"/>
          <w:bCs/>
          <w:color w:val="262626"/>
          <w:sz w:val="20"/>
          <w:szCs w:val="20"/>
        </w:rPr>
      </w:pPr>
      <w:hyperlink r:id="rId8" w:history="1">
        <w:r w:rsidRPr="00656436">
          <w:rPr>
            <w:rStyle w:val="Hipercze"/>
            <w:rFonts w:asciiTheme="majorHAnsi" w:hAnsiTheme="majorHAnsi" w:cstheme="majorHAnsi"/>
            <w:bCs/>
            <w:sz w:val="20"/>
            <w:szCs w:val="20"/>
          </w:rPr>
          <w:t>www.tbszm.com.pl</w:t>
        </w:r>
      </w:hyperlink>
      <w:r w:rsidRPr="00656436">
        <w:rPr>
          <w:rFonts w:asciiTheme="majorHAnsi" w:hAnsiTheme="majorHAnsi" w:cstheme="majorHAnsi"/>
          <w:bCs/>
          <w:sz w:val="20"/>
          <w:szCs w:val="20"/>
        </w:rPr>
        <w:t xml:space="preserve">; e-mail: </w:t>
      </w:r>
      <w:hyperlink r:id="rId9" w:history="1">
        <w:r w:rsidRPr="00656436">
          <w:rPr>
            <w:rStyle w:val="Hipercze"/>
            <w:rFonts w:asciiTheme="majorHAnsi" w:hAnsiTheme="majorHAnsi" w:cstheme="majorHAnsi"/>
            <w:bCs/>
            <w:sz w:val="20"/>
            <w:szCs w:val="20"/>
          </w:rPr>
          <w:t>tbszm@tbszm.com.pl</w:t>
        </w:r>
      </w:hyperlink>
    </w:p>
    <w:p w14:paraId="52290DD8" w14:textId="77777777" w:rsidR="00422A62" w:rsidRPr="00656436" w:rsidRDefault="00422A62" w:rsidP="00CC124D">
      <w:pPr>
        <w:spacing w:after="0" w:line="240" w:lineRule="auto"/>
        <w:rPr>
          <w:rFonts w:ascii="Calibri Light" w:hAnsi="Calibri Light"/>
          <w:sz w:val="20"/>
          <w:szCs w:val="20"/>
        </w:rPr>
      </w:pPr>
    </w:p>
    <w:p w14:paraId="0C050491" w14:textId="77777777" w:rsidR="00422A62" w:rsidRPr="00656436" w:rsidRDefault="00422A62" w:rsidP="00CC124D">
      <w:pPr>
        <w:spacing w:after="0" w:line="240" w:lineRule="auto"/>
        <w:rPr>
          <w:rFonts w:ascii="Calibri Light" w:hAnsi="Calibri Light"/>
          <w:sz w:val="20"/>
          <w:szCs w:val="20"/>
        </w:rPr>
      </w:pPr>
    </w:p>
    <w:p w14:paraId="378CF423" w14:textId="0E2032C4" w:rsidR="00422A62" w:rsidRPr="00656436" w:rsidRDefault="0040435F" w:rsidP="0040435F">
      <w:pPr>
        <w:tabs>
          <w:tab w:val="left" w:pos="9379"/>
        </w:tabs>
        <w:spacing w:after="0" w:line="240" w:lineRule="auto"/>
        <w:rPr>
          <w:rFonts w:ascii="Calibri Light" w:hAnsi="Calibri Light"/>
          <w:sz w:val="20"/>
          <w:szCs w:val="20"/>
        </w:rPr>
      </w:pPr>
      <w:r>
        <w:rPr>
          <w:rFonts w:ascii="Calibri Light" w:hAnsi="Calibri Light"/>
          <w:sz w:val="20"/>
          <w:szCs w:val="20"/>
        </w:rPr>
        <w:tab/>
      </w:r>
    </w:p>
    <w:p w14:paraId="357EA4CD" w14:textId="77777777" w:rsidR="00422A62" w:rsidRPr="00656436" w:rsidRDefault="00422A62" w:rsidP="00CC124D">
      <w:pPr>
        <w:spacing w:after="0" w:line="240" w:lineRule="auto"/>
        <w:rPr>
          <w:rFonts w:ascii="Calibri Light" w:hAnsi="Calibri Light"/>
          <w:sz w:val="20"/>
          <w:szCs w:val="20"/>
        </w:rPr>
      </w:pPr>
    </w:p>
    <w:p w14:paraId="56852E41" w14:textId="77777777" w:rsidR="00422A62" w:rsidRPr="00656436" w:rsidRDefault="00422A62" w:rsidP="00CC124D">
      <w:pPr>
        <w:spacing w:after="0" w:line="240" w:lineRule="auto"/>
        <w:rPr>
          <w:rFonts w:ascii="Calibri Light" w:hAnsi="Calibri Light"/>
          <w:sz w:val="20"/>
          <w:szCs w:val="20"/>
        </w:rPr>
      </w:pPr>
    </w:p>
    <w:p w14:paraId="4E4C4F06" w14:textId="77777777" w:rsidR="00422A62" w:rsidRPr="00C37EF0" w:rsidRDefault="00422A62" w:rsidP="00CC124D">
      <w:pPr>
        <w:spacing w:after="0" w:line="240" w:lineRule="auto"/>
        <w:rPr>
          <w:rFonts w:ascii="Calibri Light" w:hAnsi="Calibri Light"/>
          <w:sz w:val="40"/>
          <w:szCs w:val="40"/>
        </w:rPr>
      </w:pPr>
      <w:r w:rsidRPr="00C37EF0">
        <w:rPr>
          <w:rFonts w:ascii="Calibri Light" w:hAnsi="Calibri Light"/>
          <w:sz w:val="40"/>
          <w:szCs w:val="40"/>
        </w:rPr>
        <w:t>SPECYFIKACJA</w:t>
      </w:r>
      <w:r w:rsidR="00434D3B" w:rsidRPr="00C37EF0">
        <w:rPr>
          <w:rFonts w:ascii="Calibri Light" w:hAnsi="Calibri Light"/>
          <w:sz w:val="40"/>
          <w:szCs w:val="40"/>
        </w:rPr>
        <w:t xml:space="preserve"> </w:t>
      </w:r>
      <w:r w:rsidRPr="00C37EF0">
        <w:rPr>
          <w:rFonts w:ascii="Calibri Light" w:hAnsi="Calibri Light"/>
          <w:sz w:val="40"/>
          <w:szCs w:val="40"/>
        </w:rPr>
        <w:t>WARUNKÓW ZAMÓWIENIA</w:t>
      </w:r>
    </w:p>
    <w:p w14:paraId="60808A18" w14:textId="77777777" w:rsidR="00422A62" w:rsidRPr="001110A8" w:rsidRDefault="00422A62" w:rsidP="00CC124D">
      <w:pPr>
        <w:spacing w:after="0" w:line="240" w:lineRule="auto"/>
        <w:rPr>
          <w:rFonts w:ascii="Calibri Light" w:hAnsi="Calibri Light"/>
          <w:sz w:val="20"/>
          <w:szCs w:val="20"/>
        </w:rPr>
      </w:pPr>
    </w:p>
    <w:p w14:paraId="3E3EB0A8" w14:textId="77777777" w:rsidR="00422A62" w:rsidRPr="001110A8" w:rsidRDefault="00422A62" w:rsidP="00CC124D">
      <w:pPr>
        <w:spacing w:after="0" w:line="240" w:lineRule="auto"/>
        <w:rPr>
          <w:rFonts w:ascii="Calibri Light" w:hAnsi="Calibri Light"/>
          <w:sz w:val="20"/>
          <w:szCs w:val="20"/>
        </w:rPr>
      </w:pPr>
    </w:p>
    <w:p w14:paraId="060BF321" w14:textId="77777777" w:rsidR="003E3D61" w:rsidRPr="001110A8" w:rsidRDefault="003E3D61" w:rsidP="003622DF">
      <w:pPr>
        <w:spacing w:after="0" w:line="240" w:lineRule="auto"/>
        <w:rPr>
          <w:rFonts w:ascii="Calibri Light" w:hAnsi="Calibri Light"/>
          <w:sz w:val="20"/>
          <w:szCs w:val="20"/>
        </w:rPr>
      </w:pPr>
    </w:p>
    <w:p w14:paraId="137AE127" w14:textId="65DCF846" w:rsidR="00D83616" w:rsidRPr="00482965" w:rsidRDefault="00DA35DD" w:rsidP="003622DF">
      <w:pPr>
        <w:spacing w:after="0" w:line="240" w:lineRule="auto"/>
        <w:rPr>
          <w:rFonts w:ascii="Calibri Light" w:hAnsi="Calibri Light"/>
          <w:b/>
          <w:bCs/>
          <w:sz w:val="20"/>
          <w:szCs w:val="20"/>
        </w:rPr>
      </w:pPr>
      <w:r>
        <w:rPr>
          <w:rFonts w:ascii="Calibri Light" w:hAnsi="Calibri Light"/>
          <w:b/>
          <w:bCs/>
          <w:sz w:val="20"/>
          <w:szCs w:val="20"/>
        </w:rPr>
        <w:t>OG.271.</w:t>
      </w:r>
      <w:r w:rsidR="00C73F7F">
        <w:rPr>
          <w:rFonts w:ascii="Calibri Light" w:hAnsi="Calibri Light"/>
          <w:b/>
          <w:bCs/>
          <w:sz w:val="20"/>
          <w:szCs w:val="20"/>
        </w:rPr>
        <w:t>7</w:t>
      </w:r>
      <w:r w:rsidR="00DB5E25">
        <w:rPr>
          <w:rFonts w:ascii="Calibri Light" w:hAnsi="Calibri Light"/>
          <w:b/>
          <w:bCs/>
          <w:sz w:val="20"/>
          <w:szCs w:val="20"/>
        </w:rPr>
        <w:t>.2026</w:t>
      </w:r>
    </w:p>
    <w:p w14:paraId="6C1C566E" w14:textId="77777777" w:rsidR="000E0CD1" w:rsidRPr="001110A8" w:rsidRDefault="000E0CD1" w:rsidP="003622DF">
      <w:pPr>
        <w:spacing w:after="0" w:line="240" w:lineRule="auto"/>
        <w:rPr>
          <w:rFonts w:ascii="Calibri Light" w:hAnsi="Calibri Light"/>
          <w:sz w:val="20"/>
          <w:szCs w:val="20"/>
        </w:rPr>
      </w:pPr>
    </w:p>
    <w:p w14:paraId="7C1F79B5" w14:textId="77777777" w:rsidR="00DA35DD" w:rsidRDefault="00DA35DD" w:rsidP="003622DF">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71BC0FAE" w14:textId="305CDCE1" w:rsidR="003622DF" w:rsidRPr="00070749" w:rsidRDefault="003622DF" w:rsidP="003622DF">
      <w:pPr>
        <w:autoSpaceDE w:val="0"/>
        <w:autoSpaceDN w:val="0"/>
        <w:adjustRightInd w:val="0"/>
        <w:spacing w:after="0" w:line="240" w:lineRule="auto"/>
        <w:rPr>
          <w:rFonts w:ascii="Calibri Light" w:hAnsi="Calibri Light" w:cs="Calibri Light"/>
          <w:b/>
          <w:color w:val="262626"/>
          <w:sz w:val="18"/>
          <w:szCs w:val="18"/>
        </w:rPr>
      </w:pPr>
      <w:r w:rsidRPr="00070749">
        <w:rPr>
          <w:rFonts w:ascii="Calibri Light" w:hAnsi="Calibri Light" w:cs="Calibri Light"/>
          <w:b/>
          <w:color w:val="262626"/>
          <w:sz w:val="18"/>
          <w:szCs w:val="18"/>
        </w:rPr>
        <w:t>Termomodernizacj</w:t>
      </w:r>
      <w:r w:rsidR="002703AA">
        <w:rPr>
          <w:rFonts w:ascii="Calibri Light" w:hAnsi="Calibri Light" w:cs="Calibri Light"/>
          <w:b/>
          <w:color w:val="262626"/>
          <w:sz w:val="18"/>
          <w:szCs w:val="18"/>
        </w:rPr>
        <w:t xml:space="preserve">a </w:t>
      </w:r>
      <w:r w:rsidRPr="00070749">
        <w:rPr>
          <w:rFonts w:ascii="Calibri Light" w:hAnsi="Calibri Light" w:cs="Calibri Light"/>
          <w:b/>
          <w:color w:val="262626"/>
          <w:sz w:val="18"/>
          <w:szCs w:val="18"/>
        </w:rPr>
        <w:t xml:space="preserve">i </w:t>
      </w:r>
      <w:r w:rsidR="002703AA">
        <w:rPr>
          <w:rFonts w:ascii="Calibri Light" w:hAnsi="Calibri Light" w:cs="Calibri Light"/>
          <w:b/>
          <w:color w:val="262626"/>
          <w:sz w:val="18"/>
          <w:szCs w:val="18"/>
        </w:rPr>
        <w:t xml:space="preserve">remont </w:t>
      </w:r>
      <w:r w:rsidRPr="00070749">
        <w:rPr>
          <w:rFonts w:ascii="Calibri Light" w:hAnsi="Calibri Light" w:cs="Calibri Light"/>
          <w:b/>
          <w:color w:val="262626"/>
          <w:sz w:val="18"/>
          <w:szCs w:val="18"/>
        </w:rPr>
        <w:t>budynk</w:t>
      </w:r>
      <w:r w:rsidR="002703AA">
        <w:rPr>
          <w:rFonts w:ascii="Calibri Light" w:hAnsi="Calibri Light" w:cs="Calibri Light"/>
          <w:b/>
          <w:color w:val="262626"/>
          <w:sz w:val="18"/>
          <w:szCs w:val="18"/>
        </w:rPr>
        <w:t>ów</w:t>
      </w:r>
      <w:r w:rsidRPr="00070749">
        <w:rPr>
          <w:rFonts w:ascii="Calibri Light" w:hAnsi="Calibri Light" w:cs="Calibri Light"/>
          <w:b/>
          <w:color w:val="262626"/>
          <w:sz w:val="18"/>
          <w:szCs w:val="18"/>
        </w:rPr>
        <w:t xml:space="preserve"> mieszkaln</w:t>
      </w:r>
      <w:r w:rsidR="002703AA">
        <w:rPr>
          <w:rFonts w:ascii="Calibri Light" w:hAnsi="Calibri Light" w:cs="Calibri Light"/>
          <w:b/>
          <w:color w:val="262626"/>
          <w:sz w:val="18"/>
          <w:szCs w:val="18"/>
        </w:rPr>
        <w:t>ych</w:t>
      </w:r>
      <w:r w:rsidRPr="00070749">
        <w:rPr>
          <w:rFonts w:ascii="Calibri Light" w:hAnsi="Calibri Light" w:cs="Calibri Light"/>
          <w:b/>
          <w:color w:val="262626"/>
          <w:sz w:val="18"/>
          <w:szCs w:val="18"/>
        </w:rPr>
        <w:t xml:space="preserve"> wielorodzinn</w:t>
      </w:r>
      <w:r w:rsidR="002703AA">
        <w:rPr>
          <w:rFonts w:ascii="Calibri Light" w:hAnsi="Calibri Light" w:cs="Calibri Light"/>
          <w:b/>
          <w:color w:val="262626"/>
          <w:sz w:val="18"/>
          <w:szCs w:val="18"/>
        </w:rPr>
        <w:t>ych</w:t>
      </w:r>
      <w:r w:rsidRPr="00070749">
        <w:rPr>
          <w:rFonts w:ascii="Calibri Light" w:hAnsi="Calibri Light" w:cs="Calibri Light"/>
          <w:b/>
          <w:color w:val="262626"/>
          <w:sz w:val="18"/>
          <w:szCs w:val="18"/>
        </w:rPr>
        <w:t xml:space="preserve"> z podziałem na trzy części:</w:t>
      </w:r>
    </w:p>
    <w:p w14:paraId="56B26AFD" w14:textId="01BF3E9D" w:rsidR="003622DF" w:rsidRPr="00070749" w:rsidRDefault="003622DF" w:rsidP="003622DF">
      <w:pPr>
        <w:spacing w:after="0" w:line="240" w:lineRule="auto"/>
        <w:ind w:firstLine="708"/>
        <w:rPr>
          <w:rFonts w:ascii="Calibri Light" w:hAnsi="Calibri Light" w:cs="Calibri Light"/>
          <w:b/>
          <w:bCs/>
          <w:iCs/>
          <w:color w:val="262626"/>
          <w:sz w:val="18"/>
          <w:szCs w:val="18"/>
        </w:rPr>
      </w:pPr>
      <w:r w:rsidRPr="00070749">
        <w:rPr>
          <w:rFonts w:ascii="Calibri Light" w:hAnsi="Calibri Light" w:cs="Calibri Light"/>
          <w:b/>
          <w:bCs/>
          <w:iCs/>
          <w:color w:val="262626"/>
          <w:sz w:val="18"/>
          <w:szCs w:val="18"/>
        </w:rPr>
        <w:t>Część 1 – ul. Szkolna 10</w:t>
      </w:r>
    </w:p>
    <w:p w14:paraId="15BF5197" w14:textId="616B5794" w:rsidR="003622DF" w:rsidRPr="00070749" w:rsidRDefault="003622DF" w:rsidP="003622DF">
      <w:pPr>
        <w:spacing w:after="0" w:line="240" w:lineRule="auto"/>
        <w:ind w:firstLine="708"/>
        <w:rPr>
          <w:rFonts w:ascii="Calibri Light" w:hAnsi="Calibri Light" w:cs="Calibri Light"/>
          <w:b/>
          <w:bCs/>
          <w:iCs/>
          <w:color w:val="262626"/>
          <w:sz w:val="18"/>
          <w:szCs w:val="18"/>
        </w:rPr>
      </w:pPr>
      <w:r w:rsidRPr="00070749">
        <w:rPr>
          <w:rFonts w:ascii="Calibri Light" w:hAnsi="Calibri Light" w:cs="Calibri Light"/>
          <w:b/>
          <w:bCs/>
          <w:iCs/>
          <w:color w:val="262626"/>
          <w:sz w:val="18"/>
          <w:szCs w:val="18"/>
        </w:rPr>
        <w:t>Część 2 – ul. Szkolna 14</w:t>
      </w:r>
    </w:p>
    <w:p w14:paraId="67A9D3FC" w14:textId="6E0BA36D" w:rsidR="003622DF" w:rsidRPr="00070749" w:rsidRDefault="003622DF" w:rsidP="003622DF">
      <w:pPr>
        <w:spacing w:after="0" w:line="240" w:lineRule="auto"/>
        <w:ind w:firstLine="708"/>
        <w:rPr>
          <w:rFonts w:ascii="Calibri Light" w:hAnsi="Calibri Light" w:cs="Calibri Light"/>
          <w:b/>
          <w:bCs/>
          <w:iCs/>
          <w:color w:val="262626"/>
          <w:sz w:val="18"/>
          <w:szCs w:val="18"/>
        </w:rPr>
      </w:pPr>
      <w:r w:rsidRPr="00070749">
        <w:rPr>
          <w:rFonts w:ascii="Calibri Light" w:hAnsi="Calibri Light" w:cs="Calibri Light"/>
          <w:b/>
          <w:bCs/>
          <w:iCs/>
          <w:color w:val="262626"/>
          <w:sz w:val="18"/>
          <w:szCs w:val="18"/>
        </w:rPr>
        <w:t>Część 3 – ul. Szkolna 16</w:t>
      </w:r>
    </w:p>
    <w:p w14:paraId="5645752B" w14:textId="77777777" w:rsidR="00FE113D" w:rsidRDefault="00FE113D" w:rsidP="003622DF">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6A80116E" w14:textId="77777777" w:rsidR="00B7631E" w:rsidRDefault="00B7631E" w:rsidP="003622DF">
      <w:pPr>
        <w:shd w:val="clear" w:color="auto" w:fill="FFFFFF" w:themeFill="background1"/>
        <w:spacing w:after="0" w:line="240" w:lineRule="auto"/>
        <w:rPr>
          <w:rFonts w:ascii="Calibri Light" w:hAnsi="Calibri Light"/>
          <w:b/>
          <w:bCs/>
        </w:rPr>
      </w:pPr>
    </w:p>
    <w:p w14:paraId="0E2318F4" w14:textId="6153E4DE" w:rsidR="00434D3B" w:rsidRPr="00B7631E" w:rsidRDefault="00434D3B" w:rsidP="003622DF">
      <w:pPr>
        <w:shd w:val="clear" w:color="auto" w:fill="FFFFFF" w:themeFill="background1"/>
        <w:spacing w:after="0" w:line="240" w:lineRule="auto"/>
        <w:rPr>
          <w:rFonts w:ascii="Calibri Light" w:hAnsi="Calibri Light"/>
          <w:b/>
          <w:bCs/>
          <w:sz w:val="20"/>
          <w:szCs w:val="20"/>
        </w:rPr>
      </w:pPr>
      <w:r w:rsidRPr="00B7631E">
        <w:rPr>
          <w:rFonts w:ascii="Calibri Light" w:hAnsi="Calibri Light"/>
          <w:b/>
          <w:bCs/>
          <w:sz w:val="20"/>
          <w:szCs w:val="20"/>
        </w:rPr>
        <w:t>Tryb udzielenia zamówienia: tryb podstawowy bez negocjacji.</w:t>
      </w:r>
    </w:p>
    <w:p w14:paraId="7380FB84" w14:textId="77777777" w:rsidR="00434D3B" w:rsidRPr="001110A8" w:rsidRDefault="00434D3B" w:rsidP="003622DF">
      <w:pPr>
        <w:spacing w:after="0" w:line="240" w:lineRule="auto"/>
        <w:rPr>
          <w:rFonts w:ascii="Calibri Light" w:hAnsi="Calibri Light"/>
          <w:sz w:val="20"/>
          <w:szCs w:val="20"/>
        </w:rPr>
      </w:pPr>
    </w:p>
    <w:p w14:paraId="363DDD9B" w14:textId="77777777" w:rsidR="00434D3B" w:rsidRPr="001110A8" w:rsidRDefault="00434D3B" w:rsidP="00DB5E25">
      <w:pPr>
        <w:spacing w:after="0" w:line="240" w:lineRule="auto"/>
        <w:rPr>
          <w:rFonts w:ascii="Calibri Light" w:hAnsi="Calibri Light"/>
          <w:sz w:val="20"/>
          <w:szCs w:val="20"/>
        </w:rPr>
      </w:pPr>
    </w:p>
    <w:p w14:paraId="7E6B5773" w14:textId="77777777" w:rsidR="004E5A53" w:rsidRPr="0066438F" w:rsidRDefault="004E5A53" w:rsidP="00DB5E25">
      <w:pPr>
        <w:tabs>
          <w:tab w:val="left" w:pos="142"/>
        </w:tabs>
        <w:autoSpaceDE w:val="0"/>
        <w:spacing w:after="0" w:line="240" w:lineRule="auto"/>
        <w:jc w:val="both"/>
        <w:rPr>
          <w:rFonts w:ascii="Calibri Light" w:hAnsi="Calibri Light" w:cs="Calibri Light"/>
          <w:b/>
          <w:color w:val="262626"/>
          <w:sz w:val="20"/>
          <w:szCs w:val="20"/>
        </w:rPr>
      </w:pPr>
      <w:r w:rsidRPr="0066438F">
        <w:rPr>
          <w:rFonts w:ascii="Calibri Light" w:hAnsi="Calibri Light" w:cs="Calibri Light"/>
          <w:b/>
          <w:color w:val="262626"/>
          <w:sz w:val="20"/>
          <w:szCs w:val="20"/>
        </w:rPr>
        <w:t>Uwaga:</w:t>
      </w:r>
    </w:p>
    <w:p w14:paraId="7706D64D" w14:textId="77777777" w:rsidR="004E5A53" w:rsidRPr="0066438F" w:rsidRDefault="004E5A53" w:rsidP="00DB5E25">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Zgodnie z art. 61. ust. 1 oraz art. 63 ust. 2 ustawy z dnia 11 września 2019 r. Prawo </w:t>
      </w:r>
      <w:r w:rsidR="00C37EF0">
        <w:rPr>
          <w:rFonts w:ascii="Calibri Light" w:hAnsi="Calibri Light" w:cs="Calibri Light"/>
          <w:bCs/>
          <w:color w:val="262626"/>
          <w:sz w:val="20"/>
          <w:szCs w:val="20"/>
        </w:rPr>
        <w:t>z</w:t>
      </w:r>
      <w:r w:rsidRPr="0066438F">
        <w:rPr>
          <w:rFonts w:ascii="Calibri Light" w:hAnsi="Calibri Light" w:cs="Calibri Light"/>
          <w:bCs/>
          <w:color w:val="262626"/>
          <w:sz w:val="20"/>
          <w:szCs w:val="20"/>
        </w:rPr>
        <w:t xml:space="preserve">amówień </w:t>
      </w:r>
      <w:r w:rsidR="00C37EF0">
        <w:rPr>
          <w:rFonts w:ascii="Calibri Light" w:hAnsi="Calibri Light" w:cs="Calibri Light"/>
          <w:bCs/>
          <w:color w:val="262626"/>
          <w:sz w:val="20"/>
          <w:szCs w:val="20"/>
        </w:rPr>
        <w:t>p</w:t>
      </w:r>
      <w:r w:rsidRPr="0066438F">
        <w:rPr>
          <w:rFonts w:ascii="Calibri Light" w:hAnsi="Calibri Light" w:cs="Calibri Light"/>
          <w:bCs/>
          <w:color w:val="262626"/>
          <w:sz w:val="20"/>
          <w:szCs w:val="20"/>
        </w:rPr>
        <w:t xml:space="preserve">ublicznych komunikacja </w:t>
      </w:r>
    </w:p>
    <w:p w14:paraId="5C584E2B"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w niniejszym postępowaniu odbywa się wyłącznie przy </w:t>
      </w:r>
      <w:bookmarkStart w:id="0" w:name="_Hlk64286913"/>
      <w:r w:rsidRPr="0066438F">
        <w:rPr>
          <w:rFonts w:ascii="Calibri Light" w:hAnsi="Calibri Light" w:cs="Calibri Light"/>
          <w:bCs/>
          <w:color w:val="262626"/>
          <w:sz w:val="20"/>
          <w:szCs w:val="20"/>
        </w:rPr>
        <w:t>użyciu środków komunikacji elektronicznej</w:t>
      </w:r>
      <w:bookmarkEnd w:id="0"/>
      <w:r w:rsidRPr="0066438F">
        <w:rPr>
          <w:rFonts w:ascii="Calibri Light" w:hAnsi="Calibri Light" w:cs="Calibri Light"/>
          <w:bCs/>
          <w:color w:val="262626"/>
          <w:sz w:val="20"/>
          <w:szCs w:val="20"/>
        </w:rPr>
        <w:t>, pliki należy opatrzyć:</w:t>
      </w:r>
    </w:p>
    <w:p w14:paraId="42BBADC0"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kwalifikowanym podpisem elektronicznym,</w:t>
      </w:r>
    </w:p>
    <w:p w14:paraId="35056855"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podpisem zaufanym,</w:t>
      </w:r>
    </w:p>
    <w:p w14:paraId="2B804698"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lub podpisem osobistym.</w:t>
      </w:r>
    </w:p>
    <w:p w14:paraId="7320F428" w14:textId="77777777" w:rsidR="00434D3B" w:rsidRPr="00C37EF0" w:rsidRDefault="00434D3B" w:rsidP="00CC124D">
      <w:pPr>
        <w:spacing w:after="0" w:line="240" w:lineRule="auto"/>
        <w:rPr>
          <w:rFonts w:ascii="Calibri Light" w:hAnsi="Calibri Light"/>
          <w:i/>
          <w:iCs/>
          <w:sz w:val="20"/>
          <w:szCs w:val="20"/>
        </w:rPr>
      </w:pPr>
    </w:p>
    <w:p w14:paraId="5243928C" w14:textId="77777777" w:rsidR="00FE7EAD" w:rsidRPr="001110A8" w:rsidRDefault="00FE7EAD" w:rsidP="00CC124D">
      <w:pPr>
        <w:spacing w:after="0" w:line="240" w:lineRule="auto"/>
        <w:rPr>
          <w:rFonts w:ascii="Calibri Light" w:hAnsi="Calibri Light"/>
          <w:sz w:val="20"/>
          <w:szCs w:val="20"/>
        </w:rPr>
      </w:pPr>
    </w:p>
    <w:p w14:paraId="0559F3FB" w14:textId="77777777" w:rsidR="00422A62" w:rsidRPr="001110A8" w:rsidRDefault="00422A62" w:rsidP="00CC124D">
      <w:pPr>
        <w:spacing w:after="0" w:line="240" w:lineRule="auto"/>
        <w:rPr>
          <w:rFonts w:ascii="Calibri Light" w:hAnsi="Calibri Light"/>
          <w:sz w:val="20"/>
          <w:szCs w:val="20"/>
        </w:rPr>
      </w:pPr>
    </w:p>
    <w:p w14:paraId="66F1A5F8" w14:textId="77777777" w:rsidR="007D38B3" w:rsidRPr="001110A8" w:rsidRDefault="007D38B3" w:rsidP="00CC124D">
      <w:pPr>
        <w:spacing w:after="0" w:line="240" w:lineRule="auto"/>
        <w:rPr>
          <w:rFonts w:ascii="Calibri Light" w:hAnsi="Calibri Light"/>
          <w:sz w:val="20"/>
          <w:szCs w:val="20"/>
        </w:rPr>
      </w:pPr>
    </w:p>
    <w:p w14:paraId="2AAC2B67" w14:textId="77777777" w:rsidR="00A67028" w:rsidRDefault="00645FAC" w:rsidP="00A67028">
      <w:pPr>
        <w:spacing w:after="0" w:line="240" w:lineRule="auto"/>
        <w:rPr>
          <w:rFonts w:ascii="Calibri Light" w:hAnsi="Calibri Light"/>
          <w:sz w:val="20"/>
          <w:szCs w:val="20"/>
        </w:rPr>
      </w:pPr>
      <w:r w:rsidRPr="001110A8">
        <w:rPr>
          <w:rFonts w:ascii="Calibri Light" w:hAnsi="Calibri Light"/>
          <w:sz w:val="20"/>
          <w:szCs w:val="20"/>
        </w:rPr>
        <w:tab/>
      </w:r>
    </w:p>
    <w:p w14:paraId="77E29A95" w14:textId="102D6F30" w:rsidR="008C2425" w:rsidRDefault="00AB7986" w:rsidP="00C67A8A">
      <w:pPr>
        <w:spacing w:after="0" w:line="240" w:lineRule="auto"/>
        <w:ind w:left="5664" w:firstLine="708"/>
        <w:jc w:val="center"/>
        <w:rPr>
          <w:rFonts w:asciiTheme="majorHAnsi" w:hAnsiTheme="majorHAnsi" w:cstheme="majorHAnsi"/>
          <w:b/>
          <w:color w:val="262626"/>
          <w:sz w:val="20"/>
          <w:szCs w:val="20"/>
        </w:rPr>
      </w:pPr>
      <w:r>
        <w:rPr>
          <w:rFonts w:asciiTheme="majorHAnsi" w:hAnsiTheme="majorHAnsi" w:cstheme="majorHAnsi"/>
          <w:b/>
          <w:color w:val="262626"/>
          <w:sz w:val="20"/>
          <w:szCs w:val="20"/>
        </w:rPr>
        <w:t xml:space="preserve">  </w:t>
      </w:r>
      <w:r w:rsidR="00C67A8A">
        <w:rPr>
          <w:rFonts w:asciiTheme="majorHAnsi" w:hAnsiTheme="majorHAnsi" w:cstheme="majorHAnsi"/>
          <w:b/>
          <w:color w:val="262626"/>
          <w:sz w:val="20"/>
          <w:szCs w:val="20"/>
        </w:rPr>
        <w:t xml:space="preserve">   </w:t>
      </w:r>
      <w:r>
        <w:rPr>
          <w:rFonts w:asciiTheme="majorHAnsi" w:hAnsiTheme="majorHAnsi" w:cstheme="majorHAnsi"/>
          <w:b/>
          <w:color w:val="262626"/>
          <w:sz w:val="20"/>
          <w:szCs w:val="20"/>
        </w:rPr>
        <w:t xml:space="preserve">     </w:t>
      </w:r>
      <w:r w:rsidR="008C2425" w:rsidRPr="004B1248">
        <w:rPr>
          <w:rFonts w:asciiTheme="majorHAnsi" w:hAnsiTheme="majorHAnsi" w:cstheme="majorHAnsi"/>
          <w:b/>
          <w:color w:val="262626"/>
          <w:sz w:val="20"/>
          <w:szCs w:val="20"/>
        </w:rPr>
        <w:t>Zatwierdzam:</w:t>
      </w:r>
    </w:p>
    <w:p w14:paraId="68A76874" w14:textId="77777777" w:rsidR="00FE113D" w:rsidRDefault="00FE113D" w:rsidP="00C67A8A">
      <w:pPr>
        <w:spacing w:after="0" w:line="240" w:lineRule="auto"/>
        <w:ind w:left="5664" w:firstLine="708"/>
        <w:jc w:val="center"/>
        <w:rPr>
          <w:rFonts w:asciiTheme="majorHAnsi" w:hAnsiTheme="majorHAnsi" w:cstheme="majorHAnsi"/>
          <w:b/>
          <w:color w:val="262626"/>
          <w:sz w:val="20"/>
          <w:szCs w:val="20"/>
        </w:rPr>
      </w:pPr>
    </w:p>
    <w:p w14:paraId="65D42985" w14:textId="77777777" w:rsidR="00C67A8A" w:rsidRDefault="00C67A8A" w:rsidP="00C67A8A">
      <w:pPr>
        <w:spacing w:after="0"/>
        <w:ind w:left="7088"/>
        <w:jc w:val="center"/>
        <w:rPr>
          <w:rFonts w:ascii="Calibri Light" w:hAnsi="Calibri Light" w:cs="Calibri Light"/>
          <w:b/>
          <w:bCs/>
          <w:color w:val="262626"/>
          <w:sz w:val="20"/>
          <w:szCs w:val="20"/>
        </w:rPr>
      </w:pPr>
      <w:r>
        <w:rPr>
          <w:rFonts w:ascii="Calibri Light" w:hAnsi="Calibri Light" w:cs="Calibri Light"/>
          <w:b/>
          <w:bCs/>
          <w:color w:val="262626"/>
          <w:sz w:val="20"/>
          <w:szCs w:val="20"/>
        </w:rPr>
        <w:t>Prezes Zarządu Spółki</w:t>
      </w:r>
    </w:p>
    <w:p w14:paraId="1749C4D6" w14:textId="77777777" w:rsidR="00C67A8A" w:rsidRDefault="00C67A8A" w:rsidP="00C67A8A">
      <w:pPr>
        <w:spacing w:after="0"/>
        <w:ind w:left="7088"/>
        <w:jc w:val="center"/>
        <w:rPr>
          <w:rFonts w:ascii="Calibri Light" w:hAnsi="Calibri Light" w:cs="Calibri Light"/>
          <w:b/>
          <w:bCs/>
          <w:color w:val="262626"/>
          <w:sz w:val="20"/>
          <w:szCs w:val="20"/>
        </w:rPr>
      </w:pPr>
      <w:r>
        <w:rPr>
          <w:rFonts w:ascii="Calibri Light" w:hAnsi="Calibri Light" w:cs="Calibri Light"/>
          <w:b/>
          <w:bCs/>
          <w:color w:val="262626"/>
          <w:sz w:val="20"/>
          <w:szCs w:val="20"/>
        </w:rPr>
        <w:t>TBS „Zieleń Miejska” Sp. z.o.o.</w:t>
      </w:r>
    </w:p>
    <w:p w14:paraId="04110057" w14:textId="77777777" w:rsidR="00C67A8A" w:rsidRDefault="00C67A8A" w:rsidP="00C67A8A">
      <w:pPr>
        <w:spacing w:after="0"/>
        <w:ind w:left="7088"/>
        <w:jc w:val="center"/>
        <w:rPr>
          <w:rFonts w:ascii="Calibri Light" w:hAnsi="Calibri Light" w:cs="Calibri Light"/>
          <w:b/>
          <w:bCs/>
          <w:color w:val="262626"/>
          <w:sz w:val="20"/>
          <w:szCs w:val="20"/>
        </w:rPr>
      </w:pPr>
    </w:p>
    <w:p w14:paraId="1B46BEBB" w14:textId="77777777" w:rsidR="00C67A8A" w:rsidRDefault="00C67A8A" w:rsidP="00C67A8A">
      <w:pPr>
        <w:spacing w:after="0"/>
        <w:ind w:left="7088"/>
        <w:jc w:val="center"/>
        <w:rPr>
          <w:rFonts w:ascii="Calibri Light" w:hAnsi="Calibri Light" w:cs="Calibri Light"/>
          <w:b/>
          <w:bCs/>
          <w:i/>
          <w:iCs/>
          <w:color w:val="262626"/>
          <w:sz w:val="20"/>
          <w:szCs w:val="20"/>
        </w:rPr>
      </w:pPr>
      <w:r>
        <w:rPr>
          <w:rFonts w:ascii="Calibri Light" w:hAnsi="Calibri Light" w:cs="Calibri Light"/>
          <w:b/>
          <w:bCs/>
          <w:i/>
          <w:iCs/>
          <w:color w:val="262626"/>
          <w:sz w:val="20"/>
          <w:szCs w:val="20"/>
        </w:rPr>
        <w:t>/-/ Paweł Wiśniewski</w:t>
      </w:r>
    </w:p>
    <w:p w14:paraId="63FEC1E6" w14:textId="73177443" w:rsidR="003D7769" w:rsidRDefault="003D7769" w:rsidP="00FE113D">
      <w:pPr>
        <w:spacing w:after="0" w:line="240" w:lineRule="auto"/>
        <w:ind w:left="5664" w:firstLine="708"/>
        <w:rPr>
          <w:rFonts w:ascii="Calibri Light" w:hAnsi="Calibri Light"/>
          <w:sz w:val="20"/>
          <w:szCs w:val="20"/>
        </w:rPr>
      </w:pPr>
    </w:p>
    <w:p w14:paraId="18986192" w14:textId="77777777" w:rsidR="003D7769" w:rsidRDefault="003D7769" w:rsidP="00CC124D">
      <w:pPr>
        <w:spacing w:after="0" w:line="240" w:lineRule="auto"/>
        <w:rPr>
          <w:rFonts w:ascii="Calibri Light" w:hAnsi="Calibri Light"/>
          <w:sz w:val="20"/>
          <w:szCs w:val="20"/>
        </w:rPr>
      </w:pPr>
    </w:p>
    <w:p w14:paraId="11B001A5" w14:textId="77777777" w:rsidR="00C87C50" w:rsidRDefault="00C87C50" w:rsidP="00CC124D">
      <w:pPr>
        <w:spacing w:after="0" w:line="240" w:lineRule="auto"/>
        <w:rPr>
          <w:rFonts w:ascii="Calibri Light" w:hAnsi="Calibri Light"/>
          <w:sz w:val="20"/>
          <w:szCs w:val="20"/>
        </w:rPr>
      </w:pPr>
    </w:p>
    <w:p w14:paraId="76E553D9" w14:textId="3EC92812" w:rsidR="00656436" w:rsidRDefault="00656436" w:rsidP="00CC124D">
      <w:pPr>
        <w:spacing w:after="0" w:line="240" w:lineRule="auto"/>
        <w:rPr>
          <w:rFonts w:ascii="Calibri Light" w:hAnsi="Calibri Light"/>
          <w:sz w:val="20"/>
          <w:szCs w:val="20"/>
        </w:rPr>
      </w:pPr>
    </w:p>
    <w:p w14:paraId="12671973" w14:textId="77777777" w:rsidR="00F528B8" w:rsidRDefault="00F528B8" w:rsidP="00CC124D">
      <w:pPr>
        <w:spacing w:after="0" w:line="240" w:lineRule="auto"/>
        <w:rPr>
          <w:rFonts w:ascii="Calibri Light" w:hAnsi="Calibri Light"/>
          <w:sz w:val="20"/>
          <w:szCs w:val="20"/>
        </w:rPr>
      </w:pPr>
    </w:p>
    <w:p w14:paraId="3AC355F4" w14:textId="77777777" w:rsidR="00A729AD" w:rsidRDefault="00A729AD" w:rsidP="00CC124D">
      <w:pPr>
        <w:spacing w:after="0" w:line="240" w:lineRule="auto"/>
        <w:rPr>
          <w:rFonts w:ascii="Calibri Light" w:hAnsi="Calibri Light"/>
          <w:sz w:val="20"/>
          <w:szCs w:val="20"/>
        </w:rPr>
      </w:pPr>
    </w:p>
    <w:p w14:paraId="17D069A2" w14:textId="77777777" w:rsidR="00A729AD" w:rsidRDefault="00A729AD" w:rsidP="00CC124D">
      <w:pPr>
        <w:spacing w:after="0" w:line="240" w:lineRule="auto"/>
        <w:rPr>
          <w:rFonts w:ascii="Calibri Light" w:hAnsi="Calibri Light"/>
          <w:sz w:val="20"/>
          <w:szCs w:val="20"/>
        </w:rPr>
      </w:pPr>
    </w:p>
    <w:p w14:paraId="610D0534" w14:textId="77777777" w:rsidR="00C87C50" w:rsidRDefault="00C87C50" w:rsidP="00CC124D">
      <w:pPr>
        <w:spacing w:after="0" w:line="240" w:lineRule="auto"/>
        <w:rPr>
          <w:rFonts w:ascii="Calibri Light" w:hAnsi="Calibri Light"/>
          <w:sz w:val="20"/>
          <w:szCs w:val="20"/>
        </w:rPr>
      </w:pPr>
    </w:p>
    <w:p w14:paraId="5D3C5696" w14:textId="77777777" w:rsidR="00FE113D" w:rsidRDefault="00FE113D" w:rsidP="00CC124D">
      <w:pPr>
        <w:spacing w:after="0" w:line="240" w:lineRule="auto"/>
        <w:rPr>
          <w:rFonts w:ascii="Calibri Light" w:hAnsi="Calibri Light"/>
          <w:sz w:val="20"/>
          <w:szCs w:val="20"/>
        </w:rPr>
      </w:pPr>
    </w:p>
    <w:p w14:paraId="63937F28" w14:textId="3556F4EE" w:rsidR="00617139" w:rsidRPr="001110A8" w:rsidRDefault="00617139" w:rsidP="00CC124D">
      <w:pPr>
        <w:spacing w:after="0" w:line="240" w:lineRule="auto"/>
        <w:jc w:val="center"/>
        <w:rPr>
          <w:rFonts w:ascii="Calibri Light" w:hAnsi="Calibri Light"/>
          <w:sz w:val="20"/>
          <w:szCs w:val="20"/>
        </w:rPr>
      </w:pPr>
      <w:r w:rsidRPr="001110A8">
        <w:rPr>
          <w:rFonts w:ascii="Calibri Light" w:hAnsi="Calibri Light"/>
          <w:sz w:val="20"/>
          <w:szCs w:val="20"/>
        </w:rPr>
        <w:lastRenderedPageBreak/>
        <w:t>SPIS TREŚCI:</w:t>
      </w:r>
    </w:p>
    <w:p w14:paraId="2C821D3D"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 – Informacje ogólne</w:t>
      </w:r>
    </w:p>
    <w:p w14:paraId="16A882B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 </w:t>
      </w:r>
      <w:r w:rsidR="00617139" w:rsidRPr="001110A8">
        <w:rPr>
          <w:rFonts w:ascii="Calibri Light" w:hAnsi="Calibri Light"/>
          <w:sz w:val="20"/>
          <w:szCs w:val="20"/>
        </w:rPr>
        <w:t>Dane Zamawiającego</w:t>
      </w:r>
    </w:p>
    <w:p w14:paraId="59AC040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2. </w:t>
      </w:r>
      <w:r w:rsidR="00617139" w:rsidRPr="001110A8">
        <w:rPr>
          <w:rFonts w:ascii="Calibri Light" w:hAnsi="Calibri Light"/>
          <w:sz w:val="20"/>
          <w:szCs w:val="20"/>
        </w:rPr>
        <w:t>Tryb udzielenia zamówienia</w:t>
      </w:r>
    </w:p>
    <w:p w14:paraId="3723F81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3. </w:t>
      </w:r>
      <w:r w:rsidR="00617139" w:rsidRPr="001110A8">
        <w:rPr>
          <w:rFonts w:ascii="Calibri Light" w:hAnsi="Calibri Light"/>
          <w:sz w:val="20"/>
          <w:szCs w:val="20"/>
        </w:rPr>
        <w:t>Wykonawcy/podwykonawcy/podmioty trzecie udostępniające wykonawcy swój potencjał</w:t>
      </w:r>
    </w:p>
    <w:p w14:paraId="79F2030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4. </w:t>
      </w:r>
      <w:r w:rsidR="00617139" w:rsidRPr="001110A8">
        <w:rPr>
          <w:rFonts w:ascii="Calibri Light" w:hAnsi="Calibri Light"/>
          <w:sz w:val="20"/>
          <w:szCs w:val="20"/>
        </w:rPr>
        <w:t>Komunikacja w postępowaniu</w:t>
      </w:r>
    </w:p>
    <w:p w14:paraId="546B91A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5. </w:t>
      </w:r>
      <w:r w:rsidR="00617139" w:rsidRPr="001110A8">
        <w:rPr>
          <w:rFonts w:ascii="Calibri Light" w:hAnsi="Calibri Light"/>
          <w:sz w:val="20"/>
          <w:szCs w:val="20"/>
        </w:rPr>
        <w:t>Wizja lokalna</w:t>
      </w:r>
    </w:p>
    <w:p w14:paraId="3DC00A7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6. </w:t>
      </w:r>
      <w:r w:rsidR="00617139" w:rsidRPr="001110A8">
        <w:rPr>
          <w:rFonts w:ascii="Calibri Light" w:hAnsi="Calibri Light"/>
          <w:sz w:val="20"/>
          <w:szCs w:val="20"/>
        </w:rPr>
        <w:t>Podział zamówienia na części</w:t>
      </w:r>
    </w:p>
    <w:p w14:paraId="0B5F2E3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7. </w:t>
      </w:r>
      <w:r w:rsidR="00617139" w:rsidRPr="001110A8">
        <w:rPr>
          <w:rFonts w:ascii="Calibri Light" w:hAnsi="Calibri Light"/>
          <w:sz w:val="20"/>
          <w:szCs w:val="20"/>
        </w:rPr>
        <w:t>Oferty wariantowe</w:t>
      </w:r>
    </w:p>
    <w:p w14:paraId="5D7B9392"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8. </w:t>
      </w:r>
      <w:r w:rsidR="00617139" w:rsidRPr="001110A8">
        <w:rPr>
          <w:rFonts w:ascii="Calibri Light" w:hAnsi="Calibri Light"/>
          <w:sz w:val="20"/>
          <w:szCs w:val="20"/>
        </w:rPr>
        <w:t xml:space="preserve">Katalogi elektroniczne </w:t>
      </w:r>
    </w:p>
    <w:p w14:paraId="68D9215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9. </w:t>
      </w:r>
      <w:r w:rsidR="00617139" w:rsidRPr="001110A8">
        <w:rPr>
          <w:rFonts w:ascii="Calibri Light" w:hAnsi="Calibri Light"/>
          <w:sz w:val="20"/>
          <w:szCs w:val="20"/>
        </w:rPr>
        <w:t>Umowa ramowa</w:t>
      </w:r>
    </w:p>
    <w:p w14:paraId="6CE1675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10. </w:t>
      </w:r>
      <w:r w:rsidR="00617139" w:rsidRPr="001110A8">
        <w:rPr>
          <w:rFonts w:ascii="Calibri Light" w:hAnsi="Calibri Light"/>
          <w:sz w:val="20"/>
          <w:szCs w:val="20"/>
        </w:rPr>
        <w:t>Aukcja elektroniczna</w:t>
      </w:r>
    </w:p>
    <w:p w14:paraId="1E455E4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11. </w:t>
      </w:r>
      <w:r w:rsidR="00617139" w:rsidRPr="001110A8">
        <w:rPr>
          <w:rFonts w:ascii="Calibri Light" w:hAnsi="Calibri Light"/>
          <w:sz w:val="20"/>
          <w:szCs w:val="20"/>
        </w:rPr>
        <w:t>Zamówienia, o których mowa w art. 214 ust. 1 pkt 7 i 8 ustawy Pzp</w:t>
      </w:r>
    </w:p>
    <w:p w14:paraId="663F7BB9"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12. </w:t>
      </w:r>
      <w:r w:rsidR="00617139" w:rsidRPr="001110A8">
        <w:rPr>
          <w:rFonts w:ascii="Calibri Light" w:hAnsi="Calibri Light"/>
          <w:sz w:val="20"/>
          <w:szCs w:val="20"/>
        </w:rPr>
        <w:t>Rozliczenia w walutach obcych</w:t>
      </w:r>
    </w:p>
    <w:p w14:paraId="2C7A5A8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13. </w:t>
      </w:r>
      <w:r w:rsidR="00617139" w:rsidRPr="001110A8">
        <w:rPr>
          <w:rFonts w:ascii="Calibri Light" w:hAnsi="Calibri Light"/>
          <w:sz w:val="20"/>
          <w:szCs w:val="20"/>
        </w:rPr>
        <w:t>Zwrot kosztów udziału w postępowaniu</w:t>
      </w:r>
    </w:p>
    <w:p w14:paraId="6CF08DB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14. </w:t>
      </w:r>
      <w:r w:rsidR="00617139" w:rsidRPr="001110A8">
        <w:rPr>
          <w:rFonts w:ascii="Calibri Light" w:hAnsi="Calibri Light"/>
          <w:sz w:val="20"/>
          <w:szCs w:val="20"/>
        </w:rPr>
        <w:t>Zaliczki na poczet udzielenia zamówienia</w:t>
      </w:r>
    </w:p>
    <w:p w14:paraId="637A868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15. </w:t>
      </w:r>
      <w:r w:rsidR="00617139" w:rsidRPr="001110A8">
        <w:rPr>
          <w:rFonts w:ascii="Calibri Light" w:hAnsi="Calibri Light"/>
          <w:sz w:val="20"/>
          <w:szCs w:val="20"/>
        </w:rPr>
        <w:t>Unieważnienie postępowania</w:t>
      </w:r>
    </w:p>
    <w:p w14:paraId="6E885823"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16. </w:t>
      </w:r>
      <w:r w:rsidR="00617139" w:rsidRPr="001110A8">
        <w:rPr>
          <w:rFonts w:ascii="Calibri Light" w:hAnsi="Calibri Light"/>
          <w:sz w:val="20"/>
          <w:szCs w:val="20"/>
        </w:rPr>
        <w:t>Pouczenie o środkach ochrony prawnej</w:t>
      </w:r>
    </w:p>
    <w:p w14:paraId="7FAA2827"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17. </w:t>
      </w:r>
      <w:r w:rsidR="00617139" w:rsidRPr="001110A8">
        <w:rPr>
          <w:rFonts w:ascii="Calibri Light" w:hAnsi="Calibri Light"/>
          <w:sz w:val="20"/>
          <w:szCs w:val="20"/>
        </w:rPr>
        <w:t>Ochrona danych osobowych zebranych przez zamawiającego w toku postępowania</w:t>
      </w:r>
      <w:r w:rsidR="00617139" w:rsidRPr="001110A8">
        <w:rPr>
          <w:rFonts w:ascii="Calibri Light" w:hAnsi="Calibri Light"/>
          <w:sz w:val="20"/>
          <w:szCs w:val="20"/>
        </w:rPr>
        <w:br/>
      </w:r>
    </w:p>
    <w:p w14:paraId="3DD360AC"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 xml:space="preserve">Rozdział II – Przedmiot zamówienia i wymagania stawiane wykonawcy </w:t>
      </w:r>
    </w:p>
    <w:p w14:paraId="71306DB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Przedmiot zamówienia</w:t>
      </w:r>
    </w:p>
    <w:p w14:paraId="69EEE1E5"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Rozwiązania równoważne</w:t>
      </w:r>
    </w:p>
    <w:p w14:paraId="0C5D005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Wymagania w zakresie zatrudniania przez wykonawcę lub podwykonawcę osób na podstawie stosunku pracy</w:t>
      </w:r>
    </w:p>
    <w:p w14:paraId="66E1A2A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Wymagania w zakresie zatrudnienia osób, o których mowa w art. 96 ust. 2 pkt 2 ustawy Pzp</w:t>
      </w:r>
    </w:p>
    <w:p w14:paraId="792AA7B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Informacja o przedmiotowych środkach dowodowych</w:t>
      </w:r>
    </w:p>
    <w:p w14:paraId="74718573"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 xml:space="preserve">Termin wykonania zamówienia </w:t>
      </w:r>
    </w:p>
    <w:p w14:paraId="421988C9"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Informacja o warunkach udziału w postępowaniu o udzielenie zamówienia</w:t>
      </w:r>
    </w:p>
    <w:p w14:paraId="68A1522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Podstawy wykluczenia</w:t>
      </w:r>
    </w:p>
    <w:p w14:paraId="0FDA42F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9. </w:t>
      </w:r>
      <w:r w:rsidR="00617139" w:rsidRPr="001110A8">
        <w:rPr>
          <w:rFonts w:ascii="Calibri Light" w:hAnsi="Calibri Light"/>
          <w:sz w:val="20"/>
          <w:szCs w:val="20"/>
        </w:rPr>
        <w:t>Wykaz podmiotowych środków dowodowych</w:t>
      </w:r>
    </w:p>
    <w:p w14:paraId="4346F30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10. </w:t>
      </w:r>
      <w:r w:rsidR="00617139" w:rsidRPr="001110A8">
        <w:rPr>
          <w:rFonts w:ascii="Calibri Light" w:hAnsi="Calibri Light"/>
          <w:sz w:val="20"/>
          <w:szCs w:val="20"/>
        </w:rPr>
        <w:t>Wymagania dotyczące wadium</w:t>
      </w:r>
    </w:p>
    <w:p w14:paraId="13E69828"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11. </w:t>
      </w:r>
      <w:r w:rsidR="00617139" w:rsidRPr="001110A8">
        <w:rPr>
          <w:rFonts w:ascii="Calibri Light" w:hAnsi="Calibri Light"/>
          <w:sz w:val="20"/>
          <w:szCs w:val="20"/>
        </w:rPr>
        <w:t xml:space="preserve">Sposób przygotowania oferty </w:t>
      </w:r>
    </w:p>
    <w:p w14:paraId="106801F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12. </w:t>
      </w:r>
      <w:r w:rsidR="00617139" w:rsidRPr="001110A8">
        <w:rPr>
          <w:rFonts w:ascii="Calibri Light" w:hAnsi="Calibri Light"/>
          <w:sz w:val="20"/>
          <w:szCs w:val="20"/>
        </w:rPr>
        <w:t>Opis sposobu obliczenia ceny</w:t>
      </w:r>
    </w:p>
    <w:p w14:paraId="0120F705" w14:textId="77777777" w:rsidR="00617139" w:rsidRPr="001110A8" w:rsidRDefault="00617139" w:rsidP="00CC124D">
      <w:pPr>
        <w:spacing w:after="0" w:line="240" w:lineRule="auto"/>
        <w:rPr>
          <w:rFonts w:ascii="Calibri Light" w:hAnsi="Calibri Light"/>
          <w:sz w:val="20"/>
          <w:szCs w:val="20"/>
        </w:rPr>
      </w:pPr>
    </w:p>
    <w:p w14:paraId="68B11F74"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III – Informacje o przebiegu postępowania</w:t>
      </w:r>
    </w:p>
    <w:p w14:paraId="6E109E86"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Sposób porozumiewania się zamawiającego z wykonawcami</w:t>
      </w:r>
    </w:p>
    <w:p w14:paraId="0E9E69E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Sposób oraz termin składania ofert</w:t>
      </w:r>
    </w:p>
    <w:p w14:paraId="6E507F21"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Termin otwarcia ofert</w:t>
      </w:r>
    </w:p>
    <w:p w14:paraId="2129FD24"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Termin związania ofertą</w:t>
      </w:r>
    </w:p>
    <w:p w14:paraId="62E1142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Opis kryteriów oceny ofert wraz z podaniem wag tych kryteriów i sposobu oceny ofert</w:t>
      </w:r>
    </w:p>
    <w:p w14:paraId="6FCE562F"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Projektowane postanowienia umowy w sprawie zamówienia publicznego, które zostaną wprowadzone do umowy w sprawie zamówienia publicznego</w:t>
      </w:r>
    </w:p>
    <w:p w14:paraId="59CD304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 xml:space="preserve">Zabezpieczenie należytego wykonania umowy </w:t>
      </w:r>
    </w:p>
    <w:p w14:paraId="2FC0E5B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Informacje o formalnościach, jakie muszą zostać dopełnione po wyborze oferty w celu zawarcia umowy w sprawie zamówienia publicznego</w:t>
      </w:r>
    </w:p>
    <w:p w14:paraId="4126F703" w14:textId="77777777" w:rsidR="00450072" w:rsidRDefault="00450072" w:rsidP="00450072">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9. Wykaz załączników do SWZ.</w:t>
      </w:r>
    </w:p>
    <w:p w14:paraId="163A3903" w14:textId="67AD2C08" w:rsidR="000231C3" w:rsidRDefault="000231C3" w:rsidP="00CC124D">
      <w:pPr>
        <w:spacing w:after="0" w:line="240" w:lineRule="auto"/>
        <w:rPr>
          <w:rFonts w:ascii="Calibri Light" w:hAnsi="Calibri Light"/>
          <w:sz w:val="20"/>
          <w:szCs w:val="20"/>
        </w:rPr>
      </w:pPr>
    </w:p>
    <w:p w14:paraId="797F1A80" w14:textId="1C289A69" w:rsidR="00450072" w:rsidRDefault="00450072" w:rsidP="00CC124D">
      <w:pPr>
        <w:spacing w:after="0" w:line="240" w:lineRule="auto"/>
        <w:rPr>
          <w:rFonts w:ascii="Calibri Light" w:hAnsi="Calibri Light"/>
          <w:sz w:val="20"/>
          <w:szCs w:val="20"/>
        </w:rPr>
      </w:pPr>
    </w:p>
    <w:p w14:paraId="726C42DF" w14:textId="77777777" w:rsidR="00291FAD" w:rsidRDefault="00291FAD" w:rsidP="00CC124D">
      <w:pPr>
        <w:spacing w:after="0" w:line="240" w:lineRule="auto"/>
        <w:rPr>
          <w:rFonts w:ascii="Calibri Light" w:hAnsi="Calibri Light"/>
          <w:sz w:val="20"/>
          <w:szCs w:val="20"/>
        </w:rPr>
      </w:pPr>
    </w:p>
    <w:p w14:paraId="60EC9C62" w14:textId="77777777" w:rsidR="00291FAD" w:rsidRDefault="00291FAD" w:rsidP="00CC124D">
      <w:pPr>
        <w:spacing w:after="0" w:line="240" w:lineRule="auto"/>
        <w:rPr>
          <w:rFonts w:ascii="Calibri Light" w:hAnsi="Calibri Light"/>
          <w:sz w:val="20"/>
          <w:szCs w:val="20"/>
        </w:rPr>
      </w:pPr>
    </w:p>
    <w:p w14:paraId="39F3845E" w14:textId="77777777" w:rsidR="00291FAD" w:rsidRDefault="00291FAD" w:rsidP="00CC124D">
      <w:pPr>
        <w:spacing w:after="0" w:line="240" w:lineRule="auto"/>
        <w:rPr>
          <w:rFonts w:ascii="Calibri Light" w:hAnsi="Calibri Light"/>
          <w:sz w:val="20"/>
          <w:szCs w:val="20"/>
        </w:rPr>
      </w:pPr>
    </w:p>
    <w:p w14:paraId="35D78CB5" w14:textId="77777777" w:rsidR="00291FAD" w:rsidRDefault="00291FAD" w:rsidP="00CC124D">
      <w:pPr>
        <w:spacing w:after="0" w:line="240" w:lineRule="auto"/>
        <w:rPr>
          <w:rFonts w:ascii="Calibri Light" w:hAnsi="Calibri Light"/>
          <w:sz w:val="20"/>
          <w:szCs w:val="20"/>
        </w:rPr>
      </w:pPr>
    </w:p>
    <w:p w14:paraId="5CB87600" w14:textId="0FB80102" w:rsidR="00450072" w:rsidRDefault="00450072" w:rsidP="00CC124D">
      <w:pPr>
        <w:spacing w:after="0" w:line="240" w:lineRule="auto"/>
        <w:rPr>
          <w:rFonts w:ascii="Calibri Light" w:hAnsi="Calibri Light"/>
          <w:sz w:val="20"/>
          <w:szCs w:val="20"/>
        </w:rPr>
      </w:pPr>
    </w:p>
    <w:p w14:paraId="625DBB4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lastRenderedPageBreak/>
        <w:t xml:space="preserve">Rozdział I </w:t>
      </w:r>
    </w:p>
    <w:p w14:paraId="40E64E3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INFORMACJE OGÓLNE</w:t>
      </w:r>
    </w:p>
    <w:p w14:paraId="5B3C059F" w14:textId="77777777" w:rsidR="006D3D6A" w:rsidRDefault="006D3D6A" w:rsidP="00CC124D">
      <w:pPr>
        <w:spacing w:after="0" w:line="240" w:lineRule="auto"/>
        <w:rPr>
          <w:rFonts w:ascii="Calibri Light" w:hAnsi="Calibri Light"/>
          <w:sz w:val="20"/>
          <w:szCs w:val="20"/>
        </w:rPr>
      </w:pPr>
    </w:p>
    <w:p w14:paraId="28B07C5B" w14:textId="77777777" w:rsidR="00F31F32" w:rsidRPr="001110A8"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1</w:t>
      </w:r>
      <w:r w:rsidR="005F4106">
        <w:rPr>
          <w:rFonts w:ascii="Calibri Light" w:hAnsi="Calibri Light"/>
          <w:b/>
          <w:bCs/>
          <w:sz w:val="20"/>
          <w:szCs w:val="20"/>
        </w:rPr>
        <w:t>.</w:t>
      </w:r>
      <w:r w:rsidRPr="001110A8">
        <w:rPr>
          <w:rFonts w:ascii="Calibri Light" w:hAnsi="Calibri Light"/>
          <w:b/>
          <w:bCs/>
          <w:sz w:val="20"/>
          <w:szCs w:val="20"/>
        </w:rPr>
        <w:t xml:space="preserve"> NAZWA I ADRES ZAMAWIAJĄCEGO</w:t>
      </w:r>
    </w:p>
    <w:p w14:paraId="159F6F80" w14:textId="77777777" w:rsidR="00F31F32" w:rsidRPr="001110A8" w:rsidRDefault="00F31F32" w:rsidP="00CC124D">
      <w:pPr>
        <w:spacing w:after="0" w:line="240" w:lineRule="auto"/>
        <w:rPr>
          <w:rFonts w:ascii="Calibri Light" w:hAnsi="Calibri Light"/>
          <w:sz w:val="20"/>
          <w:szCs w:val="20"/>
        </w:rPr>
      </w:pPr>
    </w:p>
    <w:p w14:paraId="3718FCA1"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Towarzystwo Budownictwa Społecznego „Zieleń Miejska” Sp. z o.o.</w:t>
      </w:r>
    </w:p>
    <w:p w14:paraId="54A0737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Ul. Gordziałkowskiego 9, 05-800 Pruszków</w:t>
      </w:r>
    </w:p>
    <w:p w14:paraId="2A79B6C7"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reprezentowana przez Prezesa Zarządu</w:t>
      </w:r>
    </w:p>
    <w:p w14:paraId="1A65CC6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p>
    <w:p w14:paraId="4E5E8825" w14:textId="77777777" w:rsidR="00656436" w:rsidRPr="00656436" w:rsidRDefault="00656436" w:rsidP="00656436">
      <w:pPr>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NIP: 534–19–78–531 </w:t>
      </w:r>
    </w:p>
    <w:p w14:paraId="5FE48837" w14:textId="77777777" w:rsidR="000F2B80" w:rsidRPr="00240BD9" w:rsidRDefault="000F2B80" w:rsidP="000F2B80">
      <w:pPr>
        <w:spacing w:after="0" w:line="240" w:lineRule="auto"/>
        <w:rPr>
          <w:rFonts w:ascii="Calibri Light" w:hAnsi="Calibri Light" w:cs="Calibri Light"/>
          <w:color w:val="262626"/>
          <w:sz w:val="20"/>
          <w:szCs w:val="20"/>
        </w:rPr>
      </w:pPr>
      <w:r w:rsidRPr="00240BD9">
        <w:rPr>
          <w:rFonts w:ascii="Calibri Light" w:hAnsi="Calibri Light" w:cs="Calibri Light"/>
          <w:color w:val="262626"/>
          <w:sz w:val="20"/>
          <w:szCs w:val="20"/>
        </w:rPr>
        <w:t>REGON 013017973</w:t>
      </w:r>
    </w:p>
    <w:p w14:paraId="51D39F9C" w14:textId="77777777" w:rsidR="00F31F32" w:rsidRPr="001110A8" w:rsidRDefault="00F31F32" w:rsidP="00CC124D">
      <w:pPr>
        <w:spacing w:after="0" w:line="240" w:lineRule="auto"/>
        <w:rPr>
          <w:rFonts w:ascii="Calibri Light" w:hAnsi="Calibri Light"/>
          <w:sz w:val="20"/>
          <w:szCs w:val="20"/>
        </w:rPr>
      </w:pPr>
    </w:p>
    <w:p w14:paraId="3E9EF7D1" w14:textId="77777777" w:rsidR="0093536C" w:rsidRPr="0093536C"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3536C">
        <w:rPr>
          <w:rFonts w:ascii="Calibri Light" w:hAnsi="Calibri Light"/>
          <w:b/>
          <w:bCs/>
          <w:sz w:val="20"/>
          <w:szCs w:val="20"/>
        </w:rPr>
        <w:t>2</w:t>
      </w:r>
      <w:r w:rsidR="005F4106">
        <w:rPr>
          <w:rFonts w:ascii="Calibri Light" w:hAnsi="Calibri Light"/>
          <w:b/>
          <w:bCs/>
          <w:sz w:val="20"/>
          <w:szCs w:val="20"/>
        </w:rPr>
        <w:t>.</w:t>
      </w:r>
      <w:r w:rsidRPr="0093536C">
        <w:rPr>
          <w:rFonts w:ascii="Calibri Light" w:hAnsi="Calibri Light"/>
          <w:b/>
          <w:bCs/>
          <w:sz w:val="20"/>
          <w:szCs w:val="20"/>
        </w:rPr>
        <w:t xml:space="preserve"> TRYB UDZIELENIA ZAMÓWIENIA</w:t>
      </w:r>
    </w:p>
    <w:p w14:paraId="7395E616" w14:textId="77777777" w:rsidR="00F31F32" w:rsidRPr="001110A8" w:rsidRDefault="00F31F32" w:rsidP="00CC124D">
      <w:pPr>
        <w:spacing w:after="0" w:line="240" w:lineRule="auto"/>
        <w:rPr>
          <w:rFonts w:ascii="Calibri Light" w:hAnsi="Calibri Light"/>
          <w:sz w:val="20"/>
          <w:szCs w:val="20"/>
        </w:rPr>
      </w:pPr>
    </w:p>
    <w:p w14:paraId="66125A32" w14:textId="4C9C9123"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b/>
          <w:bCs/>
          <w:sz w:val="20"/>
          <w:szCs w:val="20"/>
        </w:rPr>
        <w:t>Postępowanie prowadzone jest w trybie podstawowym, bez przeprowadzenia negocjacji</w:t>
      </w:r>
      <w:r w:rsidRPr="004B1248">
        <w:rPr>
          <w:rFonts w:asciiTheme="majorHAnsi" w:hAnsiTheme="majorHAnsi" w:cstheme="majorHAnsi"/>
          <w:sz w:val="20"/>
          <w:szCs w:val="20"/>
        </w:rPr>
        <w:t xml:space="preserve">, o którym mowa w art. 275 pkt 1 ustawy z dnia 11 września 2019 r. Prawo zamówień publicznych, zwanej w dalszej części SWZ „ustawą Pzp”. </w:t>
      </w:r>
    </w:p>
    <w:p w14:paraId="691B2832" w14:textId="77777777" w:rsidR="00386B16" w:rsidRPr="004B1248" w:rsidRDefault="00386B16" w:rsidP="00386B16">
      <w:pPr>
        <w:spacing w:after="0" w:line="240" w:lineRule="auto"/>
        <w:jc w:val="both"/>
        <w:rPr>
          <w:rFonts w:asciiTheme="majorHAnsi" w:hAnsiTheme="majorHAnsi" w:cstheme="majorHAnsi"/>
          <w:sz w:val="20"/>
          <w:szCs w:val="20"/>
          <w:u w:val="single"/>
        </w:rPr>
      </w:pPr>
      <w:r w:rsidRPr="004B1248">
        <w:rPr>
          <w:rFonts w:asciiTheme="majorHAnsi" w:hAnsiTheme="majorHAnsi" w:cstheme="majorHAnsi"/>
          <w:sz w:val="20"/>
          <w:szCs w:val="20"/>
          <w:u w:val="single"/>
        </w:rPr>
        <w:t>Zatem Zamawiający nie przewiduje wyboru najkorzystniejszej oferty z możliwością prowadzenia negocjacji.</w:t>
      </w:r>
    </w:p>
    <w:p w14:paraId="51E205EB" w14:textId="77777777" w:rsidR="00386B16" w:rsidRPr="004B1248" w:rsidRDefault="00386B16" w:rsidP="00386B16">
      <w:pPr>
        <w:spacing w:after="0" w:line="240" w:lineRule="auto"/>
        <w:rPr>
          <w:rFonts w:asciiTheme="majorHAnsi" w:hAnsiTheme="majorHAnsi" w:cstheme="majorHAnsi"/>
          <w:sz w:val="20"/>
          <w:szCs w:val="20"/>
        </w:rPr>
      </w:pPr>
    </w:p>
    <w:p w14:paraId="6709D698" w14:textId="77777777" w:rsidR="00386B16" w:rsidRPr="004B1248" w:rsidRDefault="00386B16" w:rsidP="00386B16">
      <w:pPr>
        <w:spacing w:after="0" w:line="240" w:lineRule="auto"/>
        <w:jc w:val="both"/>
        <w:rPr>
          <w:rStyle w:val="markedcontent"/>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hyperlink r:id="rId10" w:history="1">
        <w:r w:rsidRPr="004B1248">
          <w:rPr>
            <w:rStyle w:val="Hipercze"/>
            <w:rFonts w:asciiTheme="majorHAnsi" w:hAnsiTheme="majorHAnsi" w:cstheme="majorHAnsi"/>
            <w:sz w:val="20"/>
            <w:szCs w:val="20"/>
          </w:rPr>
          <w:t>https://ezamowienia.gov.pl/pl/</w:t>
        </w:r>
      </w:hyperlink>
    </w:p>
    <w:p w14:paraId="7F7A7755" w14:textId="77777777"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1840EA39" w14:textId="77777777" w:rsidR="00386B16" w:rsidRPr="004B1248" w:rsidRDefault="00386B16" w:rsidP="00386B16">
      <w:pPr>
        <w:spacing w:after="0" w:line="240" w:lineRule="auto"/>
        <w:rPr>
          <w:rFonts w:asciiTheme="majorHAnsi" w:hAnsiTheme="majorHAnsi" w:cstheme="majorHAnsi"/>
          <w:sz w:val="20"/>
          <w:szCs w:val="20"/>
        </w:rPr>
      </w:pPr>
    </w:p>
    <w:p w14:paraId="3652617F" w14:textId="75D9CD18" w:rsidR="00386B16" w:rsidRPr="004B1248" w:rsidRDefault="00386B16" w:rsidP="00386B16">
      <w:pPr>
        <w:pStyle w:val="Default"/>
        <w:spacing w:after="0" w:line="240" w:lineRule="auto"/>
        <w:rPr>
          <w:rFonts w:asciiTheme="majorHAnsi" w:hAnsiTheme="majorHAnsi" w:cstheme="majorHAnsi"/>
          <w:b/>
          <w:bCs/>
          <w:sz w:val="20"/>
          <w:szCs w:val="20"/>
        </w:rPr>
      </w:pPr>
      <w:r w:rsidRPr="004B1248">
        <w:rPr>
          <w:rFonts w:asciiTheme="majorHAnsi" w:hAnsiTheme="majorHAnsi" w:cstheme="majorHAnsi"/>
          <w:b/>
          <w:bCs/>
          <w:sz w:val="20"/>
          <w:szCs w:val="20"/>
        </w:rPr>
        <w:t xml:space="preserve">Zmiany i wyjaśnienia treści SWZ oraz inne dokumenty zamówienia bezpośrednio związane z postepowaniem o udzielenie zamówienia będą udostępniane na stronie internetowej prowadzonego postępowania: </w:t>
      </w:r>
    </w:p>
    <w:p w14:paraId="11730700" w14:textId="77777777" w:rsidR="00386B16" w:rsidRPr="001A7D5B" w:rsidRDefault="00386B16" w:rsidP="00386B16">
      <w:pPr>
        <w:pStyle w:val="Default"/>
        <w:spacing w:after="0" w:line="240" w:lineRule="auto"/>
        <w:rPr>
          <w:rFonts w:ascii="Calibri Light" w:hAnsi="Calibri Light" w:cs="Calibri Light"/>
          <w:b/>
          <w:bCs/>
          <w:color w:val="C00000"/>
          <w:sz w:val="20"/>
          <w:szCs w:val="20"/>
        </w:rPr>
      </w:pPr>
    </w:p>
    <w:bookmarkStart w:id="1" w:name="_Hlk124780620"/>
    <w:p w14:paraId="091D4530" w14:textId="510F8C6B" w:rsidR="0023771F" w:rsidRDefault="0023771F" w:rsidP="00DC4290">
      <w:pPr>
        <w:pStyle w:val="Default"/>
        <w:spacing w:after="0" w:line="240" w:lineRule="auto"/>
        <w:rPr>
          <w:rFonts w:asciiTheme="majorHAnsi" w:hAnsiTheme="majorHAnsi" w:cstheme="majorHAnsi"/>
          <w:b/>
          <w:bCs/>
          <w:color w:val="C00000"/>
          <w:sz w:val="20"/>
          <w:szCs w:val="20"/>
        </w:rPr>
      </w:pPr>
      <w:r>
        <w:rPr>
          <w:rFonts w:asciiTheme="majorHAnsi" w:hAnsiTheme="majorHAnsi" w:cstheme="majorHAnsi"/>
          <w:b/>
          <w:bCs/>
          <w:color w:val="C00000"/>
          <w:sz w:val="20"/>
          <w:szCs w:val="20"/>
        </w:rPr>
        <w:fldChar w:fldCharType="begin"/>
      </w:r>
      <w:r>
        <w:rPr>
          <w:rFonts w:asciiTheme="majorHAnsi" w:hAnsiTheme="majorHAnsi" w:cstheme="majorHAnsi"/>
          <w:b/>
          <w:bCs/>
          <w:color w:val="C00000"/>
          <w:sz w:val="20"/>
          <w:szCs w:val="20"/>
        </w:rPr>
        <w:instrText>HYPERLINK "</w:instrText>
      </w:r>
      <w:r w:rsidRPr="0023771F">
        <w:rPr>
          <w:rFonts w:asciiTheme="majorHAnsi" w:hAnsiTheme="majorHAnsi" w:cstheme="majorHAnsi"/>
          <w:b/>
          <w:bCs/>
          <w:color w:val="C00000"/>
          <w:sz w:val="20"/>
          <w:szCs w:val="20"/>
        </w:rPr>
        <w:instrText>https://ezamowienia.gov.pl/mp-client/tenders/ocds-148610-0b7d7eb3-fd44-434e-a541-c357d07e6a8b</w:instrText>
      </w:r>
      <w:r>
        <w:rPr>
          <w:rFonts w:asciiTheme="majorHAnsi" w:hAnsiTheme="majorHAnsi" w:cstheme="majorHAnsi"/>
          <w:b/>
          <w:bCs/>
          <w:color w:val="C00000"/>
          <w:sz w:val="20"/>
          <w:szCs w:val="20"/>
        </w:rPr>
        <w:instrText>"</w:instrText>
      </w:r>
      <w:r>
        <w:rPr>
          <w:rFonts w:asciiTheme="majorHAnsi" w:hAnsiTheme="majorHAnsi" w:cstheme="majorHAnsi"/>
          <w:b/>
          <w:bCs/>
          <w:color w:val="C00000"/>
          <w:sz w:val="20"/>
          <w:szCs w:val="20"/>
        </w:rPr>
        <w:fldChar w:fldCharType="separate"/>
      </w:r>
      <w:r w:rsidRPr="00F3240D">
        <w:rPr>
          <w:rStyle w:val="Hipercze"/>
          <w:rFonts w:asciiTheme="majorHAnsi" w:hAnsiTheme="majorHAnsi" w:cstheme="majorHAnsi"/>
          <w:b/>
          <w:bCs/>
          <w:sz w:val="20"/>
          <w:szCs w:val="20"/>
        </w:rPr>
        <w:t>https://ezamowienia.gov.pl/mp-client/tenders/ocds-148610-0b7d7eb3-fd44-434e-a541-c357d07e6a8b</w:t>
      </w:r>
      <w:r>
        <w:rPr>
          <w:rFonts w:asciiTheme="majorHAnsi" w:hAnsiTheme="majorHAnsi" w:cstheme="majorHAnsi"/>
          <w:b/>
          <w:bCs/>
          <w:color w:val="C00000"/>
          <w:sz w:val="20"/>
          <w:szCs w:val="20"/>
        </w:rPr>
        <w:fldChar w:fldCharType="end"/>
      </w:r>
    </w:p>
    <w:p w14:paraId="3AF686E4" w14:textId="0F399DD5" w:rsidR="00DC4290" w:rsidRPr="0023771F" w:rsidRDefault="00DC4290" w:rsidP="00DC4290">
      <w:pPr>
        <w:pStyle w:val="Default"/>
        <w:spacing w:after="0" w:line="240" w:lineRule="auto"/>
        <w:rPr>
          <w:rFonts w:asciiTheme="majorHAnsi" w:hAnsiTheme="majorHAnsi" w:cstheme="majorHAnsi"/>
          <w:b/>
          <w:bCs/>
          <w:color w:val="262626" w:themeColor="text1" w:themeTint="D9"/>
          <w:sz w:val="20"/>
          <w:szCs w:val="20"/>
        </w:rPr>
      </w:pPr>
      <w:r w:rsidRPr="0023771F">
        <w:rPr>
          <w:rFonts w:asciiTheme="majorHAnsi" w:hAnsiTheme="majorHAnsi" w:cstheme="majorHAnsi"/>
          <w:b/>
          <w:bCs/>
          <w:color w:val="262626" w:themeColor="text1" w:themeTint="D9"/>
          <w:sz w:val="20"/>
          <w:szCs w:val="20"/>
        </w:rPr>
        <w:t xml:space="preserve">Identyfikator (ID) postępowania na Platformie e-Zamówienia: </w:t>
      </w:r>
      <w:bookmarkEnd w:id="1"/>
      <w:r w:rsidR="0023771F" w:rsidRPr="0023771F">
        <w:rPr>
          <w:rFonts w:asciiTheme="majorHAnsi" w:hAnsiTheme="majorHAnsi" w:cstheme="majorHAnsi"/>
          <w:b/>
          <w:bCs/>
          <w:color w:val="262626" w:themeColor="text1" w:themeTint="D9"/>
          <w:sz w:val="20"/>
          <w:szCs w:val="20"/>
        </w:rPr>
        <w:t>ocds-148610-0b7d7eb3-fd44-434e-a541-c357d07e6a8b</w:t>
      </w:r>
    </w:p>
    <w:p w14:paraId="02556CDD" w14:textId="77777777" w:rsidR="00DC4290" w:rsidRDefault="00DC4290" w:rsidP="00386B16">
      <w:pPr>
        <w:spacing w:after="0" w:line="240" w:lineRule="auto"/>
        <w:rPr>
          <w:rFonts w:asciiTheme="majorHAnsi" w:hAnsiTheme="majorHAnsi" w:cstheme="majorHAnsi"/>
          <w:sz w:val="20"/>
          <w:szCs w:val="20"/>
        </w:rPr>
      </w:pPr>
    </w:p>
    <w:p w14:paraId="33F9F8B9" w14:textId="3128B931" w:rsidR="00386B16" w:rsidRPr="004B1248" w:rsidRDefault="00386B16" w:rsidP="00386B16">
      <w:pPr>
        <w:spacing w:after="0" w:line="240" w:lineRule="auto"/>
        <w:rPr>
          <w:rFonts w:asciiTheme="majorHAnsi" w:hAnsiTheme="majorHAnsi" w:cstheme="majorHAnsi"/>
          <w:sz w:val="20"/>
          <w:szCs w:val="20"/>
        </w:rPr>
      </w:pPr>
      <w:r w:rsidRPr="004B1248">
        <w:rPr>
          <w:rFonts w:asciiTheme="majorHAnsi" w:hAnsiTheme="majorHAnsi" w:cstheme="majorHAnsi"/>
          <w:sz w:val="20"/>
          <w:szCs w:val="20"/>
        </w:rPr>
        <w:t>Oferty należy składać za pomocą modułu składani ofert i wniosków (MOW) Platformy e-Zamówienia.</w:t>
      </w:r>
    </w:p>
    <w:p w14:paraId="17C79864" w14:textId="77777777" w:rsidR="00386B16" w:rsidRPr="004B1248" w:rsidRDefault="00386B16" w:rsidP="00386B16">
      <w:pPr>
        <w:spacing w:after="0" w:line="240" w:lineRule="auto"/>
        <w:jc w:val="both"/>
        <w:rPr>
          <w:rFonts w:asciiTheme="majorHAnsi" w:hAnsiTheme="majorHAnsi" w:cstheme="majorHAnsi"/>
          <w:sz w:val="20"/>
          <w:szCs w:val="20"/>
        </w:rPr>
      </w:pPr>
    </w:p>
    <w:p w14:paraId="10513D00" w14:textId="6D195EF5" w:rsidR="00F43306" w:rsidRDefault="00F43306" w:rsidP="00F4330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 xml:space="preserve">Do spraw nieuregulowanych w niniejszej SWZ mają zastosowanie przepisy  ustawy z dnia 11 września 2019 r. Prawo zamówień publicznych. </w:t>
      </w:r>
    </w:p>
    <w:p w14:paraId="007C461D" w14:textId="77777777" w:rsidR="005531A8" w:rsidRDefault="005531A8" w:rsidP="00F43306">
      <w:pPr>
        <w:spacing w:after="0" w:line="240" w:lineRule="auto"/>
        <w:jc w:val="both"/>
        <w:rPr>
          <w:rFonts w:asciiTheme="majorHAnsi" w:hAnsiTheme="majorHAnsi" w:cstheme="majorHAnsi"/>
          <w:sz w:val="20"/>
          <w:szCs w:val="20"/>
        </w:rPr>
      </w:pPr>
    </w:p>
    <w:p w14:paraId="19B1A74C" w14:textId="77777777" w:rsidR="005531A8" w:rsidRDefault="005531A8" w:rsidP="005531A8">
      <w:pPr>
        <w:spacing w:after="0" w:line="240" w:lineRule="auto"/>
        <w:jc w:val="both"/>
        <w:rPr>
          <w:rFonts w:asciiTheme="majorHAnsi" w:hAnsiTheme="majorHAnsi" w:cstheme="majorHAnsi"/>
          <w:i/>
          <w:iCs/>
          <w:sz w:val="20"/>
          <w:szCs w:val="20"/>
        </w:rPr>
      </w:pPr>
      <w:r>
        <w:rPr>
          <w:rFonts w:asciiTheme="majorHAnsi" w:hAnsiTheme="majorHAnsi" w:cstheme="majorHAnsi"/>
          <w:i/>
          <w:iCs/>
          <w:sz w:val="20"/>
          <w:szCs w:val="20"/>
        </w:rPr>
        <w:t>UWAGA!</w:t>
      </w:r>
    </w:p>
    <w:p w14:paraId="4F6BC049" w14:textId="77777777" w:rsidR="005531A8" w:rsidRPr="001A562B" w:rsidRDefault="005531A8" w:rsidP="005531A8">
      <w:pPr>
        <w:spacing w:after="0" w:line="240" w:lineRule="auto"/>
        <w:jc w:val="both"/>
        <w:rPr>
          <w:rFonts w:asciiTheme="majorHAnsi" w:hAnsiTheme="majorHAnsi" w:cstheme="majorHAnsi"/>
          <w:i/>
          <w:iCs/>
          <w:sz w:val="20"/>
          <w:szCs w:val="20"/>
        </w:rPr>
      </w:pPr>
      <w:r w:rsidRPr="001A562B">
        <w:rPr>
          <w:rFonts w:asciiTheme="majorHAnsi" w:hAnsiTheme="majorHAnsi" w:cstheme="majorHAnsi"/>
          <w:i/>
          <w:iCs/>
          <w:sz w:val="20"/>
          <w:szCs w:val="20"/>
        </w:rPr>
        <w:t xml:space="preserve">Postępowanie prowadzone jest zgodnie z ustawą z dnia 19 lipca 2019 r. o zapewnieniu dostępności osobom ze szczególnymi potrzebami </w:t>
      </w:r>
      <w:r>
        <w:rPr>
          <w:rFonts w:asciiTheme="majorHAnsi" w:hAnsiTheme="majorHAnsi" w:cstheme="majorHAnsi"/>
          <w:i/>
          <w:iCs/>
          <w:sz w:val="20"/>
          <w:szCs w:val="20"/>
        </w:rPr>
        <w:t xml:space="preserve">t.j. </w:t>
      </w:r>
      <w:r w:rsidRPr="001A562B">
        <w:rPr>
          <w:rFonts w:asciiTheme="majorHAnsi" w:hAnsiTheme="majorHAnsi" w:cstheme="majorHAnsi"/>
          <w:i/>
          <w:iCs/>
          <w:sz w:val="20"/>
          <w:szCs w:val="20"/>
        </w:rPr>
        <w:t>(Dz. U z 202</w:t>
      </w:r>
      <w:r>
        <w:rPr>
          <w:rFonts w:asciiTheme="majorHAnsi" w:hAnsiTheme="majorHAnsi" w:cstheme="majorHAnsi"/>
          <w:i/>
          <w:iCs/>
          <w:sz w:val="20"/>
          <w:szCs w:val="20"/>
        </w:rPr>
        <w:t>4</w:t>
      </w:r>
      <w:r w:rsidRPr="001A562B">
        <w:rPr>
          <w:rFonts w:asciiTheme="majorHAnsi" w:hAnsiTheme="majorHAnsi" w:cstheme="majorHAnsi"/>
          <w:i/>
          <w:iCs/>
          <w:sz w:val="20"/>
          <w:szCs w:val="20"/>
        </w:rPr>
        <w:t xml:space="preserve"> r., poz. </w:t>
      </w:r>
      <w:r>
        <w:rPr>
          <w:rFonts w:asciiTheme="majorHAnsi" w:hAnsiTheme="majorHAnsi" w:cstheme="majorHAnsi"/>
          <w:i/>
          <w:iCs/>
          <w:sz w:val="20"/>
          <w:szCs w:val="20"/>
        </w:rPr>
        <w:t>1411</w:t>
      </w:r>
      <w:r w:rsidRPr="001A562B">
        <w:rPr>
          <w:rFonts w:asciiTheme="majorHAnsi" w:hAnsiTheme="majorHAnsi" w:cstheme="majorHAnsi"/>
          <w:i/>
          <w:iCs/>
          <w:sz w:val="20"/>
          <w:szCs w:val="20"/>
        </w:rPr>
        <w:t xml:space="preserve">) SWZ załączona jest jako plik w formacie pdf. </w:t>
      </w:r>
      <w:r>
        <w:rPr>
          <w:rFonts w:asciiTheme="majorHAnsi" w:hAnsiTheme="majorHAnsi" w:cstheme="majorHAnsi"/>
          <w:i/>
          <w:iCs/>
          <w:sz w:val="20"/>
          <w:szCs w:val="20"/>
        </w:rPr>
        <w:t xml:space="preserve">oraz </w:t>
      </w:r>
      <w:r w:rsidRPr="001A562B">
        <w:rPr>
          <w:rFonts w:asciiTheme="majorHAnsi" w:hAnsiTheme="majorHAnsi" w:cstheme="majorHAnsi"/>
          <w:i/>
          <w:iCs/>
          <w:sz w:val="20"/>
          <w:szCs w:val="20"/>
        </w:rPr>
        <w:t>w Word, co jest ułatwieniem do czytania dokumentu dla osób niedowidzących i niedosłyszących</w:t>
      </w:r>
      <w:r>
        <w:rPr>
          <w:rFonts w:asciiTheme="majorHAnsi" w:hAnsiTheme="majorHAnsi" w:cstheme="majorHAnsi"/>
          <w:i/>
          <w:iCs/>
          <w:sz w:val="20"/>
          <w:szCs w:val="20"/>
        </w:rPr>
        <w:t>.</w:t>
      </w:r>
      <w:r w:rsidRPr="001A562B">
        <w:rPr>
          <w:rFonts w:asciiTheme="majorHAnsi" w:hAnsiTheme="majorHAnsi" w:cstheme="majorHAnsi"/>
          <w:i/>
          <w:iCs/>
          <w:sz w:val="20"/>
          <w:szCs w:val="20"/>
        </w:rPr>
        <w:t xml:space="preserve"> </w:t>
      </w:r>
    </w:p>
    <w:p w14:paraId="54F6C35D" w14:textId="77777777" w:rsidR="005531A8" w:rsidRDefault="005531A8" w:rsidP="00F43306">
      <w:pPr>
        <w:spacing w:after="0" w:line="240" w:lineRule="auto"/>
        <w:jc w:val="both"/>
        <w:rPr>
          <w:rFonts w:asciiTheme="majorHAnsi" w:hAnsiTheme="majorHAnsi" w:cstheme="majorHAnsi"/>
          <w:sz w:val="20"/>
          <w:szCs w:val="20"/>
        </w:rPr>
      </w:pPr>
    </w:p>
    <w:p w14:paraId="343523BA" w14:textId="77777777" w:rsidR="005531A8" w:rsidRPr="006624E2" w:rsidRDefault="005531A8" w:rsidP="005531A8">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75A85A14"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5694A45B"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78E9963A" w14:textId="77777777" w:rsidR="005531A8" w:rsidRDefault="005531A8" w:rsidP="00F43306">
      <w:pPr>
        <w:spacing w:after="0" w:line="240" w:lineRule="auto"/>
        <w:jc w:val="both"/>
        <w:rPr>
          <w:rFonts w:asciiTheme="majorHAnsi" w:hAnsiTheme="majorHAnsi" w:cstheme="majorHAnsi"/>
          <w:sz w:val="20"/>
          <w:szCs w:val="20"/>
        </w:rPr>
      </w:pPr>
    </w:p>
    <w:p w14:paraId="5D5975A8" w14:textId="77777777" w:rsidR="00FB14CA" w:rsidRPr="001110A8"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3</w:t>
      </w:r>
      <w:r w:rsidR="005F4106">
        <w:rPr>
          <w:rFonts w:ascii="Calibri Light" w:hAnsi="Calibri Light"/>
          <w:b/>
          <w:bCs/>
          <w:sz w:val="20"/>
          <w:szCs w:val="20"/>
        </w:rPr>
        <w:t>.</w:t>
      </w:r>
      <w:r w:rsidRPr="001110A8">
        <w:rPr>
          <w:rFonts w:ascii="Calibri Light" w:hAnsi="Calibri Light"/>
          <w:b/>
          <w:bCs/>
          <w:sz w:val="20"/>
          <w:szCs w:val="20"/>
        </w:rPr>
        <w:t xml:space="preserve"> </w:t>
      </w:r>
      <w:r w:rsidR="00FB14CA" w:rsidRPr="001110A8">
        <w:rPr>
          <w:rFonts w:ascii="Calibri Light" w:hAnsi="Calibri Light"/>
          <w:b/>
          <w:bCs/>
          <w:sz w:val="20"/>
          <w:szCs w:val="20"/>
        </w:rPr>
        <w:t>WYKONAWCY/PODWYKONAWCY/PODMIOTY TRZECIE UDOSTĘPNIAJĄCE WYKONAWCY SWÓJ POTENCJAŁ.</w:t>
      </w:r>
    </w:p>
    <w:p w14:paraId="4C038E17" w14:textId="77777777" w:rsidR="00F31F32" w:rsidRPr="001110A8" w:rsidRDefault="00F31F32" w:rsidP="00CC124D">
      <w:pPr>
        <w:spacing w:after="0" w:line="240" w:lineRule="auto"/>
        <w:rPr>
          <w:rFonts w:ascii="Calibri Light" w:hAnsi="Calibri Light"/>
          <w:sz w:val="20"/>
          <w:szCs w:val="20"/>
        </w:rPr>
      </w:pPr>
    </w:p>
    <w:p w14:paraId="3F6EDCF3"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3.1/ </w:t>
      </w:r>
      <w:r w:rsidR="00FB14CA" w:rsidRPr="001110A8">
        <w:rPr>
          <w:rFonts w:ascii="Calibri Light" w:hAnsi="Calibri Light"/>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1110A8" w:rsidRDefault="0093536C" w:rsidP="00CC124D">
      <w:pPr>
        <w:spacing w:after="0" w:line="240" w:lineRule="auto"/>
        <w:rPr>
          <w:rFonts w:ascii="Calibri Light" w:hAnsi="Calibri Light"/>
          <w:sz w:val="20"/>
          <w:szCs w:val="20"/>
        </w:rPr>
      </w:pPr>
    </w:p>
    <w:p w14:paraId="16F01BCA"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lastRenderedPageBreak/>
        <w:t xml:space="preserve">3.2/ </w:t>
      </w:r>
      <w:r w:rsidR="00FB14CA" w:rsidRPr="001110A8">
        <w:rPr>
          <w:rFonts w:ascii="Calibri Light" w:hAnsi="Calibri Light"/>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0AD855F" w14:textId="77777777" w:rsidR="00386B16" w:rsidRPr="001110A8" w:rsidRDefault="00386B16" w:rsidP="00CC124D">
      <w:pPr>
        <w:spacing w:after="0" w:line="240" w:lineRule="auto"/>
        <w:rPr>
          <w:rFonts w:ascii="Calibri Light" w:hAnsi="Calibri Light"/>
          <w:sz w:val="20"/>
          <w:szCs w:val="20"/>
        </w:rPr>
      </w:pPr>
    </w:p>
    <w:p w14:paraId="1C080208" w14:textId="77777777" w:rsidR="000023A3" w:rsidRPr="001110A8" w:rsidRDefault="000023A3" w:rsidP="000023A3">
      <w:pPr>
        <w:spacing w:after="0" w:line="240" w:lineRule="auto"/>
        <w:jc w:val="both"/>
        <w:rPr>
          <w:rFonts w:ascii="Calibri Light" w:hAnsi="Calibri Light"/>
          <w:sz w:val="20"/>
          <w:szCs w:val="20"/>
        </w:rPr>
      </w:pPr>
      <w:bookmarkStart w:id="2" w:name="_Hlk101423222"/>
      <w:r w:rsidRPr="001110A8">
        <w:rPr>
          <w:rFonts w:ascii="Calibri Light" w:hAnsi="Calibri Light"/>
          <w:sz w:val="20"/>
          <w:szCs w:val="20"/>
        </w:rPr>
        <w:t>3.3/ Zamówienie może zostać udzielone wykonawcy, który:</w:t>
      </w:r>
    </w:p>
    <w:p w14:paraId="7A42BF06" w14:textId="77777777" w:rsidR="000023A3" w:rsidRPr="000B1CF4" w:rsidRDefault="000023A3" w:rsidP="000023A3">
      <w:pPr>
        <w:spacing w:after="0" w:line="240" w:lineRule="auto"/>
        <w:ind w:left="426"/>
        <w:jc w:val="both"/>
        <w:rPr>
          <w:rFonts w:ascii="Calibri Light" w:hAnsi="Calibri Light"/>
          <w:b/>
          <w:bCs/>
          <w:color w:val="262626"/>
          <w:sz w:val="20"/>
          <w:szCs w:val="20"/>
        </w:rPr>
      </w:pPr>
      <w:r w:rsidRPr="001110A8">
        <w:rPr>
          <w:rFonts w:ascii="Calibri Light" w:hAnsi="Calibri Light"/>
          <w:sz w:val="20"/>
          <w:szCs w:val="20"/>
        </w:rPr>
        <w:t xml:space="preserve">- spełnia warunki udziału w postępowaniu opisane w </w:t>
      </w:r>
      <w:r w:rsidRPr="000B1CF4">
        <w:rPr>
          <w:rFonts w:ascii="Calibri Light" w:hAnsi="Calibri Light"/>
          <w:b/>
          <w:bCs/>
          <w:color w:val="262626"/>
          <w:sz w:val="20"/>
          <w:szCs w:val="20"/>
        </w:rPr>
        <w:t xml:space="preserve">rozdziale II ust. 7 SWZ, </w:t>
      </w:r>
    </w:p>
    <w:p w14:paraId="6DA74C60" w14:textId="77777777" w:rsidR="000023A3" w:rsidRPr="00067173" w:rsidRDefault="000023A3" w:rsidP="000023A3">
      <w:pPr>
        <w:spacing w:after="0" w:line="240" w:lineRule="auto"/>
        <w:ind w:left="426"/>
        <w:jc w:val="both"/>
        <w:rPr>
          <w:rFonts w:ascii="Calibri Light" w:hAnsi="Calibri Light"/>
          <w:b/>
          <w:bCs/>
          <w:sz w:val="20"/>
          <w:szCs w:val="20"/>
        </w:rPr>
      </w:pPr>
      <w:r w:rsidRPr="001110A8">
        <w:rPr>
          <w:rFonts w:ascii="Calibri Light" w:hAnsi="Calibri Light"/>
          <w:sz w:val="20"/>
          <w:szCs w:val="20"/>
        </w:rPr>
        <w:t xml:space="preserve">- nie podlega wykluczeniu na podstawie </w:t>
      </w:r>
      <w:bookmarkStart w:id="3" w:name="_Hlk101423262"/>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r w:rsidRPr="00067173">
        <w:rPr>
          <w:rFonts w:ascii="Calibri Light" w:hAnsi="Calibri Light"/>
          <w:b/>
          <w:bCs/>
          <w:sz w:val="20"/>
          <w:szCs w:val="20"/>
        </w:rPr>
        <w:t xml:space="preserve">, </w:t>
      </w:r>
    </w:p>
    <w:bookmarkEnd w:id="3"/>
    <w:p w14:paraId="462A012D" w14:textId="77777777" w:rsidR="000023A3" w:rsidRPr="001110A8" w:rsidRDefault="000023A3" w:rsidP="000023A3">
      <w:pPr>
        <w:spacing w:after="0" w:line="240" w:lineRule="auto"/>
        <w:ind w:left="426"/>
        <w:jc w:val="both"/>
        <w:rPr>
          <w:rFonts w:ascii="Calibri Light" w:hAnsi="Calibri Light"/>
          <w:sz w:val="20"/>
          <w:szCs w:val="20"/>
        </w:rPr>
      </w:pPr>
      <w:r w:rsidRPr="001110A8">
        <w:rPr>
          <w:rFonts w:ascii="Calibri Light" w:hAnsi="Calibri Light"/>
          <w:sz w:val="20"/>
          <w:szCs w:val="20"/>
        </w:rPr>
        <w:t>- złożył ofertę niepodlegającą odrzuceniu na podstawie art. 226 ust. 1 ustawy Pzp.</w:t>
      </w:r>
    </w:p>
    <w:bookmarkEnd w:id="2"/>
    <w:p w14:paraId="699C6005" w14:textId="77777777" w:rsidR="0093536C" w:rsidRPr="001110A8" w:rsidRDefault="0093536C" w:rsidP="00CC124D">
      <w:pPr>
        <w:spacing w:after="0" w:line="240" w:lineRule="auto"/>
        <w:rPr>
          <w:rFonts w:ascii="Calibri Light" w:hAnsi="Calibri Light"/>
          <w:sz w:val="20"/>
          <w:szCs w:val="20"/>
        </w:rPr>
      </w:pPr>
    </w:p>
    <w:p w14:paraId="2F1C8DD0" w14:textId="0A784343" w:rsidR="00FB14CA" w:rsidRPr="001110A8" w:rsidRDefault="0093536C" w:rsidP="00CC124D">
      <w:pPr>
        <w:spacing w:after="0" w:line="240" w:lineRule="auto"/>
        <w:rPr>
          <w:rFonts w:ascii="Calibri Light" w:hAnsi="Calibri Light"/>
          <w:sz w:val="20"/>
          <w:szCs w:val="20"/>
        </w:rPr>
      </w:pPr>
      <w:r w:rsidRPr="001110A8">
        <w:rPr>
          <w:rFonts w:ascii="Calibri Light" w:hAnsi="Calibri Light"/>
          <w:sz w:val="20"/>
          <w:szCs w:val="20"/>
        </w:rPr>
        <w:t xml:space="preserve">3.4/ </w:t>
      </w:r>
      <w:r w:rsidR="00FB14CA" w:rsidRPr="001110A8">
        <w:rPr>
          <w:rFonts w:ascii="Calibri Light" w:hAnsi="Calibri Light"/>
          <w:sz w:val="20"/>
          <w:szCs w:val="20"/>
        </w:rPr>
        <w:t>Wykonawcy mogą wspólnie ubiegać się o udzielenie zamówienia. W takim przypadku:</w:t>
      </w:r>
    </w:p>
    <w:p w14:paraId="757930E9"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Wszelka korespondencja będzie prowadzona przez zamawiającego wyłącznie z pełnomocnikiem.</w:t>
      </w:r>
    </w:p>
    <w:p w14:paraId="1D6F2294" w14:textId="46B6E94E" w:rsidR="005F4106" w:rsidRDefault="005F4106" w:rsidP="00CC124D">
      <w:pPr>
        <w:spacing w:after="0" w:line="240" w:lineRule="auto"/>
        <w:rPr>
          <w:rFonts w:ascii="Calibri Light" w:hAnsi="Calibri Light"/>
          <w:sz w:val="20"/>
          <w:szCs w:val="20"/>
        </w:rPr>
      </w:pPr>
    </w:p>
    <w:p w14:paraId="6D682B32" w14:textId="77777777" w:rsidR="00C45E9D" w:rsidRPr="00C45E9D" w:rsidRDefault="00C45E9D" w:rsidP="00C45E9D">
      <w:pPr>
        <w:spacing w:after="0" w:line="240" w:lineRule="auto"/>
        <w:rPr>
          <w:rFonts w:ascii="Calibri Light" w:hAnsi="Calibri Light"/>
          <w:b/>
          <w:bCs/>
          <w:color w:val="262626" w:themeColor="text1" w:themeTint="D9"/>
          <w:sz w:val="20"/>
          <w:szCs w:val="20"/>
        </w:rPr>
      </w:pPr>
      <w:r w:rsidRPr="00C45E9D">
        <w:rPr>
          <w:rFonts w:ascii="Calibri Light" w:hAnsi="Calibri Light"/>
          <w:b/>
          <w:bCs/>
          <w:color w:val="262626" w:themeColor="text1" w:themeTint="D9"/>
          <w:sz w:val="20"/>
          <w:szCs w:val="20"/>
        </w:rPr>
        <w:t xml:space="preserve">3.5/ Potencjał podmiotu trzeciego. </w:t>
      </w:r>
    </w:p>
    <w:p w14:paraId="504E0996" w14:textId="77777777" w:rsidR="00C45E9D" w:rsidRPr="00C45E9D" w:rsidRDefault="00C45E9D" w:rsidP="00C45E9D">
      <w:pPr>
        <w:spacing w:after="0" w:line="240" w:lineRule="auto"/>
        <w:jc w:val="both"/>
        <w:rPr>
          <w:rFonts w:ascii="Calibri Light" w:hAnsi="Calibri Light"/>
          <w:b/>
          <w:bCs/>
          <w:color w:val="262626" w:themeColor="text1" w:themeTint="D9"/>
          <w:sz w:val="20"/>
          <w:szCs w:val="20"/>
        </w:rPr>
      </w:pPr>
      <w:r w:rsidRPr="00C45E9D">
        <w:rPr>
          <w:rFonts w:ascii="Calibri Light" w:hAnsi="Calibri Light"/>
          <w:color w:val="262626" w:themeColor="text1" w:themeTint="D9"/>
          <w:sz w:val="20"/>
          <w:szCs w:val="20"/>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w:t>
      </w:r>
      <w:r w:rsidRPr="00C45E9D">
        <w:rPr>
          <w:rFonts w:ascii="Calibri Light" w:hAnsi="Calibri Light"/>
          <w:b/>
          <w:bCs/>
          <w:color w:val="262626" w:themeColor="text1" w:themeTint="D9"/>
          <w:sz w:val="20"/>
          <w:szCs w:val="20"/>
        </w:rPr>
        <w:t xml:space="preserve">art. 108 i art. 109 </w:t>
      </w:r>
      <w:r w:rsidRPr="00C45E9D">
        <w:rPr>
          <w:rFonts w:asciiTheme="majorHAnsi" w:hAnsiTheme="majorHAnsi" w:cstheme="majorHAnsi"/>
          <w:b/>
          <w:bCs/>
          <w:color w:val="262626" w:themeColor="text1" w:themeTint="D9"/>
          <w:sz w:val="20"/>
          <w:szCs w:val="20"/>
        </w:rPr>
        <w:t xml:space="preserve">i art. 7 ust. 1 </w:t>
      </w:r>
      <w:r w:rsidRPr="00C45E9D">
        <w:rPr>
          <w:rFonts w:ascii="Calibri Light" w:hAnsi="Calibri Light" w:cs="Calibri Light"/>
          <w:b/>
          <w:bCs/>
          <w:color w:val="262626" w:themeColor="text1" w:themeTint="D9"/>
          <w:sz w:val="20"/>
          <w:szCs w:val="20"/>
        </w:rPr>
        <w:t xml:space="preserve">Ustawy o szczególnych rozwiązaniach w zakresie przeciwdziałania wspieraniu agresji na Ukrainę oraz służących ochronie bezpieczeństwa narodowego </w:t>
      </w:r>
      <w:r w:rsidRPr="00C45E9D">
        <w:rPr>
          <w:rFonts w:ascii="Calibri Light" w:hAnsi="Calibri Light"/>
          <w:b/>
          <w:bCs/>
          <w:color w:val="262626" w:themeColor="text1" w:themeTint="D9"/>
          <w:sz w:val="20"/>
          <w:szCs w:val="20"/>
        </w:rPr>
        <w:t>w zakresie wskazanym w rozdz. II ust. 8 SWZ.</w:t>
      </w:r>
    </w:p>
    <w:p w14:paraId="5821F39B" w14:textId="77777777" w:rsidR="00281EDE" w:rsidRPr="009B09A5" w:rsidRDefault="00281EDE" w:rsidP="00CC124D">
      <w:pPr>
        <w:spacing w:after="0" w:line="240" w:lineRule="auto"/>
        <w:jc w:val="both"/>
        <w:rPr>
          <w:rFonts w:ascii="Calibri Light" w:hAnsi="Calibri Light"/>
          <w:b/>
          <w:bCs/>
          <w:sz w:val="20"/>
          <w:szCs w:val="20"/>
        </w:rPr>
      </w:pPr>
    </w:p>
    <w:p w14:paraId="298B633E" w14:textId="77777777" w:rsidR="00FB14CA" w:rsidRPr="005F4106" w:rsidRDefault="0093536C" w:rsidP="00CC124D">
      <w:pPr>
        <w:spacing w:after="0" w:line="240" w:lineRule="auto"/>
        <w:rPr>
          <w:rFonts w:ascii="Calibri Light" w:hAnsi="Calibri Light"/>
          <w:b/>
          <w:bCs/>
          <w:sz w:val="20"/>
          <w:szCs w:val="20"/>
        </w:rPr>
      </w:pPr>
      <w:r w:rsidRPr="005F4106">
        <w:rPr>
          <w:rFonts w:ascii="Calibri Light" w:hAnsi="Calibri Light"/>
          <w:b/>
          <w:bCs/>
          <w:sz w:val="20"/>
          <w:szCs w:val="20"/>
        </w:rPr>
        <w:t xml:space="preserve">3.6/ </w:t>
      </w:r>
      <w:r w:rsidR="00FB14CA" w:rsidRPr="005F4106">
        <w:rPr>
          <w:rFonts w:ascii="Calibri Light" w:hAnsi="Calibri Light"/>
          <w:b/>
          <w:bCs/>
          <w:sz w:val="20"/>
          <w:szCs w:val="20"/>
        </w:rPr>
        <w:t>Podwykonawstwo.</w:t>
      </w:r>
    </w:p>
    <w:p w14:paraId="636B048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a) Wykonawca może powierzyć wykonanie części zamówienia podwykonawcy (podwykonawcom).</w:t>
      </w:r>
    </w:p>
    <w:p w14:paraId="1B98D7E7"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519F893E"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b) Zamawiający </w:t>
      </w:r>
      <w:r w:rsidRPr="00874FB0">
        <w:rPr>
          <w:rFonts w:ascii="Calibri Light" w:hAnsi="Calibri Light" w:cs="CIDFont+F2"/>
          <w:sz w:val="20"/>
          <w:szCs w:val="20"/>
        </w:rPr>
        <w:t xml:space="preserve">nie zastrzega </w:t>
      </w:r>
      <w:r w:rsidRPr="00874FB0">
        <w:rPr>
          <w:rFonts w:ascii="Calibri Light" w:hAnsi="Calibri Light" w:cs="CIDFont+F1"/>
          <w:sz w:val="20"/>
          <w:szCs w:val="20"/>
        </w:rPr>
        <w:t>obowiązku osobistego wykonania przez Wykonawcę kluczowych części zamówienia.</w:t>
      </w:r>
    </w:p>
    <w:p w14:paraId="7060DE9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4F477914" w14:textId="1ADE1339" w:rsidR="00FB14CA"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c) Zamawiający wymaga, aby w przypadku powierzenia części zamówienia podwykonawcom, Wykonawca wskazał w ofercie </w:t>
      </w:r>
      <w:r w:rsidR="00482965">
        <w:rPr>
          <w:rFonts w:ascii="Calibri Light" w:hAnsi="Calibri Light" w:cs="CIDFont+F1"/>
          <w:sz w:val="20"/>
          <w:szCs w:val="20"/>
        </w:rPr>
        <w:t xml:space="preserve">(załącznik nr 1 do SWZ) </w:t>
      </w:r>
      <w:r w:rsidRPr="00874FB0">
        <w:rPr>
          <w:rFonts w:ascii="Calibri Light" w:hAnsi="Calibri Light" w:cs="CIDFont+F1"/>
          <w:sz w:val="20"/>
          <w:szCs w:val="20"/>
        </w:rPr>
        <w:t>części zamówienia, których wykonanie zamierza powierzyć podwykonawcom oraz podał (o ile są mu wiadome na tym etapie)</w:t>
      </w:r>
      <w:r w:rsidR="00482965">
        <w:rPr>
          <w:rFonts w:ascii="Calibri Light" w:hAnsi="Calibri Light" w:cs="CIDFont+F1"/>
          <w:sz w:val="20"/>
          <w:szCs w:val="20"/>
        </w:rPr>
        <w:t xml:space="preserve"> </w:t>
      </w:r>
      <w:r w:rsidRPr="00874FB0">
        <w:rPr>
          <w:rFonts w:ascii="Calibri Light" w:hAnsi="Calibri Light" w:cs="CIDFont+F1"/>
          <w:sz w:val="20"/>
          <w:szCs w:val="20"/>
        </w:rPr>
        <w:t>nazwy (firmy) tych podwykonawców.</w:t>
      </w:r>
    </w:p>
    <w:p w14:paraId="549439DD" w14:textId="557CAA0D" w:rsidR="009D18CF" w:rsidRDefault="009D18CF" w:rsidP="00CC124D">
      <w:pPr>
        <w:autoSpaceDE w:val="0"/>
        <w:autoSpaceDN w:val="0"/>
        <w:adjustRightInd w:val="0"/>
        <w:spacing w:after="0" w:line="240" w:lineRule="auto"/>
        <w:rPr>
          <w:rFonts w:ascii="Calibri Light" w:hAnsi="Calibri Light" w:cs="CIDFont+F1"/>
          <w:sz w:val="20"/>
          <w:szCs w:val="20"/>
        </w:rPr>
      </w:pPr>
    </w:p>
    <w:p w14:paraId="444B0477" w14:textId="7664E085" w:rsidR="009D18CF" w:rsidRPr="00953180" w:rsidRDefault="009D18CF" w:rsidP="009D18C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sidRPr="00953180">
        <w:rPr>
          <w:rFonts w:asciiTheme="majorHAnsi" w:hAnsiTheme="majorHAnsi" w:cstheme="majorHAnsi"/>
          <w:color w:val="262626" w:themeColor="text1" w:themeTint="D9"/>
          <w:sz w:val="20"/>
          <w:szCs w:val="20"/>
        </w:rPr>
        <w:t>Szczegółowe postanowienia dotyczące regulacji obejmujących podwykonawstw</w:t>
      </w:r>
      <w:r>
        <w:rPr>
          <w:rFonts w:asciiTheme="majorHAnsi" w:hAnsiTheme="majorHAnsi" w:cstheme="majorHAnsi"/>
          <w:color w:val="262626" w:themeColor="text1" w:themeTint="D9"/>
          <w:sz w:val="20"/>
          <w:szCs w:val="20"/>
        </w:rPr>
        <w:t>em o</w:t>
      </w:r>
      <w:r w:rsidRPr="00953180">
        <w:rPr>
          <w:rFonts w:asciiTheme="majorHAnsi" w:hAnsiTheme="majorHAnsi" w:cstheme="majorHAnsi"/>
          <w:color w:val="262626" w:themeColor="text1" w:themeTint="D9"/>
          <w:sz w:val="20"/>
          <w:szCs w:val="20"/>
        </w:rPr>
        <w:t xml:space="preserve"> zawarte są we wzorze umowy</w:t>
      </w:r>
      <w:r>
        <w:rPr>
          <w:rFonts w:asciiTheme="majorHAnsi" w:hAnsiTheme="majorHAnsi" w:cstheme="majorHAnsi"/>
          <w:color w:val="262626" w:themeColor="text1" w:themeTint="D9"/>
          <w:sz w:val="20"/>
          <w:szCs w:val="20"/>
        </w:rPr>
        <w:t xml:space="preserve"> stanowiącym załącznik nr 4 do SWZ</w:t>
      </w:r>
      <w:r w:rsidRPr="00953180">
        <w:rPr>
          <w:rFonts w:asciiTheme="majorHAnsi" w:hAnsiTheme="majorHAnsi" w:cstheme="majorHAnsi"/>
          <w:color w:val="262626" w:themeColor="text1" w:themeTint="D9"/>
          <w:sz w:val="20"/>
          <w:szCs w:val="20"/>
        </w:rPr>
        <w:t>.</w:t>
      </w:r>
    </w:p>
    <w:p w14:paraId="03FCDFCB" w14:textId="77777777" w:rsidR="00D9613C" w:rsidRDefault="00D9613C" w:rsidP="00CC124D">
      <w:pPr>
        <w:spacing w:after="0" w:line="240" w:lineRule="auto"/>
        <w:jc w:val="both"/>
        <w:rPr>
          <w:rFonts w:ascii="Calibri Light" w:hAnsi="Calibri Light"/>
          <w:color w:val="C00000"/>
          <w:sz w:val="20"/>
          <w:szCs w:val="20"/>
        </w:rPr>
      </w:pPr>
    </w:p>
    <w:p w14:paraId="19BD49FC" w14:textId="77777777" w:rsidR="00FB14CA" w:rsidRPr="006D3D6A"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4</w:t>
      </w:r>
      <w:r w:rsidR="007E6F19">
        <w:rPr>
          <w:rFonts w:ascii="Calibri Light" w:hAnsi="Calibri Light"/>
          <w:b/>
          <w:bCs/>
          <w:sz w:val="20"/>
          <w:szCs w:val="20"/>
        </w:rPr>
        <w:t>.</w:t>
      </w:r>
      <w:r w:rsidR="00FB14CA" w:rsidRPr="006D3D6A">
        <w:rPr>
          <w:rFonts w:ascii="Calibri Light" w:hAnsi="Calibri Light"/>
          <w:b/>
          <w:bCs/>
          <w:sz w:val="20"/>
          <w:szCs w:val="20"/>
        </w:rPr>
        <w:t xml:space="preserve"> KOMUNIKACJA W POSTĘPOWANIU.</w:t>
      </w:r>
    </w:p>
    <w:p w14:paraId="0DCBFAD4" w14:textId="77777777" w:rsidR="0093536C" w:rsidRPr="001110A8" w:rsidRDefault="0093536C" w:rsidP="00CC124D">
      <w:pPr>
        <w:spacing w:after="0" w:line="240" w:lineRule="auto"/>
        <w:rPr>
          <w:rFonts w:ascii="Calibri Light" w:hAnsi="Calibri Light"/>
          <w:sz w:val="20"/>
          <w:szCs w:val="20"/>
        </w:rPr>
      </w:pPr>
    </w:p>
    <w:p w14:paraId="0708805B" w14:textId="141B51CA" w:rsidR="00386B16" w:rsidRDefault="00386B16" w:rsidP="00386B16">
      <w:pPr>
        <w:spacing w:after="0" w:line="240" w:lineRule="auto"/>
        <w:jc w:val="both"/>
        <w:rPr>
          <w:rStyle w:val="Hipercze"/>
          <w:rFonts w:asciiTheme="majorHAnsi" w:hAnsiTheme="majorHAnsi" w:cstheme="majorHAnsi"/>
          <w:sz w:val="20"/>
          <w:szCs w:val="20"/>
        </w:rPr>
      </w:pPr>
      <w:r w:rsidRPr="004B1248">
        <w:rPr>
          <w:rFonts w:asciiTheme="majorHAnsi" w:hAnsiTheme="majorHAnsi" w:cstheme="majorHAnsi"/>
          <w:color w:val="000000"/>
          <w:sz w:val="20"/>
          <w:szCs w:val="20"/>
        </w:rPr>
        <w:t xml:space="preserve">W niniejszym postępowaniu o udzielenie zamówienia komunikacja między Zamawiającym a Wykonawcami odbywa się przy użyciu </w:t>
      </w:r>
      <w:hyperlink r:id="rId11" w:history="1">
        <w:r w:rsidRPr="004B1248">
          <w:rPr>
            <w:rStyle w:val="Hipercze"/>
            <w:rFonts w:asciiTheme="majorHAnsi" w:hAnsiTheme="majorHAnsi" w:cstheme="majorHAnsi"/>
            <w:sz w:val="20"/>
            <w:szCs w:val="20"/>
          </w:rPr>
          <w:t>https://ezamowienia.gov.pl/pl/</w:t>
        </w:r>
      </w:hyperlink>
      <w:r w:rsidRPr="004B1248">
        <w:rPr>
          <w:rStyle w:val="Hipercze"/>
          <w:rFonts w:asciiTheme="majorHAnsi" w:hAnsiTheme="majorHAnsi" w:cstheme="majorHAnsi"/>
          <w:sz w:val="20"/>
          <w:szCs w:val="20"/>
        </w:rPr>
        <w:t xml:space="preserve"> </w:t>
      </w:r>
    </w:p>
    <w:p w14:paraId="3676E521" w14:textId="77777777" w:rsidR="0093536C" w:rsidRPr="001110A8" w:rsidRDefault="0093536C" w:rsidP="00CC124D">
      <w:pPr>
        <w:spacing w:after="0" w:line="240" w:lineRule="auto"/>
        <w:rPr>
          <w:rFonts w:ascii="Calibri Light" w:hAnsi="Calibri Light"/>
          <w:sz w:val="20"/>
          <w:szCs w:val="20"/>
        </w:rPr>
      </w:pPr>
    </w:p>
    <w:p w14:paraId="0A40F770"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5</w:t>
      </w:r>
      <w:r w:rsidR="007E6F19">
        <w:rPr>
          <w:rFonts w:ascii="Calibri Light" w:hAnsi="Calibri Light"/>
          <w:b/>
          <w:bCs/>
          <w:sz w:val="20"/>
          <w:szCs w:val="20"/>
        </w:rPr>
        <w:t>.</w:t>
      </w:r>
      <w:r w:rsidR="00FB14CA" w:rsidRPr="006D3D6A">
        <w:rPr>
          <w:rFonts w:ascii="Calibri Light" w:hAnsi="Calibri Light"/>
          <w:b/>
          <w:bCs/>
          <w:sz w:val="20"/>
          <w:szCs w:val="20"/>
        </w:rPr>
        <w:t xml:space="preserve"> WIZJA LOKALNA.</w:t>
      </w:r>
    </w:p>
    <w:p w14:paraId="79612BFF" w14:textId="77777777" w:rsidR="00317C99" w:rsidRPr="001110A8" w:rsidRDefault="00317C99" w:rsidP="00CC124D">
      <w:pPr>
        <w:spacing w:after="0" w:line="240" w:lineRule="auto"/>
        <w:rPr>
          <w:rFonts w:ascii="Calibri Light" w:hAnsi="Calibri Light"/>
          <w:sz w:val="20"/>
          <w:szCs w:val="20"/>
        </w:rPr>
      </w:pPr>
    </w:p>
    <w:p w14:paraId="1FE1CB34"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C561AA1" w14:textId="77777777" w:rsidR="00C71021" w:rsidRDefault="00C71021" w:rsidP="00CC124D">
      <w:pPr>
        <w:spacing w:after="0" w:line="240" w:lineRule="auto"/>
        <w:rPr>
          <w:rFonts w:ascii="Calibri Light" w:hAnsi="Calibri Light"/>
          <w:sz w:val="20"/>
          <w:szCs w:val="20"/>
        </w:rPr>
      </w:pPr>
    </w:p>
    <w:p w14:paraId="2318CBB9" w14:textId="77777777" w:rsidR="00D33A03" w:rsidRPr="001110A8" w:rsidRDefault="00D33A03" w:rsidP="00CC124D">
      <w:pPr>
        <w:spacing w:after="0" w:line="240" w:lineRule="auto"/>
        <w:rPr>
          <w:rFonts w:ascii="Calibri Light" w:hAnsi="Calibri Light"/>
          <w:sz w:val="20"/>
          <w:szCs w:val="20"/>
        </w:rPr>
      </w:pPr>
    </w:p>
    <w:p w14:paraId="52CD4DE5"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6</w:t>
      </w:r>
      <w:r w:rsidR="007E6F19">
        <w:rPr>
          <w:rFonts w:ascii="Calibri Light" w:hAnsi="Calibri Light"/>
          <w:b/>
          <w:bCs/>
          <w:sz w:val="20"/>
          <w:szCs w:val="20"/>
        </w:rPr>
        <w:t>.</w:t>
      </w:r>
      <w:r w:rsidR="00FB14CA" w:rsidRPr="006D3D6A">
        <w:rPr>
          <w:rFonts w:ascii="Calibri Light" w:hAnsi="Calibri Light"/>
          <w:b/>
          <w:bCs/>
          <w:sz w:val="20"/>
          <w:szCs w:val="20"/>
        </w:rPr>
        <w:t xml:space="preserve"> PODZIAŁ ZAMÓWIENIA NA CZĘŚCI.</w:t>
      </w:r>
    </w:p>
    <w:p w14:paraId="29323E08" w14:textId="77777777" w:rsidR="00317C99" w:rsidRPr="001110A8" w:rsidRDefault="00317C99" w:rsidP="00CC124D">
      <w:pPr>
        <w:spacing w:after="0" w:line="240" w:lineRule="auto"/>
        <w:rPr>
          <w:rFonts w:ascii="Calibri Light" w:hAnsi="Calibri Light"/>
          <w:sz w:val="20"/>
          <w:szCs w:val="20"/>
        </w:rPr>
      </w:pPr>
    </w:p>
    <w:p w14:paraId="0CBA9BDD" w14:textId="77777777" w:rsidR="00D33A03" w:rsidRPr="00C019CC" w:rsidRDefault="00D33A03" w:rsidP="00D33A03">
      <w:pPr>
        <w:spacing w:line="252" w:lineRule="auto"/>
        <w:contextualSpacing/>
        <w:jc w:val="both"/>
        <w:rPr>
          <w:rFonts w:asciiTheme="majorHAnsi" w:eastAsiaTheme="majorEastAsia" w:hAnsiTheme="majorHAnsi" w:cstheme="majorHAnsi"/>
          <w:b/>
          <w:bCs/>
          <w:color w:val="262626" w:themeColor="text1" w:themeTint="D9"/>
          <w:sz w:val="20"/>
          <w:szCs w:val="20"/>
          <w:lang w:eastAsia="en-US"/>
        </w:rPr>
      </w:pPr>
      <w:r w:rsidRPr="00C019CC">
        <w:rPr>
          <w:rFonts w:asciiTheme="majorHAnsi" w:eastAsiaTheme="majorEastAsia" w:hAnsiTheme="majorHAnsi" w:cstheme="majorHAnsi"/>
          <w:b/>
          <w:bCs/>
          <w:color w:val="262626" w:themeColor="text1" w:themeTint="D9"/>
          <w:sz w:val="20"/>
          <w:szCs w:val="20"/>
          <w:lang w:eastAsia="en-US"/>
        </w:rPr>
        <w:t xml:space="preserve">Zamawiający dokonuje podziału zamówienia na części. </w:t>
      </w:r>
    </w:p>
    <w:p w14:paraId="6DFA1BAA" w14:textId="77777777" w:rsidR="00D33A03" w:rsidRPr="00C019CC" w:rsidRDefault="00D33A03" w:rsidP="00D33A03">
      <w:pPr>
        <w:spacing w:after="0" w:line="240" w:lineRule="auto"/>
        <w:jc w:val="both"/>
        <w:rPr>
          <w:rFonts w:asciiTheme="majorHAnsi" w:eastAsia="Times New Roman" w:hAnsiTheme="majorHAnsi" w:cstheme="majorHAnsi"/>
          <w:b/>
          <w:bCs/>
          <w:color w:val="262626" w:themeColor="text1" w:themeTint="D9"/>
          <w:sz w:val="20"/>
          <w:szCs w:val="20"/>
          <w:lang w:eastAsia="ar-SA"/>
        </w:rPr>
      </w:pPr>
      <w:r w:rsidRPr="00C019CC">
        <w:rPr>
          <w:rFonts w:asciiTheme="majorHAnsi" w:eastAsia="Times New Roman" w:hAnsiTheme="majorHAnsi" w:cstheme="majorHAnsi"/>
          <w:b/>
          <w:bCs/>
          <w:color w:val="262626" w:themeColor="text1" w:themeTint="D9"/>
          <w:sz w:val="20"/>
          <w:szCs w:val="20"/>
          <w:lang w:eastAsia="ar-SA"/>
        </w:rPr>
        <w:t>Zamawiający dopuszcza możliwość składania ofert częściowych w odniesieniu do jednej części lub wszystkich części.</w:t>
      </w:r>
    </w:p>
    <w:p w14:paraId="2F04334F" w14:textId="77777777" w:rsidR="00D33A03" w:rsidRDefault="00D33A03" w:rsidP="00D33A03">
      <w:pPr>
        <w:spacing w:line="252" w:lineRule="auto"/>
        <w:contextualSpacing/>
        <w:jc w:val="both"/>
        <w:rPr>
          <w:rFonts w:asciiTheme="majorHAnsi" w:eastAsiaTheme="majorEastAsia" w:hAnsiTheme="majorHAnsi" w:cstheme="majorHAnsi"/>
          <w:b/>
          <w:bCs/>
          <w:color w:val="262626" w:themeColor="text1" w:themeTint="D9"/>
          <w:sz w:val="20"/>
          <w:szCs w:val="20"/>
          <w:lang w:eastAsia="en-US"/>
        </w:rPr>
      </w:pPr>
      <w:r w:rsidRPr="00C019CC">
        <w:rPr>
          <w:rFonts w:asciiTheme="majorHAnsi" w:eastAsiaTheme="majorEastAsia" w:hAnsiTheme="majorHAnsi" w:cstheme="majorHAnsi"/>
          <w:b/>
          <w:bCs/>
          <w:color w:val="262626" w:themeColor="text1" w:themeTint="D9"/>
          <w:sz w:val="20"/>
          <w:szCs w:val="20"/>
          <w:lang w:eastAsia="en-US"/>
        </w:rPr>
        <w:lastRenderedPageBreak/>
        <w:t xml:space="preserve">Opis poszczególnych części znajduje się w rozdziale II pkt. 1 SWZ.  </w:t>
      </w:r>
    </w:p>
    <w:p w14:paraId="7B49E0F1" w14:textId="5A2CD57D" w:rsidR="006D3D6A" w:rsidRDefault="006D3D6A" w:rsidP="00CC124D">
      <w:pPr>
        <w:spacing w:after="0" w:line="240" w:lineRule="auto"/>
        <w:rPr>
          <w:rFonts w:ascii="Calibri Light" w:hAnsi="Calibri Light"/>
          <w:sz w:val="20"/>
          <w:szCs w:val="20"/>
        </w:rPr>
      </w:pPr>
    </w:p>
    <w:p w14:paraId="5C47829F"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7</w:t>
      </w:r>
      <w:r w:rsidR="007E6F19">
        <w:rPr>
          <w:rFonts w:ascii="Calibri Light" w:hAnsi="Calibri Light"/>
          <w:b/>
          <w:bCs/>
          <w:sz w:val="20"/>
          <w:szCs w:val="20"/>
        </w:rPr>
        <w:t>.</w:t>
      </w:r>
      <w:r w:rsidR="00FB14CA" w:rsidRPr="006D3D6A">
        <w:rPr>
          <w:rFonts w:ascii="Calibri Light" w:hAnsi="Calibri Light"/>
          <w:b/>
          <w:bCs/>
          <w:sz w:val="20"/>
          <w:szCs w:val="20"/>
        </w:rPr>
        <w:t xml:space="preserve"> OFERTY WARIANTOWE.</w:t>
      </w:r>
    </w:p>
    <w:p w14:paraId="3E6AFE61" w14:textId="77777777" w:rsidR="006D3D6A" w:rsidRDefault="006D3D6A" w:rsidP="00CC124D">
      <w:pPr>
        <w:spacing w:after="0" w:line="240" w:lineRule="auto"/>
        <w:rPr>
          <w:rFonts w:ascii="Calibri Light" w:hAnsi="Calibri Light"/>
          <w:sz w:val="20"/>
          <w:szCs w:val="20"/>
        </w:rPr>
      </w:pPr>
    </w:p>
    <w:p w14:paraId="29ADA94E"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1110A8" w:rsidRDefault="006D3D6A" w:rsidP="00CC124D">
      <w:pPr>
        <w:spacing w:after="0" w:line="240" w:lineRule="auto"/>
        <w:rPr>
          <w:rFonts w:ascii="Calibri Light" w:hAnsi="Calibri Light"/>
          <w:sz w:val="20"/>
          <w:szCs w:val="20"/>
        </w:rPr>
      </w:pPr>
    </w:p>
    <w:p w14:paraId="280A199A"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8</w:t>
      </w:r>
      <w:r w:rsidR="007E6F19">
        <w:rPr>
          <w:rFonts w:ascii="Calibri Light" w:hAnsi="Calibri Light"/>
          <w:b/>
          <w:bCs/>
          <w:sz w:val="20"/>
          <w:szCs w:val="20"/>
        </w:rPr>
        <w:t>.</w:t>
      </w:r>
      <w:r w:rsidR="00FB14CA" w:rsidRPr="006D3D6A">
        <w:rPr>
          <w:rFonts w:ascii="Calibri Light" w:hAnsi="Calibri Light"/>
          <w:b/>
          <w:bCs/>
          <w:sz w:val="20"/>
          <w:szCs w:val="20"/>
        </w:rPr>
        <w:t xml:space="preserve"> KATALOGI ELEKTRONICZNE.</w:t>
      </w:r>
    </w:p>
    <w:p w14:paraId="2684EA23" w14:textId="77777777" w:rsidR="006D3D6A" w:rsidRDefault="006D3D6A" w:rsidP="00CC124D">
      <w:pPr>
        <w:spacing w:after="0" w:line="240" w:lineRule="auto"/>
        <w:rPr>
          <w:rFonts w:ascii="Calibri Light" w:hAnsi="Calibri Light"/>
          <w:sz w:val="20"/>
          <w:szCs w:val="20"/>
        </w:rPr>
      </w:pPr>
    </w:p>
    <w:p w14:paraId="5416F53D"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wymaga złożenia ofert w postaci katalogów elektronicznych.</w:t>
      </w:r>
    </w:p>
    <w:p w14:paraId="0FCB0BAA" w14:textId="77777777" w:rsidR="004E5A53" w:rsidRDefault="004E5A53" w:rsidP="00CC124D">
      <w:pPr>
        <w:spacing w:after="0" w:line="240" w:lineRule="auto"/>
        <w:rPr>
          <w:rFonts w:ascii="Calibri Light" w:hAnsi="Calibri Light"/>
          <w:sz w:val="20"/>
          <w:szCs w:val="20"/>
        </w:rPr>
      </w:pPr>
    </w:p>
    <w:p w14:paraId="27F5AB6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9</w:t>
      </w:r>
      <w:r w:rsidR="007E6F19">
        <w:rPr>
          <w:rFonts w:ascii="Calibri Light" w:hAnsi="Calibri Light"/>
          <w:b/>
          <w:bCs/>
          <w:sz w:val="20"/>
          <w:szCs w:val="20"/>
        </w:rPr>
        <w:t>.</w:t>
      </w:r>
      <w:r w:rsidR="00FB14CA" w:rsidRPr="006D3D6A">
        <w:rPr>
          <w:rFonts w:ascii="Calibri Light" w:hAnsi="Calibri Light"/>
          <w:b/>
          <w:bCs/>
          <w:sz w:val="20"/>
          <w:szCs w:val="20"/>
        </w:rPr>
        <w:t xml:space="preserve"> UMOWA RAMOWA.</w:t>
      </w:r>
    </w:p>
    <w:p w14:paraId="16BD2905" w14:textId="77777777" w:rsidR="006D3D6A" w:rsidRDefault="006D3D6A" w:rsidP="00CC124D">
      <w:pPr>
        <w:spacing w:after="0" w:line="240" w:lineRule="auto"/>
        <w:rPr>
          <w:rFonts w:ascii="Calibri Light" w:hAnsi="Calibri Light"/>
          <w:sz w:val="20"/>
          <w:szCs w:val="20"/>
        </w:rPr>
      </w:pPr>
    </w:p>
    <w:p w14:paraId="71DB6ACC"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zawarcia umowy ramowej, o  której mowa w art. 311–315 ustawy Pzp.</w:t>
      </w:r>
    </w:p>
    <w:p w14:paraId="099D06FA" w14:textId="77777777" w:rsidR="004E5A53" w:rsidRDefault="004E5A53" w:rsidP="00CC124D">
      <w:pPr>
        <w:spacing w:after="0" w:line="240" w:lineRule="auto"/>
        <w:rPr>
          <w:rFonts w:ascii="Calibri Light" w:hAnsi="Calibri Light"/>
          <w:sz w:val="20"/>
          <w:szCs w:val="20"/>
        </w:rPr>
      </w:pPr>
    </w:p>
    <w:p w14:paraId="64E5CF04"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10</w:t>
      </w:r>
      <w:r w:rsidR="007E6F19">
        <w:rPr>
          <w:rFonts w:ascii="Calibri Light" w:hAnsi="Calibri Light"/>
          <w:b/>
          <w:bCs/>
          <w:sz w:val="20"/>
          <w:szCs w:val="20"/>
        </w:rPr>
        <w:t>.</w:t>
      </w:r>
      <w:r w:rsidR="00FB14CA" w:rsidRPr="006D3D6A">
        <w:rPr>
          <w:rFonts w:ascii="Calibri Light" w:hAnsi="Calibri Light"/>
          <w:b/>
          <w:bCs/>
          <w:sz w:val="20"/>
          <w:szCs w:val="20"/>
        </w:rPr>
        <w:t xml:space="preserve"> AUKCJA ELEKTRONICZNA.</w:t>
      </w:r>
    </w:p>
    <w:p w14:paraId="5F43C6F6" w14:textId="77777777" w:rsidR="006D3D6A" w:rsidRDefault="006D3D6A" w:rsidP="00CC124D">
      <w:pPr>
        <w:spacing w:after="0" w:line="240" w:lineRule="auto"/>
        <w:rPr>
          <w:rFonts w:ascii="Calibri Light" w:hAnsi="Calibri Light"/>
          <w:sz w:val="20"/>
          <w:szCs w:val="20"/>
        </w:rPr>
      </w:pPr>
    </w:p>
    <w:p w14:paraId="4634A488"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przeprowadzenia aukcji elektronicznej, o  której mowa w art. 308 ust. 1 ustawy Pzp.</w:t>
      </w:r>
    </w:p>
    <w:p w14:paraId="3E33AB79" w14:textId="77777777" w:rsidR="00FB14CA" w:rsidRPr="001110A8" w:rsidRDefault="00FB14CA" w:rsidP="00CC124D">
      <w:pPr>
        <w:spacing w:after="0" w:line="240" w:lineRule="auto"/>
        <w:rPr>
          <w:rFonts w:ascii="Calibri Light" w:hAnsi="Calibri Light"/>
          <w:sz w:val="20"/>
          <w:szCs w:val="20"/>
        </w:rPr>
      </w:pPr>
    </w:p>
    <w:p w14:paraId="5F460BCF"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11</w:t>
      </w:r>
      <w:r w:rsidR="007E6F19">
        <w:rPr>
          <w:rFonts w:ascii="Calibri Light" w:hAnsi="Calibri Light"/>
          <w:b/>
          <w:bCs/>
          <w:sz w:val="20"/>
          <w:szCs w:val="20"/>
        </w:rPr>
        <w:t xml:space="preserve">. </w:t>
      </w:r>
      <w:r w:rsidR="00FB14CA" w:rsidRPr="006D3D6A">
        <w:rPr>
          <w:rFonts w:ascii="Calibri Light" w:hAnsi="Calibri Light"/>
          <w:b/>
          <w:bCs/>
          <w:sz w:val="20"/>
          <w:szCs w:val="20"/>
        </w:rPr>
        <w:t>ZAMÓWIENIA, O KTÓRYCH MOWA W ART. 214 UST. 1 PKT 7 I 8 USTAWY PZP.</w:t>
      </w:r>
    </w:p>
    <w:p w14:paraId="1D3FEFA6" w14:textId="77777777" w:rsidR="006D3D6A" w:rsidRDefault="006D3D6A" w:rsidP="00CC124D">
      <w:pPr>
        <w:spacing w:after="0" w:line="240" w:lineRule="auto"/>
      </w:pPr>
    </w:p>
    <w:p w14:paraId="082DAA64" w14:textId="474B396D" w:rsidR="009639B7" w:rsidRPr="008679EA" w:rsidRDefault="001B7DBE" w:rsidP="009639B7">
      <w:pPr>
        <w:spacing w:after="0" w:line="240" w:lineRule="auto"/>
        <w:jc w:val="both"/>
        <w:rPr>
          <w:rFonts w:asciiTheme="majorHAnsi" w:hAnsiTheme="majorHAnsi" w:cstheme="majorHAnsi"/>
          <w:color w:val="262626" w:themeColor="text1" w:themeTint="D9"/>
          <w:sz w:val="20"/>
          <w:szCs w:val="20"/>
        </w:rPr>
      </w:pPr>
      <w:r w:rsidRPr="008679EA">
        <w:rPr>
          <w:rFonts w:asciiTheme="majorHAnsi" w:hAnsiTheme="majorHAnsi" w:cstheme="majorHAnsi"/>
          <w:color w:val="262626" w:themeColor="text1" w:themeTint="D9"/>
          <w:sz w:val="20"/>
          <w:szCs w:val="20"/>
        </w:rPr>
        <w:t xml:space="preserve">11.1/ </w:t>
      </w:r>
      <w:r w:rsidR="009639B7" w:rsidRPr="008679EA">
        <w:rPr>
          <w:rFonts w:asciiTheme="majorHAnsi" w:hAnsiTheme="majorHAnsi" w:cstheme="majorHAnsi"/>
          <w:color w:val="262626" w:themeColor="text1" w:themeTint="D9"/>
          <w:sz w:val="20"/>
          <w:szCs w:val="20"/>
        </w:rPr>
        <w:t xml:space="preserve">Zamawiający </w:t>
      </w:r>
      <w:r w:rsidR="009639B7" w:rsidRPr="008679EA">
        <w:rPr>
          <w:rFonts w:asciiTheme="majorHAnsi" w:hAnsiTheme="majorHAnsi" w:cstheme="majorHAnsi"/>
          <w:b/>
          <w:bCs/>
          <w:color w:val="262626" w:themeColor="text1" w:themeTint="D9"/>
          <w:sz w:val="20"/>
          <w:szCs w:val="20"/>
        </w:rPr>
        <w:t xml:space="preserve">przewiduje udzielenie zamówień </w:t>
      </w:r>
      <w:r w:rsidR="009639B7" w:rsidRPr="008679EA">
        <w:rPr>
          <w:rFonts w:asciiTheme="majorHAnsi" w:hAnsiTheme="majorHAnsi" w:cstheme="majorHAnsi"/>
          <w:color w:val="262626" w:themeColor="text1" w:themeTint="D9"/>
          <w:sz w:val="20"/>
          <w:szCs w:val="20"/>
        </w:rPr>
        <w:t xml:space="preserve">na podstawie art. 214 ust. 1 pkt 7 ustawy Pzp/zamówienia polegającego na powtórzeniu podobnych robót budowlanych, zamówienia na dodatkowe roboty budowlane, które stanowić będą nie więcej niż </w:t>
      </w:r>
      <w:r w:rsidR="00741341" w:rsidRPr="008679EA">
        <w:rPr>
          <w:rFonts w:asciiTheme="majorHAnsi" w:hAnsiTheme="majorHAnsi" w:cstheme="majorHAnsi"/>
          <w:b/>
          <w:color w:val="262626" w:themeColor="text1" w:themeTint="D9"/>
          <w:sz w:val="20"/>
          <w:szCs w:val="20"/>
        </w:rPr>
        <w:t>5</w:t>
      </w:r>
      <w:r w:rsidR="009639B7" w:rsidRPr="008679EA">
        <w:rPr>
          <w:rFonts w:asciiTheme="majorHAnsi" w:hAnsiTheme="majorHAnsi" w:cstheme="majorHAnsi"/>
          <w:b/>
          <w:color w:val="262626" w:themeColor="text1" w:themeTint="D9"/>
          <w:sz w:val="20"/>
          <w:szCs w:val="20"/>
        </w:rPr>
        <w:t xml:space="preserve">0 </w:t>
      </w:r>
      <w:r w:rsidR="009639B7" w:rsidRPr="008679EA">
        <w:rPr>
          <w:rFonts w:asciiTheme="majorHAnsi" w:hAnsiTheme="majorHAnsi" w:cstheme="majorHAnsi"/>
          <w:b/>
          <w:bCs/>
          <w:color w:val="262626" w:themeColor="text1" w:themeTint="D9"/>
          <w:sz w:val="20"/>
          <w:szCs w:val="20"/>
        </w:rPr>
        <w:t>%</w:t>
      </w:r>
      <w:r w:rsidR="009639B7" w:rsidRPr="008679EA">
        <w:rPr>
          <w:rFonts w:asciiTheme="majorHAnsi" w:hAnsiTheme="majorHAnsi" w:cstheme="majorHAnsi"/>
          <w:color w:val="262626" w:themeColor="text1" w:themeTint="D9"/>
          <w:sz w:val="20"/>
          <w:szCs w:val="20"/>
        </w:rPr>
        <w:t xml:space="preserve"> wartości zamówienia podstawowego.</w:t>
      </w:r>
    </w:p>
    <w:p w14:paraId="5AEE6870" w14:textId="77777777" w:rsidR="009639B7" w:rsidRPr="008679EA" w:rsidRDefault="009639B7" w:rsidP="009639B7">
      <w:pPr>
        <w:spacing w:after="0" w:line="240" w:lineRule="auto"/>
        <w:jc w:val="both"/>
        <w:rPr>
          <w:rFonts w:asciiTheme="majorHAnsi" w:hAnsiTheme="majorHAnsi" w:cstheme="majorHAnsi"/>
          <w:color w:val="262626" w:themeColor="text1" w:themeTint="D9"/>
          <w:sz w:val="20"/>
          <w:szCs w:val="20"/>
        </w:rPr>
      </w:pPr>
    </w:p>
    <w:p w14:paraId="57424033" w14:textId="77777777" w:rsidR="00DC4290" w:rsidRPr="008679EA" w:rsidRDefault="00DC4290" w:rsidP="00DC4290">
      <w:pPr>
        <w:shd w:val="clear" w:color="auto" w:fill="FFFFFF" w:themeFill="background1"/>
        <w:spacing w:after="0" w:line="240" w:lineRule="auto"/>
        <w:jc w:val="both"/>
        <w:rPr>
          <w:rFonts w:ascii="Calibri Light" w:hAnsi="Calibri Light"/>
          <w:color w:val="262626" w:themeColor="text1" w:themeTint="D9"/>
          <w:sz w:val="20"/>
          <w:szCs w:val="20"/>
        </w:rPr>
      </w:pPr>
      <w:bookmarkStart w:id="4" w:name="_Hlk80610047"/>
      <w:bookmarkStart w:id="5" w:name="_Hlk165973165"/>
      <w:r w:rsidRPr="008679EA">
        <w:rPr>
          <w:rFonts w:ascii="Calibri Light" w:hAnsi="Calibri Light"/>
          <w:color w:val="262626" w:themeColor="text1" w:themeTint="D9"/>
          <w:sz w:val="20"/>
          <w:szCs w:val="20"/>
        </w:rPr>
        <w:t>Zakres w/w zamówienia podobne roboty budowlane, w tym:</w:t>
      </w:r>
    </w:p>
    <w:p w14:paraId="23A5C21D" w14:textId="53E51EE0" w:rsidR="00DC4290" w:rsidRPr="008679EA" w:rsidRDefault="00DC4290" w:rsidP="00DC4290">
      <w:pPr>
        <w:shd w:val="clear" w:color="auto" w:fill="FFFFFF"/>
        <w:spacing w:after="0" w:line="240" w:lineRule="auto"/>
        <w:ind w:left="284"/>
        <w:jc w:val="both"/>
        <w:rPr>
          <w:rFonts w:ascii="Calibri Light" w:hAnsi="Calibri Light" w:cs="Calibri Light"/>
          <w:i/>
          <w:iCs/>
          <w:color w:val="262626"/>
          <w:sz w:val="20"/>
          <w:szCs w:val="20"/>
        </w:rPr>
      </w:pPr>
      <w:r w:rsidRPr="008679EA">
        <w:rPr>
          <w:rFonts w:ascii="Calibri Light" w:hAnsi="Calibri Light" w:cs="Calibri Light"/>
          <w:i/>
          <w:iCs/>
          <w:color w:val="262626"/>
          <w:sz w:val="20"/>
          <w:szCs w:val="20"/>
        </w:rPr>
        <w:t>Roboty rozbiórkowe, ciesielskie, zbrojarskie, betoniarskie, murarskie, tynkarskie, wykończeniowe, montażowe oraz związane z instalacjami elektrycznymi</w:t>
      </w:r>
      <w:r w:rsidR="008679EA" w:rsidRPr="008679EA">
        <w:rPr>
          <w:rFonts w:ascii="Calibri Light" w:hAnsi="Calibri Light" w:cs="Calibri Light"/>
          <w:i/>
          <w:iCs/>
          <w:color w:val="262626"/>
          <w:sz w:val="20"/>
          <w:szCs w:val="20"/>
        </w:rPr>
        <w:t xml:space="preserve"> </w:t>
      </w:r>
      <w:r w:rsidRPr="008679EA">
        <w:rPr>
          <w:rFonts w:ascii="Calibri Light" w:hAnsi="Calibri Light" w:cs="Calibri Light"/>
          <w:i/>
          <w:iCs/>
          <w:color w:val="262626"/>
          <w:sz w:val="20"/>
          <w:szCs w:val="20"/>
        </w:rPr>
        <w:t>oraz inne, określone w przedmiarach załączonych do dokumentacji przetargowej.</w:t>
      </w:r>
    </w:p>
    <w:p w14:paraId="2914A75B" w14:textId="77777777" w:rsidR="00DC4290" w:rsidRPr="008679EA" w:rsidRDefault="00DC4290" w:rsidP="00DC4290">
      <w:pPr>
        <w:shd w:val="clear" w:color="auto" w:fill="FFFFFF"/>
        <w:spacing w:after="0" w:line="240" w:lineRule="auto"/>
        <w:ind w:left="284"/>
        <w:jc w:val="both"/>
        <w:rPr>
          <w:rFonts w:asciiTheme="majorHAnsi" w:hAnsiTheme="majorHAnsi" w:cstheme="majorHAnsi"/>
          <w:color w:val="262626" w:themeColor="text1" w:themeTint="D9"/>
          <w:sz w:val="18"/>
          <w:szCs w:val="18"/>
        </w:rPr>
      </w:pPr>
      <w:r w:rsidRPr="008679EA">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18651937"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p w14:paraId="79850D92" w14:textId="77777777" w:rsidR="00DC4290" w:rsidRPr="008679EA" w:rsidRDefault="00DC4290" w:rsidP="00DC4290">
      <w:pPr>
        <w:spacing w:after="0" w:line="240" w:lineRule="auto"/>
        <w:jc w:val="both"/>
        <w:rPr>
          <w:rFonts w:asciiTheme="majorHAnsi" w:hAnsiTheme="majorHAnsi" w:cstheme="majorHAnsi"/>
          <w:sz w:val="20"/>
          <w:szCs w:val="20"/>
        </w:rPr>
      </w:pPr>
      <w:r w:rsidRPr="008679EA">
        <w:rPr>
          <w:rFonts w:asciiTheme="majorHAnsi" w:hAnsiTheme="majorHAnsi" w:cstheme="majorHAnsi"/>
          <w:sz w:val="20"/>
          <w:szCs w:val="20"/>
        </w:rPr>
        <w:t>Zamawiający uwzględnił całkowitą wartość tego zamówienia przy obliczaniu wartości niniejszego zamówienia publicznego.</w:t>
      </w:r>
    </w:p>
    <w:bookmarkEnd w:id="4"/>
    <w:p w14:paraId="00669BE5" w14:textId="77777777" w:rsidR="00DC4290" w:rsidRPr="008679EA" w:rsidRDefault="00DC4290" w:rsidP="00DC4290">
      <w:pPr>
        <w:spacing w:after="0" w:line="240" w:lineRule="auto"/>
        <w:jc w:val="both"/>
        <w:rPr>
          <w:rFonts w:asciiTheme="majorHAnsi" w:hAnsiTheme="majorHAnsi" w:cstheme="majorHAnsi"/>
          <w:color w:val="262626" w:themeColor="text1" w:themeTint="D9"/>
          <w:sz w:val="20"/>
          <w:szCs w:val="20"/>
        </w:rPr>
      </w:pPr>
    </w:p>
    <w:p w14:paraId="1DFC4AB9" w14:textId="5F6CD631" w:rsidR="00DC4290" w:rsidRPr="008679EA" w:rsidRDefault="00DC4290" w:rsidP="00DC4290">
      <w:pPr>
        <w:spacing w:after="0" w:line="240" w:lineRule="auto"/>
        <w:ind w:left="11" w:hanging="11"/>
        <w:jc w:val="both"/>
        <w:rPr>
          <w:rFonts w:ascii="Calibri Light" w:eastAsia="Tahoma" w:hAnsi="Calibri Light" w:cs="Tahoma"/>
          <w:color w:val="262626" w:themeColor="text1" w:themeTint="D9"/>
          <w:sz w:val="20"/>
          <w:szCs w:val="20"/>
        </w:rPr>
      </w:pPr>
      <w:r w:rsidRPr="008679EA">
        <w:rPr>
          <w:rFonts w:asciiTheme="majorHAnsi" w:hAnsiTheme="majorHAnsi" w:cstheme="majorHAnsi"/>
          <w:sz w:val="20"/>
          <w:szCs w:val="20"/>
        </w:rPr>
        <w:t xml:space="preserve">11.2/  </w:t>
      </w:r>
      <w:r w:rsidRPr="008679EA">
        <w:rPr>
          <w:rFonts w:ascii="Calibri Light" w:eastAsia="Tahoma" w:hAnsi="Calibri Light" w:cs="Tahoma"/>
          <w:color w:val="262626" w:themeColor="text1" w:themeTint="D9"/>
          <w:sz w:val="20"/>
          <w:szCs w:val="20"/>
        </w:rPr>
        <w:t>W/w roboty zostaną udzielone w przypadku zaistnienia uzasadnionej potrzeby rozszerzenia zamówienia podstawowego i zostaną zapewnione środki finansowe na ten cel, na podstawie odrębnej umowy na podstawie opracowanego przez Wykonawcę i przyjętego przez Zamawiającego kosztorysu ofertowego sporządzonego w oparciu o ceny jednostkowe przyjęte w kosztorysie ofertowym zamówienia podstawowego, a jeżeli roboty nie występowały w kosztorysie ofertowym, podstawą kalkulacji będzie opracowanie oparte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w:t>
      </w:r>
    </w:p>
    <w:p w14:paraId="5ABD5D38" w14:textId="77777777" w:rsidR="00DB5E25" w:rsidRPr="008679EA" w:rsidRDefault="00DB5E25" w:rsidP="001B7DBE">
      <w:pPr>
        <w:spacing w:after="0" w:line="240" w:lineRule="auto"/>
        <w:jc w:val="both"/>
        <w:rPr>
          <w:rFonts w:ascii="Calibri Light" w:hAnsi="Calibri Light" w:cs="Calibri Light"/>
          <w:color w:val="262626" w:themeColor="text1" w:themeTint="D9"/>
          <w:sz w:val="20"/>
          <w:szCs w:val="20"/>
        </w:rPr>
      </w:pPr>
    </w:p>
    <w:p w14:paraId="3DEF5E33" w14:textId="0AA398DE" w:rsidR="00DC4290" w:rsidRPr="000B2CA8" w:rsidRDefault="00DC4290" w:rsidP="00DC4290">
      <w:pPr>
        <w:spacing w:after="0" w:line="240" w:lineRule="auto"/>
        <w:jc w:val="both"/>
        <w:rPr>
          <w:rFonts w:asciiTheme="majorHAnsi" w:hAnsiTheme="majorHAnsi" w:cstheme="majorHAnsi"/>
          <w:sz w:val="20"/>
          <w:szCs w:val="20"/>
        </w:rPr>
      </w:pPr>
      <w:r w:rsidRPr="008679EA">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w:t>
      </w:r>
    </w:p>
    <w:bookmarkEnd w:id="5"/>
    <w:p w14:paraId="3F5FDA76" w14:textId="77777777" w:rsidR="001B7DBE" w:rsidRPr="00F62389" w:rsidRDefault="001B7DBE" w:rsidP="001B7DBE">
      <w:pPr>
        <w:spacing w:after="0" w:line="240" w:lineRule="auto"/>
        <w:jc w:val="both"/>
        <w:rPr>
          <w:rFonts w:ascii="Calibri Light" w:hAnsi="Calibri Light" w:cs="Calibri Light"/>
          <w:color w:val="262626" w:themeColor="text1" w:themeTint="D9"/>
          <w:sz w:val="20"/>
          <w:szCs w:val="20"/>
        </w:rPr>
      </w:pPr>
    </w:p>
    <w:p w14:paraId="6D7B9C43" w14:textId="77777777" w:rsidR="00FB14CA" w:rsidRPr="006D3D6A"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4E5A53">
        <w:rPr>
          <w:rFonts w:ascii="Calibri Light" w:hAnsi="Calibri Light"/>
          <w:color w:val="262626"/>
          <w:sz w:val="20"/>
          <w:szCs w:val="20"/>
        </w:rPr>
        <w:t xml:space="preserve"> </w:t>
      </w:r>
      <w:r w:rsidR="006501E9" w:rsidRPr="006D3D6A">
        <w:rPr>
          <w:rFonts w:ascii="Calibri Light" w:hAnsi="Calibri Light"/>
          <w:b/>
          <w:bCs/>
          <w:sz w:val="20"/>
          <w:szCs w:val="20"/>
        </w:rPr>
        <w:t>12</w:t>
      </w:r>
      <w:r w:rsidR="007E6F19">
        <w:rPr>
          <w:rFonts w:ascii="Calibri Light" w:hAnsi="Calibri Light"/>
          <w:b/>
          <w:bCs/>
          <w:sz w:val="20"/>
          <w:szCs w:val="20"/>
        </w:rPr>
        <w:t>.</w:t>
      </w:r>
      <w:r w:rsidR="00FB14CA" w:rsidRPr="006D3D6A">
        <w:rPr>
          <w:rFonts w:ascii="Calibri Light" w:hAnsi="Calibri Light"/>
          <w:b/>
          <w:bCs/>
          <w:sz w:val="20"/>
          <w:szCs w:val="20"/>
        </w:rPr>
        <w:t xml:space="preserve"> ROZLICZENIA W WALUTACH OBCYCH.</w:t>
      </w:r>
    </w:p>
    <w:p w14:paraId="3A26A9A8" w14:textId="77777777" w:rsidR="006D3D6A" w:rsidRDefault="006D3D6A" w:rsidP="00CC124D">
      <w:pPr>
        <w:spacing w:after="0" w:line="240" w:lineRule="auto"/>
        <w:rPr>
          <w:rFonts w:ascii="Calibri Light" w:hAnsi="Calibri Light"/>
          <w:sz w:val="20"/>
          <w:szCs w:val="20"/>
        </w:rPr>
      </w:pPr>
    </w:p>
    <w:p w14:paraId="78475A7C"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Zamawiający nie przewiduje rozliczenia w walutach obcych. Rozliczenia między Wykonawcą i Zamawiającym będą prowadzone w PLN.  Podstawą do wypłacenia wynagrodzenia Wykonawcy będzie faktura VAT sporządzona każdorazowo w oparciu o protokół odbioru podpisany przez obie strony.  </w:t>
      </w:r>
    </w:p>
    <w:p w14:paraId="5A24FA8C" w14:textId="77777777" w:rsidR="00841AEF" w:rsidRDefault="00841AEF" w:rsidP="00CC124D">
      <w:pPr>
        <w:spacing w:after="0" w:line="240" w:lineRule="auto"/>
        <w:jc w:val="both"/>
        <w:rPr>
          <w:rFonts w:ascii="Calibri Light" w:hAnsi="Calibri Light"/>
          <w:sz w:val="20"/>
          <w:szCs w:val="20"/>
        </w:rPr>
      </w:pPr>
    </w:p>
    <w:p w14:paraId="5B829FA7"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13</w:t>
      </w:r>
      <w:r w:rsidR="007E6F19">
        <w:rPr>
          <w:rFonts w:ascii="Calibri Light" w:hAnsi="Calibri Light"/>
          <w:b/>
          <w:bCs/>
          <w:sz w:val="20"/>
          <w:szCs w:val="20"/>
        </w:rPr>
        <w:t>.</w:t>
      </w:r>
      <w:r w:rsidR="00FB14CA" w:rsidRPr="006D3D6A">
        <w:rPr>
          <w:rFonts w:ascii="Calibri Light" w:hAnsi="Calibri Light"/>
          <w:b/>
          <w:bCs/>
          <w:sz w:val="20"/>
          <w:szCs w:val="20"/>
        </w:rPr>
        <w:t xml:space="preserve"> ZWROT KOSZTÓW UDZIAŁU W POSTĘPOWANIU.</w:t>
      </w:r>
    </w:p>
    <w:p w14:paraId="3D33BEEE" w14:textId="77777777" w:rsidR="006D3D6A" w:rsidRDefault="006D3D6A" w:rsidP="00CC124D">
      <w:pPr>
        <w:spacing w:after="0" w:line="240" w:lineRule="auto"/>
        <w:rPr>
          <w:rFonts w:ascii="Calibri Light" w:hAnsi="Calibri Light"/>
          <w:sz w:val="20"/>
          <w:szCs w:val="20"/>
        </w:rPr>
      </w:pPr>
    </w:p>
    <w:p w14:paraId="05309492" w14:textId="37F459A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33C04BEE" w14:textId="77777777" w:rsidR="006D3D6A" w:rsidRDefault="006D3D6A" w:rsidP="00CC124D">
      <w:pPr>
        <w:spacing w:after="0" w:line="240" w:lineRule="auto"/>
        <w:rPr>
          <w:rFonts w:ascii="Calibri Light" w:hAnsi="Calibri Light"/>
          <w:sz w:val="20"/>
          <w:szCs w:val="20"/>
        </w:rPr>
      </w:pPr>
    </w:p>
    <w:p w14:paraId="732DA75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14</w:t>
      </w:r>
      <w:r w:rsidR="007E6F19">
        <w:rPr>
          <w:rFonts w:ascii="Calibri Light" w:hAnsi="Calibri Light"/>
          <w:b/>
          <w:bCs/>
          <w:sz w:val="20"/>
          <w:szCs w:val="20"/>
        </w:rPr>
        <w:t>.</w:t>
      </w:r>
      <w:r w:rsidR="00FB14CA" w:rsidRPr="006D3D6A">
        <w:rPr>
          <w:rFonts w:ascii="Calibri Light" w:hAnsi="Calibri Light"/>
          <w:b/>
          <w:bCs/>
          <w:sz w:val="20"/>
          <w:szCs w:val="20"/>
        </w:rPr>
        <w:t xml:space="preserve"> ZALICZKI NA POCZET UDZIELENIA ZAMÓWIENIA.</w:t>
      </w:r>
    </w:p>
    <w:p w14:paraId="397A02E2" w14:textId="77777777" w:rsidR="006D3D6A" w:rsidRDefault="006D3D6A" w:rsidP="00CC124D">
      <w:pPr>
        <w:spacing w:after="0" w:line="240" w:lineRule="auto"/>
        <w:rPr>
          <w:rFonts w:ascii="Calibri Light" w:hAnsi="Calibri Light"/>
          <w:sz w:val="20"/>
          <w:szCs w:val="20"/>
        </w:rPr>
      </w:pPr>
    </w:p>
    <w:p w14:paraId="18CD7431" w14:textId="5105A64D"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udzielenia zaliczek na poczet wykonania zamówienia.</w:t>
      </w:r>
    </w:p>
    <w:p w14:paraId="60C9AAFE" w14:textId="33B1B601" w:rsidR="00450072" w:rsidRDefault="00450072" w:rsidP="00CC124D">
      <w:pPr>
        <w:spacing w:after="0" w:line="240" w:lineRule="auto"/>
        <w:jc w:val="both"/>
        <w:rPr>
          <w:rFonts w:ascii="Calibri Light" w:hAnsi="Calibri Light"/>
          <w:sz w:val="20"/>
          <w:szCs w:val="20"/>
        </w:rPr>
      </w:pPr>
    </w:p>
    <w:p w14:paraId="205158D2"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15</w:t>
      </w:r>
      <w:r w:rsidR="007E6F19">
        <w:rPr>
          <w:rFonts w:ascii="Calibri Light" w:hAnsi="Calibri Light"/>
          <w:b/>
          <w:bCs/>
          <w:sz w:val="20"/>
          <w:szCs w:val="20"/>
        </w:rPr>
        <w:t>.</w:t>
      </w:r>
      <w:r w:rsidR="00FB14CA" w:rsidRPr="006D3D6A">
        <w:rPr>
          <w:rFonts w:ascii="Calibri Light" w:hAnsi="Calibri Light"/>
          <w:b/>
          <w:bCs/>
          <w:sz w:val="20"/>
          <w:szCs w:val="20"/>
        </w:rPr>
        <w:t xml:space="preserve"> UNIEWAŻNIENIE POSTĘPOWANIA.</w:t>
      </w:r>
    </w:p>
    <w:p w14:paraId="6BC92363" w14:textId="77777777" w:rsidR="006D3D6A" w:rsidRDefault="006D3D6A" w:rsidP="00CC124D">
      <w:pPr>
        <w:spacing w:after="0" w:line="240" w:lineRule="auto"/>
        <w:rPr>
          <w:rFonts w:ascii="Calibri Light" w:hAnsi="Calibri Light"/>
          <w:sz w:val="20"/>
          <w:szCs w:val="20"/>
        </w:rPr>
      </w:pPr>
    </w:p>
    <w:p w14:paraId="1E5F8886" w14:textId="77777777" w:rsidR="00FB14CA" w:rsidRPr="009626A4"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unieważni postępowanie o udzielenie zamówienia, jeżeli zaistnieje jedna z przesłanek wskazanych w art. 255 ustawy Pzp</w:t>
      </w:r>
      <w:r w:rsidRPr="009626A4">
        <w:rPr>
          <w:rFonts w:ascii="Calibri Light" w:hAnsi="Calibri Light"/>
          <w:sz w:val="20"/>
          <w:szCs w:val="20"/>
        </w:rPr>
        <w:t>. Zamawiający przewiduje możliwości unieważnienia postępowania, jeżeli środki publiczne, które zamierzał przeznaczyć na sfinansowanie całości lub części zamówienia, nie zostaną mu przyznane.</w:t>
      </w:r>
    </w:p>
    <w:p w14:paraId="52054463" w14:textId="77777777" w:rsidR="00FB14CA" w:rsidRPr="001110A8" w:rsidRDefault="00FB14CA" w:rsidP="00CC124D">
      <w:pPr>
        <w:spacing w:after="0" w:line="240" w:lineRule="auto"/>
        <w:rPr>
          <w:rFonts w:ascii="Calibri Light" w:hAnsi="Calibri Light"/>
          <w:sz w:val="20"/>
          <w:szCs w:val="20"/>
        </w:rPr>
      </w:pPr>
    </w:p>
    <w:p w14:paraId="2F1D5D4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16</w:t>
      </w:r>
      <w:r w:rsidR="007E6F19">
        <w:rPr>
          <w:rFonts w:ascii="Calibri Light" w:hAnsi="Calibri Light"/>
          <w:b/>
          <w:bCs/>
          <w:sz w:val="20"/>
          <w:szCs w:val="20"/>
        </w:rPr>
        <w:t>.</w:t>
      </w:r>
      <w:r w:rsidR="00FB14CA" w:rsidRPr="006D3D6A">
        <w:rPr>
          <w:rFonts w:ascii="Calibri Light" w:hAnsi="Calibri Light"/>
          <w:b/>
          <w:bCs/>
          <w:sz w:val="20"/>
          <w:szCs w:val="20"/>
        </w:rPr>
        <w:t xml:space="preserve"> POUCZENIE O ŚRODKACH OCHRONY PRAWNEJ.</w:t>
      </w:r>
    </w:p>
    <w:p w14:paraId="149092C3" w14:textId="77777777" w:rsidR="006D3D6A" w:rsidRDefault="006D3D6A" w:rsidP="00CC124D">
      <w:pPr>
        <w:spacing w:after="0" w:line="240" w:lineRule="auto"/>
        <w:rPr>
          <w:rFonts w:ascii="Calibri Light" w:hAnsi="Calibri Light"/>
          <w:sz w:val="20"/>
          <w:szCs w:val="20"/>
        </w:rPr>
      </w:pPr>
    </w:p>
    <w:p w14:paraId="095B0322"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393DCFD" w14:textId="77777777" w:rsidR="004E5A53" w:rsidRPr="001110A8" w:rsidRDefault="004E5A53" w:rsidP="00CC124D">
      <w:pPr>
        <w:spacing w:after="0" w:line="240" w:lineRule="auto"/>
        <w:rPr>
          <w:rFonts w:ascii="Calibri Light" w:hAnsi="Calibri Light"/>
          <w:sz w:val="20"/>
          <w:szCs w:val="20"/>
        </w:rPr>
      </w:pPr>
    </w:p>
    <w:p w14:paraId="5A917AC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17</w:t>
      </w:r>
      <w:r w:rsidR="007E6F19">
        <w:rPr>
          <w:rFonts w:ascii="Calibri Light" w:hAnsi="Calibri Light"/>
          <w:b/>
          <w:bCs/>
          <w:sz w:val="20"/>
          <w:szCs w:val="20"/>
        </w:rPr>
        <w:t>.</w:t>
      </w:r>
      <w:r w:rsidR="002C26D4" w:rsidRPr="006D3D6A">
        <w:rPr>
          <w:rFonts w:ascii="Calibri Light" w:hAnsi="Calibri Light"/>
          <w:b/>
          <w:bCs/>
          <w:sz w:val="20"/>
          <w:szCs w:val="20"/>
        </w:rPr>
        <w:t xml:space="preserve"> </w:t>
      </w:r>
      <w:r w:rsidR="00FB14CA" w:rsidRPr="006D3D6A">
        <w:rPr>
          <w:rFonts w:ascii="Calibri Light" w:hAnsi="Calibri Light"/>
          <w:b/>
          <w:bCs/>
          <w:sz w:val="20"/>
          <w:szCs w:val="20"/>
        </w:rPr>
        <w:t>OCHRONA DANYCH OSOBOWYCH ZEBRANYCH PRZEZ ZAMAWIAJĄCEGO W TOKU POSTĘPOWANIA.</w:t>
      </w:r>
    </w:p>
    <w:p w14:paraId="1A1FE5DC" w14:textId="77777777" w:rsidR="006501E9" w:rsidRPr="001110A8" w:rsidRDefault="006501E9" w:rsidP="00CC124D">
      <w:pPr>
        <w:spacing w:after="0" w:line="240" w:lineRule="auto"/>
        <w:rPr>
          <w:rFonts w:ascii="Calibri Light" w:hAnsi="Calibri Light"/>
          <w:sz w:val="20"/>
          <w:szCs w:val="20"/>
        </w:rPr>
      </w:pPr>
    </w:p>
    <w:p w14:paraId="3B4CCD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bookmarkStart w:id="6" w:name="_Hlk64893669"/>
      <w:r w:rsidRPr="00565387">
        <w:rPr>
          <w:rFonts w:asciiTheme="majorHAnsi" w:hAnsiTheme="majorHAnsi" w:cstheme="majorHAnsi"/>
          <w:color w:val="262626" w:themeColor="text1" w:themeTint="D9"/>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0C7563E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F68EEF4" w14:textId="6E3ADC87" w:rsidR="008F6450" w:rsidRPr="002703AA" w:rsidRDefault="00F43306" w:rsidP="002703AA">
      <w:pPr>
        <w:autoSpaceDE w:val="0"/>
        <w:autoSpaceDN w:val="0"/>
        <w:adjustRightInd w:val="0"/>
        <w:spacing w:after="0" w:line="240" w:lineRule="auto"/>
        <w:jc w:val="both"/>
        <w:rPr>
          <w:rFonts w:asciiTheme="majorHAnsi" w:hAnsiTheme="majorHAnsi" w:cstheme="majorHAnsi"/>
          <w:i/>
          <w:iCs/>
          <w:sz w:val="20"/>
          <w:szCs w:val="20"/>
        </w:rPr>
      </w:pPr>
      <w:r w:rsidRPr="00AB3DEC">
        <w:rPr>
          <w:rFonts w:asciiTheme="majorHAnsi" w:hAnsiTheme="majorHAnsi" w:cstheme="majorHAnsi"/>
          <w:color w:val="262626" w:themeColor="text1" w:themeTint="D9"/>
          <w:sz w:val="20"/>
          <w:szCs w:val="20"/>
        </w:rPr>
        <w:t>17.2/ Dane osobowe, będą przetwarzane na podstawie art. 6 ust. 1 lit. c RODO  w celu związanym z przedmiotowym postępowaniem o udzielenie zamówienia publicznego pn.</w:t>
      </w:r>
      <w:r w:rsidR="00DB5E25">
        <w:rPr>
          <w:rFonts w:asciiTheme="majorHAnsi" w:hAnsiTheme="majorHAnsi" w:cstheme="majorHAnsi"/>
          <w:color w:val="262626" w:themeColor="text1" w:themeTint="D9"/>
          <w:sz w:val="20"/>
          <w:szCs w:val="20"/>
        </w:rPr>
        <w:t>:</w:t>
      </w:r>
      <w:r w:rsidRPr="00AB3DEC">
        <w:rPr>
          <w:rFonts w:asciiTheme="majorHAnsi" w:hAnsiTheme="majorHAnsi" w:cstheme="majorHAnsi"/>
          <w:color w:val="262626" w:themeColor="text1" w:themeTint="D9"/>
          <w:sz w:val="20"/>
          <w:szCs w:val="20"/>
        </w:rPr>
        <w:t xml:space="preserve"> </w:t>
      </w:r>
      <w:r w:rsidR="008F6450" w:rsidRPr="002703AA">
        <w:rPr>
          <w:rFonts w:asciiTheme="majorHAnsi" w:hAnsiTheme="majorHAnsi" w:cstheme="majorHAnsi"/>
          <w:i/>
          <w:iCs/>
          <w:color w:val="262626" w:themeColor="text1" w:themeTint="D9"/>
          <w:sz w:val="20"/>
          <w:szCs w:val="20"/>
        </w:rPr>
        <w:t>„</w:t>
      </w:r>
      <w:r w:rsidR="002703AA" w:rsidRPr="002703AA">
        <w:rPr>
          <w:rFonts w:ascii="Calibri Light" w:hAnsi="Calibri Light" w:cs="Calibri Light"/>
          <w:i/>
          <w:iCs/>
          <w:color w:val="262626"/>
          <w:sz w:val="18"/>
          <w:szCs w:val="18"/>
        </w:rPr>
        <w:t>Termomodernizacja i remont budynków mieszkalnych wielorodzinnych z podziałem na trzy części</w:t>
      </w:r>
      <w:r w:rsidR="008F6450" w:rsidRPr="002703AA">
        <w:rPr>
          <w:rFonts w:ascii="Calibri Light" w:hAnsi="Calibri Light" w:cs="Calibri Light"/>
          <w:i/>
          <w:iCs/>
          <w:color w:val="262626"/>
          <w:sz w:val="20"/>
          <w:szCs w:val="20"/>
        </w:rPr>
        <w:t>”</w:t>
      </w:r>
      <w:r w:rsidR="00FE113D" w:rsidRPr="002703AA">
        <w:rPr>
          <w:rFonts w:ascii="Calibri Light" w:hAnsi="Calibri Light" w:cs="Calibri Light"/>
          <w:i/>
          <w:iCs/>
          <w:color w:val="262626"/>
          <w:sz w:val="20"/>
          <w:szCs w:val="20"/>
        </w:rPr>
        <w:t>.</w:t>
      </w:r>
    </w:p>
    <w:p w14:paraId="0E873133" w14:textId="17A3BFD0" w:rsidR="00F43306" w:rsidRPr="00AB3DEC" w:rsidRDefault="00F43306" w:rsidP="008F6450">
      <w:pPr>
        <w:shd w:val="clear" w:color="auto" w:fill="FFFFFF"/>
        <w:spacing w:after="0" w:line="240" w:lineRule="auto"/>
        <w:jc w:val="both"/>
        <w:rPr>
          <w:rFonts w:ascii="Calibri Light" w:hAnsi="Calibri Light" w:cs="Calibri Light"/>
          <w:b/>
          <w:bCs/>
          <w:color w:val="262626"/>
          <w:sz w:val="20"/>
          <w:szCs w:val="20"/>
        </w:rPr>
      </w:pPr>
    </w:p>
    <w:p w14:paraId="73772A8C" w14:textId="77777777" w:rsidR="00F43306" w:rsidRPr="00641E8C" w:rsidRDefault="00F43306" w:rsidP="00F43306">
      <w:pPr>
        <w:spacing w:after="0" w:line="240" w:lineRule="auto"/>
        <w:jc w:val="both"/>
        <w:rPr>
          <w:rFonts w:asciiTheme="majorHAnsi" w:hAnsiTheme="majorHAnsi" w:cstheme="majorHAnsi"/>
          <w:b/>
          <w:bCs/>
          <w:color w:val="262626"/>
          <w:sz w:val="20"/>
          <w:szCs w:val="20"/>
        </w:rPr>
      </w:pPr>
      <w:r w:rsidRPr="00565387">
        <w:rPr>
          <w:rFonts w:asciiTheme="majorHAnsi" w:hAnsiTheme="majorHAnsi" w:cstheme="majorHAnsi"/>
          <w:color w:val="262626" w:themeColor="text1" w:themeTint="D9"/>
          <w:sz w:val="20"/>
          <w:szCs w:val="20"/>
        </w:rPr>
        <w:t>Dane te</w:t>
      </w:r>
      <w:r w:rsidRPr="00565387">
        <w:rPr>
          <w:rFonts w:asciiTheme="majorHAnsi" w:hAnsiTheme="majorHAnsi" w:cstheme="majorHAnsi"/>
          <w:b/>
          <w:bCs/>
          <w:color w:val="262626" w:themeColor="text1" w:themeTint="D9"/>
          <w:sz w:val="20"/>
          <w:szCs w:val="20"/>
        </w:rPr>
        <w:t xml:space="preserve"> </w:t>
      </w:r>
      <w:r w:rsidRPr="00565387">
        <w:rPr>
          <w:rFonts w:asciiTheme="majorHAnsi" w:hAnsiTheme="majorHAnsi" w:cstheme="majorHAnsi"/>
          <w:color w:val="262626" w:themeColor="text1" w:themeTint="D9"/>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3DA81F7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5CBF39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2C4BEBA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79B2CF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171909C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3697D4B5"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17.5/ Klauzula informacyjna, o której mowa w art. 13 ust. 1 i 2 RODO znajduje się </w:t>
      </w:r>
      <w:r w:rsidRPr="00565387">
        <w:rPr>
          <w:rFonts w:asciiTheme="majorHAnsi" w:hAnsiTheme="majorHAnsi" w:cstheme="majorHAnsi"/>
          <w:b/>
          <w:bCs/>
          <w:color w:val="262626" w:themeColor="text1" w:themeTint="D9"/>
          <w:sz w:val="20"/>
          <w:szCs w:val="20"/>
        </w:rPr>
        <w:t>w załączniku nr 9 do SWZ.</w:t>
      </w:r>
    </w:p>
    <w:p w14:paraId="79C7E1F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0433D1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lastRenderedPageBreak/>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2FD3FA3"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87F34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23127A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6F33A74"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565387">
        <w:rPr>
          <w:rFonts w:asciiTheme="majorHAnsi" w:hAnsiTheme="majorHAnsi" w:cstheme="majorHAnsi"/>
          <w:b/>
          <w:bCs/>
          <w:color w:val="262626" w:themeColor="text1" w:themeTint="D9"/>
          <w:sz w:val="20"/>
          <w:szCs w:val="20"/>
        </w:rPr>
        <w:t>załącznik nr 6 do SWZ - Wykaz osób, które będą uczestniczyć w wykonywaniu przedmiotu zamówienia.</w:t>
      </w:r>
    </w:p>
    <w:p w14:paraId="0C162A7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4967E52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17.8/ Zamawiający informuje, że:</w:t>
      </w:r>
    </w:p>
    <w:p w14:paraId="31CF05C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 </w:t>
      </w:r>
      <w:r w:rsidRPr="00565387">
        <w:rPr>
          <w:rFonts w:asciiTheme="majorHAnsi" w:hAnsiTheme="majorHAnsi" w:cstheme="majorHAnsi"/>
          <w:color w:val="262626" w:themeColor="text1" w:themeTint="D9"/>
          <w:sz w:val="20"/>
          <w:szCs w:val="20"/>
        </w:rPr>
        <w:t>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Udostępnienie może mieć miejsce do upływu terminu na wniesienie środków ochrony prawnej;</w:t>
      </w:r>
    </w:p>
    <w:p w14:paraId="6E1D596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b/ </w:t>
      </w:r>
      <w:r w:rsidRPr="00565387">
        <w:rPr>
          <w:rFonts w:asciiTheme="majorHAnsi" w:hAnsiTheme="majorHAnsi" w:cstheme="majorHAnsi"/>
          <w:color w:val="262626" w:themeColor="text1" w:themeTint="D9"/>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6FB30B5"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c/ </w:t>
      </w:r>
      <w:r w:rsidRPr="00565387">
        <w:rPr>
          <w:rFonts w:asciiTheme="majorHAnsi" w:hAnsiTheme="majorHAnsi" w:cstheme="majorHAnsi"/>
          <w:color w:val="262626" w:themeColor="text1" w:themeTint="D9"/>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D8898C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565387">
        <w:rPr>
          <w:rFonts w:asciiTheme="majorHAnsi" w:hAnsiTheme="majorHAnsi" w:cstheme="majorHAnsi"/>
          <w:color w:val="262626" w:themeColor="text1" w:themeTint="D9"/>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1C5AAC7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e/ </w:t>
      </w:r>
      <w:r w:rsidRPr="00565387">
        <w:rPr>
          <w:rFonts w:asciiTheme="majorHAnsi" w:hAnsiTheme="majorHAnsi" w:cstheme="majorHAnsi"/>
          <w:color w:val="262626" w:themeColor="text1" w:themeTint="D9"/>
          <w:sz w:val="20"/>
          <w:szCs w:val="20"/>
        </w:rPr>
        <w:t>w postępowaniu o udzielenie zamówienia zgłoszenie żądania ograniczenia przetwarzania, o którym mowa w art. 18 ust. 1 RODO, nie ogranicza przetwarzania danych osobowych do czasu zakończenia tego postępowania.</w:t>
      </w:r>
    </w:p>
    <w:p w14:paraId="5D98243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565387">
        <w:rPr>
          <w:rFonts w:asciiTheme="majorHAnsi" w:hAnsiTheme="majorHAnsi" w:cstheme="majorHAnsi"/>
          <w:color w:val="262626" w:themeColor="text1" w:themeTint="D9"/>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FC42012" w14:textId="77777777" w:rsidR="00F43306" w:rsidRDefault="00F43306" w:rsidP="00841AEF">
      <w:pPr>
        <w:spacing w:after="0" w:line="240" w:lineRule="auto"/>
        <w:jc w:val="both"/>
        <w:rPr>
          <w:rFonts w:ascii="Calibri Light" w:hAnsi="Calibri Light"/>
          <w:sz w:val="20"/>
          <w:szCs w:val="20"/>
        </w:rPr>
      </w:pPr>
    </w:p>
    <w:p w14:paraId="447A0BD6" w14:textId="77777777" w:rsidR="00291FAD" w:rsidRDefault="00291FAD" w:rsidP="00841AEF">
      <w:pPr>
        <w:spacing w:after="0" w:line="240" w:lineRule="auto"/>
        <w:jc w:val="both"/>
        <w:rPr>
          <w:rFonts w:ascii="Calibri Light" w:hAnsi="Calibri Light"/>
          <w:sz w:val="20"/>
          <w:szCs w:val="20"/>
        </w:rPr>
      </w:pPr>
    </w:p>
    <w:bookmarkEnd w:id="6"/>
    <w:p w14:paraId="071D14AB"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 xml:space="preserve">Rozdział II. </w:t>
      </w:r>
    </w:p>
    <w:p w14:paraId="01AE889E"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PRZEDMIOT ZAMÓWIENIA I WYMAGANIA STAWIANIE WYKONAWCOM</w:t>
      </w:r>
    </w:p>
    <w:p w14:paraId="1FBBB41F" w14:textId="77777777" w:rsidR="006D3D6A" w:rsidRPr="006D3D6A" w:rsidRDefault="006D3D6A" w:rsidP="00CC124D">
      <w:pPr>
        <w:spacing w:after="0" w:line="240" w:lineRule="auto"/>
      </w:pPr>
    </w:p>
    <w:p w14:paraId="7EF9CEDE" w14:textId="77777777" w:rsidR="006D3D6A" w:rsidRPr="003C0C17" w:rsidRDefault="00E458A9" w:rsidP="0031144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3C0C17">
        <w:rPr>
          <w:rFonts w:ascii="Calibri Light" w:hAnsi="Calibri Light" w:cs="Calibri Light"/>
          <w:b/>
          <w:bCs/>
          <w:sz w:val="20"/>
          <w:szCs w:val="20"/>
        </w:rPr>
        <w:t xml:space="preserve">1. </w:t>
      </w:r>
      <w:r w:rsidR="006D3D6A" w:rsidRPr="003C0C17">
        <w:rPr>
          <w:rFonts w:ascii="Calibri Light" w:hAnsi="Calibri Light" w:cs="Calibri Light"/>
          <w:b/>
          <w:bCs/>
          <w:sz w:val="20"/>
          <w:szCs w:val="20"/>
        </w:rPr>
        <w:t>PRZEDMIOT ZAMÓWIENIA.</w:t>
      </w:r>
    </w:p>
    <w:p w14:paraId="5082280A" w14:textId="77777777" w:rsidR="00203509" w:rsidRDefault="00203509" w:rsidP="00CC124D">
      <w:pPr>
        <w:spacing w:after="0" w:line="240" w:lineRule="auto"/>
        <w:rPr>
          <w:rFonts w:ascii="Calibri Light" w:hAnsi="Calibri Light" w:cs="Calibri Light"/>
          <w:b/>
          <w:bCs/>
          <w:sz w:val="20"/>
          <w:szCs w:val="20"/>
        </w:rPr>
      </w:pPr>
    </w:p>
    <w:p w14:paraId="2C46D82F" w14:textId="77777777" w:rsidR="006D3D6A" w:rsidRPr="001B7DBE" w:rsidRDefault="00E458A9" w:rsidP="00CC124D">
      <w:pPr>
        <w:spacing w:after="0" w:line="240" w:lineRule="auto"/>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xml:space="preserve">1.1/ </w:t>
      </w:r>
      <w:r w:rsidR="006D3D6A" w:rsidRPr="001B7DBE">
        <w:rPr>
          <w:rFonts w:ascii="Calibri Light" w:hAnsi="Calibri Light" w:cs="Calibri Light"/>
          <w:color w:val="262626" w:themeColor="text1" w:themeTint="D9"/>
          <w:sz w:val="20"/>
          <w:szCs w:val="20"/>
        </w:rPr>
        <w:t>Przedmiotem zamówienia jest:</w:t>
      </w:r>
    </w:p>
    <w:p w14:paraId="5EA838D8" w14:textId="6359475D" w:rsidR="00656436" w:rsidRPr="001B7DBE" w:rsidRDefault="00656436" w:rsidP="00CC124D">
      <w:pPr>
        <w:spacing w:after="0" w:line="240" w:lineRule="auto"/>
        <w:rPr>
          <w:rFonts w:ascii="Calibri Light" w:hAnsi="Calibri Light" w:cs="Calibri Light"/>
          <w:color w:val="262626" w:themeColor="text1" w:themeTint="D9"/>
          <w:sz w:val="20"/>
          <w:szCs w:val="20"/>
        </w:rPr>
      </w:pPr>
    </w:p>
    <w:p w14:paraId="632B2658" w14:textId="77777777" w:rsidR="002703AA" w:rsidRPr="00070749" w:rsidRDefault="002703AA" w:rsidP="002703AA">
      <w:pPr>
        <w:autoSpaceDE w:val="0"/>
        <w:autoSpaceDN w:val="0"/>
        <w:adjustRightInd w:val="0"/>
        <w:spacing w:after="0" w:line="240" w:lineRule="auto"/>
        <w:rPr>
          <w:rFonts w:ascii="Calibri Light" w:hAnsi="Calibri Light" w:cs="Calibri Light"/>
          <w:b/>
          <w:color w:val="262626"/>
          <w:sz w:val="18"/>
          <w:szCs w:val="18"/>
        </w:rPr>
      </w:pPr>
      <w:r w:rsidRPr="00070749">
        <w:rPr>
          <w:rFonts w:ascii="Calibri Light" w:hAnsi="Calibri Light" w:cs="Calibri Light"/>
          <w:b/>
          <w:color w:val="262626"/>
          <w:sz w:val="18"/>
          <w:szCs w:val="18"/>
        </w:rPr>
        <w:t>Termomodernizacj</w:t>
      </w:r>
      <w:r>
        <w:rPr>
          <w:rFonts w:ascii="Calibri Light" w:hAnsi="Calibri Light" w:cs="Calibri Light"/>
          <w:b/>
          <w:color w:val="262626"/>
          <w:sz w:val="18"/>
          <w:szCs w:val="18"/>
        </w:rPr>
        <w:t xml:space="preserve">a </w:t>
      </w:r>
      <w:r w:rsidRPr="00070749">
        <w:rPr>
          <w:rFonts w:ascii="Calibri Light" w:hAnsi="Calibri Light" w:cs="Calibri Light"/>
          <w:b/>
          <w:color w:val="262626"/>
          <w:sz w:val="18"/>
          <w:szCs w:val="18"/>
        </w:rPr>
        <w:t xml:space="preserve">i </w:t>
      </w:r>
      <w:r>
        <w:rPr>
          <w:rFonts w:ascii="Calibri Light" w:hAnsi="Calibri Light" w:cs="Calibri Light"/>
          <w:b/>
          <w:color w:val="262626"/>
          <w:sz w:val="18"/>
          <w:szCs w:val="18"/>
        </w:rPr>
        <w:t xml:space="preserve">remont </w:t>
      </w:r>
      <w:r w:rsidRPr="00070749">
        <w:rPr>
          <w:rFonts w:ascii="Calibri Light" w:hAnsi="Calibri Light" w:cs="Calibri Light"/>
          <w:b/>
          <w:color w:val="262626"/>
          <w:sz w:val="18"/>
          <w:szCs w:val="18"/>
        </w:rPr>
        <w:t>budynk</w:t>
      </w:r>
      <w:r>
        <w:rPr>
          <w:rFonts w:ascii="Calibri Light" w:hAnsi="Calibri Light" w:cs="Calibri Light"/>
          <w:b/>
          <w:color w:val="262626"/>
          <w:sz w:val="18"/>
          <w:szCs w:val="18"/>
        </w:rPr>
        <w:t>ów</w:t>
      </w:r>
      <w:r w:rsidRPr="00070749">
        <w:rPr>
          <w:rFonts w:ascii="Calibri Light" w:hAnsi="Calibri Light" w:cs="Calibri Light"/>
          <w:b/>
          <w:color w:val="262626"/>
          <w:sz w:val="18"/>
          <w:szCs w:val="18"/>
        </w:rPr>
        <w:t xml:space="preserve"> mieszkaln</w:t>
      </w:r>
      <w:r>
        <w:rPr>
          <w:rFonts w:ascii="Calibri Light" w:hAnsi="Calibri Light" w:cs="Calibri Light"/>
          <w:b/>
          <w:color w:val="262626"/>
          <w:sz w:val="18"/>
          <w:szCs w:val="18"/>
        </w:rPr>
        <w:t>ych</w:t>
      </w:r>
      <w:r w:rsidRPr="00070749">
        <w:rPr>
          <w:rFonts w:ascii="Calibri Light" w:hAnsi="Calibri Light" w:cs="Calibri Light"/>
          <w:b/>
          <w:color w:val="262626"/>
          <w:sz w:val="18"/>
          <w:szCs w:val="18"/>
        </w:rPr>
        <w:t xml:space="preserve"> wielorodzinn</w:t>
      </w:r>
      <w:r>
        <w:rPr>
          <w:rFonts w:ascii="Calibri Light" w:hAnsi="Calibri Light" w:cs="Calibri Light"/>
          <w:b/>
          <w:color w:val="262626"/>
          <w:sz w:val="18"/>
          <w:szCs w:val="18"/>
        </w:rPr>
        <w:t>ych</w:t>
      </w:r>
      <w:r w:rsidRPr="00070749">
        <w:rPr>
          <w:rFonts w:ascii="Calibri Light" w:hAnsi="Calibri Light" w:cs="Calibri Light"/>
          <w:b/>
          <w:color w:val="262626"/>
          <w:sz w:val="18"/>
          <w:szCs w:val="18"/>
        </w:rPr>
        <w:t xml:space="preserve"> z podziałem na trzy części:</w:t>
      </w:r>
    </w:p>
    <w:p w14:paraId="2266ED3C" w14:textId="77777777" w:rsidR="00D33A03" w:rsidRPr="00D33A03" w:rsidRDefault="00D33A03" w:rsidP="00D33A03">
      <w:pPr>
        <w:spacing w:after="0" w:line="240" w:lineRule="auto"/>
        <w:ind w:firstLine="708"/>
        <w:rPr>
          <w:rFonts w:ascii="Calibri Light" w:hAnsi="Calibri Light" w:cs="Calibri Light"/>
          <w:b/>
          <w:bCs/>
          <w:iCs/>
          <w:color w:val="262626"/>
          <w:sz w:val="20"/>
          <w:szCs w:val="20"/>
        </w:rPr>
      </w:pPr>
      <w:r w:rsidRPr="00D33A03">
        <w:rPr>
          <w:rFonts w:ascii="Calibri Light" w:hAnsi="Calibri Light" w:cs="Calibri Light"/>
          <w:b/>
          <w:bCs/>
          <w:iCs/>
          <w:color w:val="262626"/>
          <w:sz w:val="20"/>
          <w:szCs w:val="20"/>
        </w:rPr>
        <w:t>Część 1 – ul. Szkolna 10</w:t>
      </w:r>
    </w:p>
    <w:p w14:paraId="61A7E04D" w14:textId="77777777" w:rsidR="00D33A03" w:rsidRPr="00D33A03" w:rsidRDefault="00D33A03" w:rsidP="00D33A03">
      <w:pPr>
        <w:spacing w:after="0" w:line="240" w:lineRule="auto"/>
        <w:ind w:firstLine="708"/>
        <w:rPr>
          <w:rFonts w:ascii="Calibri Light" w:hAnsi="Calibri Light" w:cs="Calibri Light"/>
          <w:b/>
          <w:bCs/>
          <w:iCs/>
          <w:color w:val="262626"/>
          <w:sz w:val="20"/>
          <w:szCs w:val="20"/>
        </w:rPr>
      </w:pPr>
      <w:r w:rsidRPr="00D33A03">
        <w:rPr>
          <w:rFonts w:ascii="Calibri Light" w:hAnsi="Calibri Light" w:cs="Calibri Light"/>
          <w:b/>
          <w:bCs/>
          <w:iCs/>
          <w:color w:val="262626"/>
          <w:sz w:val="20"/>
          <w:szCs w:val="20"/>
        </w:rPr>
        <w:t>Część 2 – ul. Szkolna 14</w:t>
      </w:r>
    </w:p>
    <w:p w14:paraId="0054CB15" w14:textId="77777777" w:rsidR="00D33A03" w:rsidRPr="00D33A03" w:rsidRDefault="00D33A03" w:rsidP="00D33A03">
      <w:pPr>
        <w:spacing w:after="0" w:line="240" w:lineRule="auto"/>
        <w:ind w:firstLine="708"/>
        <w:rPr>
          <w:rFonts w:ascii="Calibri Light" w:hAnsi="Calibri Light" w:cs="Calibri Light"/>
          <w:b/>
          <w:bCs/>
          <w:iCs/>
          <w:color w:val="262626"/>
          <w:sz w:val="20"/>
          <w:szCs w:val="20"/>
        </w:rPr>
      </w:pPr>
      <w:r w:rsidRPr="00D33A03">
        <w:rPr>
          <w:rFonts w:ascii="Calibri Light" w:hAnsi="Calibri Light" w:cs="Calibri Light"/>
          <w:b/>
          <w:bCs/>
          <w:iCs/>
          <w:color w:val="262626"/>
          <w:sz w:val="20"/>
          <w:szCs w:val="20"/>
        </w:rPr>
        <w:t>Część 3 – ul. Szkolna 16</w:t>
      </w:r>
    </w:p>
    <w:p w14:paraId="58A1BFBA" w14:textId="6C021429" w:rsidR="006D3D6A" w:rsidRPr="00BA490F" w:rsidRDefault="007E6F19" w:rsidP="009D6314">
      <w:pPr>
        <w:spacing w:after="0" w:line="240" w:lineRule="auto"/>
        <w:rPr>
          <w:rFonts w:asciiTheme="majorHAnsi" w:hAnsiTheme="majorHAnsi" w:cstheme="majorHAnsi"/>
          <w:b/>
          <w:bCs/>
          <w:color w:val="262626" w:themeColor="text1" w:themeTint="D9"/>
          <w:sz w:val="20"/>
          <w:szCs w:val="20"/>
        </w:rPr>
      </w:pPr>
      <w:r w:rsidRPr="00BA490F">
        <w:rPr>
          <w:rFonts w:asciiTheme="majorHAnsi" w:hAnsiTheme="majorHAnsi" w:cstheme="majorHAnsi"/>
          <w:b/>
          <w:bCs/>
          <w:color w:val="262626" w:themeColor="text1" w:themeTint="D9"/>
          <w:sz w:val="20"/>
          <w:szCs w:val="20"/>
        </w:rPr>
        <w:lastRenderedPageBreak/>
        <w:t xml:space="preserve">1.2/ </w:t>
      </w:r>
      <w:r w:rsidR="00976968" w:rsidRPr="00BA490F">
        <w:rPr>
          <w:rFonts w:asciiTheme="majorHAnsi" w:hAnsiTheme="majorHAnsi" w:cstheme="majorHAnsi"/>
          <w:b/>
          <w:bCs/>
          <w:color w:val="262626" w:themeColor="text1" w:themeTint="D9"/>
          <w:sz w:val="20"/>
          <w:szCs w:val="20"/>
        </w:rPr>
        <w:t xml:space="preserve">Opis </w:t>
      </w:r>
      <w:r w:rsidR="006D3D6A" w:rsidRPr="00BA490F">
        <w:rPr>
          <w:rFonts w:asciiTheme="majorHAnsi" w:hAnsiTheme="majorHAnsi" w:cstheme="majorHAnsi"/>
          <w:b/>
          <w:bCs/>
          <w:color w:val="262626" w:themeColor="text1" w:themeTint="D9"/>
          <w:sz w:val="20"/>
          <w:szCs w:val="20"/>
        </w:rPr>
        <w:t xml:space="preserve">przedmiot zamówienia: </w:t>
      </w:r>
    </w:p>
    <w:p w14:paraId="40F99BF6" w14:textId="77777777" w:rsidR="008F6450" w:rsidRPr="007F3844" w:rsidRDefault="008F6450" w:rsidP="009D6314">
      <w:pPr>
        <w:spacing w:after="0" w:line="240" w:lineRule="auto"/>
        <w:rPr>
          <w:rFonts w:asciiTheme="majorHAnsi" w:hAnsiTheme="majorHAnsi" w:cstheme="majorHAnsi"/>
          <w:b/>
          <w:bCs/>
          <w:color w:val="262626" w:themeColor="text1" w:themeTint="D9"/>
          <w:sz w:val="20"/>
          <w:szCs w:val="20"/>
          <w:u w:val="single"/>
        </w:rPr>
      </w:pPr>
    </w:p>
    <w:p w14:paraId="28EF905E" w14:textId="1B991554" w:rsidR="00614ED4" w:rsidRPr="00614ED4" w:rsidRDefault="00614ED4" w:rsidP="00614ED4">
      <w:pPr>
        <w:pStyle w:val="Akapitzlist"/>
        <w:numPr>
          <w:ilvl w:val="0"/>
          <w:numId w:val="15"/>
        </w:numPr>
        <w:spacing w:after="0" w:line="240" w:lineRule="auto"/>
        <w:rPr>
          <w:rFonts w:ascii="Calibri Light" w:hAnsi="Calibri Light" w:cs="Calibri Light"/>
          <w:b/>
          <w:bCs/>
          <w:iCs/>
          <w:color w:val="262626"/>
          <w:sz w:val="20"/>
          <w:szCs w:val="20"/>
        </w:rPr>
      </w:pPr>
      <w:r w:rsidRPr="00614ED4">
        <w:rPr>
          <w:rFonts w:ascii="Calibri Light" w:hAnsi="Calibri Light" w:cs="Calibri Light"/>
          <w:b/>
          <w:bCs/>
          <w:iCs/>
          <w:color w:val="262626"/>
          <w:sz w:val="20"/>
          <w:szCs w:val="20"/>
        </w:rPr>
        <w:t>Część 1 – ul. Szkolna 10</w:t>
      </w:r>
    </w:p>
    <w:p w14:paraId="379B4EB4" w14:textId="4B6156FA" w:rsidR="00FE113D" w:rsidRPr="00614ED4" w:rsidRDefault="00614ED4" w:rsidP="00614ED4">
      <w:pPr>
        <w:pStyle w:val="Akapitzlist"/>
        <w:numPr>
          <w:ilvl w:val="0"/>
          <w:numId w:val="18"/>
        </w:num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Prace termomodernizacyjne:</w:t>
      </w:r>
    </w:p>
    <w:p w14:paraId="2849E41F" w14:textId="08D4535E"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docieplenie ścian zewnętrznych szczytowych,</w:t>
      </w:r>
    </w:p>
    <w:p w14:paraId="23DC7815" w14:textId="3EFB3A4F"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docieplenie stropu poddasza,</w:t>
      </w:r>
    </w:p>
    <w:p w14:paraId="535AB6F2" w14:textId="5006D3D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pomieszczenia węzła cieplnego,</w:t>
      </w:r>
    </w:p>
    <w:p w14:paraId="684CD589" w14:textId="0C589E3D"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węzła cieplnego c.o., cwu,</w:t>
      </w:r>
    </w:p>
    <w:p w14:paraId="387EA406" w14:textId="2827724C"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instalacji c.o. cwu w budynku,</w:t>
      </w:r>
    </w:p>
    <w:p w14:paraId="4E2F921E" w14:textId="73EB7D05" w:rsidR="004607F4" w:rsidRDefault="004607F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wymiana drzwi do klatki schodowej,</w:t>
      </w:r>
    </w:p>
    <w:p w14:paraId="25080080" w14:textId="123C21D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wymiana okien piwnicznych.</w:t>
      </w:r>
    </w:p>
    <w:p w14:paraId="7DD1C0CB"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p>
    <w:p w14:paraId="0B4445F4" w14:textId="00C1E71C" w:rsidR="00614ED4" w:rsidRPr="00614ED4" w:rsidRDefault="00614ED4" w:rsidP="00614ED4">
      <w:pPr>
        <w:pStyle w:val="Akapitzlist"/>
        <w:numPr>
          <w:ilvl w:val="0"/>
          <w:numId w:val="18"/>
        </w:num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Prace modernizacyjne i remontowe:</w:t>
      </w:r>
    </w:p>
    <w:p w14:paraId="4995C66E" w14:textId="3A51A2C4"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wymiana instalacji elektrycznej WLZ z przeniesieniem układów pomiarowych na klatkę schodową,</w:t>
      </w:r>
    </w:p>
    <w:p w14:paraId="1EA2D661" w14:textId="26B92AC5"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wymiana Tablic lokalowych, piętrowych, głównych,</w:t>
      </w:r>
    </w:p>
    <w:p w14:paraId="3D68D664" w14:textId="1937607D"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renowacja ścian podłużnych,</w:t>
      </w:r>
    </w:p>
    <w:p w14:paraId="6D7EF530" w14:textId="32CE5DAC"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remont klatki schodowej,</w:t>
      </w:r>
    </w:p>
    <w:p w14:paraId="16795CA0" w14:textId="48A6CB88"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remont pokrycia dachu z blachy na zrębek,</w:t>
      </w:r>
    </w:p>
    <w:p w14:paraId="66A13446" w14:textId="112E533C"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remont terenu przy budynku</w:t>
      </w:r>
      <w:r w:rsidR="004607F4">
        <w:rPr>
          <w:rFonts w:ascii="Calibri Light" w:hAnsi="Calibri Light" w:cs="Calibri Light"/>
          <w:color w:val="262626" w:themeColor="text1" w:themeTint="D9"/>
          <w:sz w:val="20"/>
          <w:szCs w:val="20"/>
        </w:rPr>
        <w:t xml:space="preserve"> </w:t>
      </w:r>
      <w:r>
        <w:rPr>
          <w:rFonts w:ascii="Calibri Light" w:hAnsi="Calibri Light" w:cs="Calibri Light"/>
          <w:color w:val="262626" w:themeColor="text1" w:themeTint="D9"/>
          <w:sz w:val="20"/>
          <w:szCs w:val="20"/>
        </w:rPr>
        <w:t>– p</w:t>
      </w:r>
      <w:r w:rsidR="004607F4">
        <w:rPr>
          <w:rFonts w:ascii="Calibri Light" w:hAnsi="Calibri Light" w:cs="Calibri Light"/>
          <w:color w:val="262626" w:themeColor="text1" w:themeTint="D9"/>
          <w:sz w:val="20"/>
          <w:szCs w:val="20"/>
        </w:rPr>
        <w:t>odest</w:t>
      </w:r>
      <w:r>
        <w:rPr>
          <w:rFonts w:ascii="Calibri Light" w:hAnsi="Calibri Light" w:cs="Calibri Light"/>
          <w:color w:val="262626" w:themeColor="text1" w:themeTint="D9"/>
          <w:sz w:val="20"/>
          <w:szCs w:val="20"/>
        </w:rPr>
        <w:t xml:space="preserve"> wejściowy, ciągi piesze.</w:t>
      </w:r>
    </w:p>
    <w:p w14:paraId="5FBDA7A3"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p>
    <w:p w14:paraId="0FE91B47" w14:textId="23AB1B0F" w:rsidR="00614ED4" w:rsidRDefault="00614ED4" w:rsidP="00614ED4">
      <w:pPr>
        <w:pStyle w:val="Akapitzlist"/>
        <w:numPr>
          <w:ilvl w:val="0"/>
          <w:numId w:val="18"/>
        </w:numPr>
        <w:spacing w:after="0" w:line="240" w:lineRule="auto"/>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Wykonanie świadectwa charakterystyki energetycznej budynku.</w:t>
      </w:r>
    </w:p>
    <w:p w14:paraId="03FF2ACA" w14:textId="77777777" w:rsidR="00614ED4" w:rsidRPr="00614ED4" w:rsidRDefault="00614ED4" w:rsidP="00614ED4">
      <w:pPr>
        <w:pStyle w:val="Akapitzlist"/>
        <w:spacing w:after="0" w:line="240" w:lineRule="auto"/>
        <w:rPr>
          <w:rFonts w:ascii="Calibri Light" w:hAnsi="Calibri Light" w:cs="Calibri Light"/>
          <w:color w:val="262626" w:themeColor="text1" w:themeTint="D9"/>
          <w:sz w:val="20"/>
          <w:szCs w:val="20"/>
        </w:rPr>
      </w:pPr>
    </w:p>
    <w:p w14:paraId="1C531E81" w14:textId="5011245A" w:rsidR="00614ED4" w:rsidRDefault="00614ED4" w:rsidP="00614ED4">
      <w:pPr>
        <w:pStyle w:val="Akapitzlist"/>
        <w:numPr>
          <w:ilvl w:val="0"/>
          <w:numId w:val="15"/>
        </w:numPr>
        <w:spacing w:after="0" w:line="240" w:lineRule="auto"/>
        <w:rPr>
          <w:rFonts w:ascii="Calibri Light" w:hAnsi="Calibri Light" w:cs="Calibri Light"/>
          <w:b/>
          <w:bCs/>
          <w:iCs/>
          <w:color w:val="262626"/>
          <w:sz w:val="20"/>
          <w:szCs w:val="20"/>
        </w:rPr>
      </w:pPr>
      <w:r w:rsidRPr="00614ED4">
        <w:rPr>
          <w:rFonts w:ascii="Calibri Light" w:hAnsi="Calibri Light" w:cs="Calibri Light"/>
          <w:b/>
          <w:bCs/>
          <w:iCs/>
          <w:color w:val="262626"/>
          <w:sz w:val="20"/>
          <w:szCs w:val="20"/>
        </w:rPr>
        <w:t xml:space="preserve">Część </w:t>
      </w:r>
      <w:r>
        <w:rPr>
          <w:rFonts w:ascii="Calibri Light" w:hAnsi="Calibri Light" w:cs="Calibri Light"/>
          <w:b/>
          <w:bCs/>
          <w:iCs/>
          <w:color w:val="262626"/>
          <w:sz w:val="20"/>
          <w:szCs w:val="20"/>
        </w:rPr>
        <w:t>2</w:t>
      </w:r>
      <w:r w:rsidRPr="00614ED4">
        <w:rPr>
          <w:rFonts w:ascii="Calibri Light" w:hAnsi="Calibri Light" w:cs="Calibri Light"/>
          <w:b/>
          <w:bCs/>
          <w:iCs/>
          <w:color w:val="262626"/>
          <w:sz w:val="20"/>
          <w:szCs w:val="20"/>
        </w:rPr>
        <w:t xml:space="preserve"> – ul. Szkolna 1</w:t>
      </w:r>
      <w:r>
        <w:rPr>
          <w:rFonts w:ascii="Calibri Light" w:hAnsi="Calibri Light" w:cs="Calibri Light"/>
          <w:b/>
          <w:bCs/>
          <w:iCs/>
          <w:color w:val="262626"/>
          <w:sz w:val="20"/>
          <w:szCs w:val="20"/>
        </w:rPr>
        <w:t>4</w:t>
      </w:r>
    </w:p>
    <w:p w14:paraId="2C5BD9B4" w14:textId="77777777" w:rsidR="00614ED4" w:rsidRPr="00614ED4" w:rsidRDefault="00614ED4" w:rsidP="00614ED4">
      <w:pPr>
        <w:pStyle w:val="Akapitzlist"/>
        <w:spacing w:after="0" w:line="240" w:lineRule="auto"/>
        <w:ind w:left="1080"/>
        <w:rPr>
          <w:rFonts w:ascii="Calibri Light" w:hAnsi="Calibri Light" w:cs="Calibri Light"/>
          <w:b/>
          <w:bCs/>
          <w:iCs/>
          <w:color w:val="262626"/>
          <w:sz w:val="20"/>
          <w:szCs w:val="20"/>
        </w:rPr>
      </w:pPr>
    </w:p>
    <w:p w14:paraId="3BC6075E" w14:textId="323DAC57" w:rsidR="00614ED4" w:rsidRPr="00614ED4" w:rsidRDefault="00614ED4" w:rsidP="00614ED4">
      <w:pPr>
        <w:pStyle w:val="Akapitzlist"/>
        <w:numPr>
          <w:ilvl w:val="0"/>
          <w:numId w:val="19"/>
        </w:num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Prace termomodernizacyjne:</w:t>
      </w:r>
    </w:p>
    <w:p w14:paraId="37156615" w14:textId="2865DDDF"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docieplenie ścian zewnętrznych,</w:t>
      </w:r>
    </w:p>
    <w:p w14:paraId="4AFA11AA"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docieplenie stropu  poddasza,</w:t>
      </w:r>
    </w:p>
    <w:p w14:paraId="76847F05"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pomieszczenia węzła cieplnego,</w:t>
      </w:r>
    </w:p>
    <w:p w14:paraId="5409E1F8" w14:textId="233B6F4A"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węzła cieplnego c.o., cwu,</w:t>
      </w:r>
    </w:p>
    <w:p w14:paraId="1A2ECA60"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wykonanie instalacji c.o. cwu w budynku,</w:t>
      </w:r>
    </w:p>
    <w:p w14:paraId="5A4636D4" w14:textId="63309FF1"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wymiana drzwi wejściowych do klatki schodowej,</w:t>
      </w:r>
    </w:p>
    <w:p w14:paraId="10169234" w14:textId="4E84D2AC"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wymiana okien piwnicznych i okien klatki schodowej.</w:t>
      </w:r>
    </w:p>
    <w:p w14:paraId="4CF399C0"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p>
    <w:p w14:paraId="385E31D1" w14:textId="54F6954F" w:rsidR="00614ED4" w:rsidRPr="00614ED4" w:rsidRDefault="00614ED4" w:rsidP="00614ED4">
      <w:pPr>
        <w:pStyle w:val="Akapitzlist"/>
        <w:numPr>
          <w:ilvl w:val="0"/>
          <w:numId w:val="19"/>
        </w:num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Prace modernizacyjne:</w:t>
      </w:r>
    </w:p>
    <w:p w14:paraId="5C3B4B71" w14:textId="28309F3A" w:rsidR="00614ED4" w:rsidRPr="00614ED4" w:rsidRDefault="00614ED4" w:rsidP="00614ED4">
      <w:p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  remont instalacji elektrycznych WLZ na miedzianą,</w:t>
      </w:r>
    </w:p>
    <w:p w14:paraId="58B9B9ED" w14:textId="7A1B9855" w:rsidR="00614ED4" w:rsidRPr="00614ED4" w:rsidRDefault="00614ED4" w:rsidP="00614ED4">
      <w:p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 xml:space="preserve">– </w:t>
      </w:r>
      <w:r w:rsidR="004607F4">
        <w:rPr>
          <w:rFonts w:ascii="Calibri Light" w:hAnsi="Calibri Light" w:cs="Calibri Light"/>
          <w:color w:val="262626" w:themeColor="text1" w:themeTint="D9"/>
          <w:sz w:val="20"/>
          <w:szCs w:val="20"/>
        </w:rPr>
        <w:t>wyniesienie</w:t>
      </w:r>
      <w:r w:rsidRPr="00614ED4">
        <w:rPr>
          <w:rFonts w:ascii="Calibri Light" w:hAnsi="Calibri Light" w:cs="Calibri Light"/>
          <w:color w:val="262626" w:themeColor="text1" w:themeTint="D9"/>
          <w:sz w:val="20"/>
          <w:szCs w:val="20"/>
        </w:rPr>
        <w:t xml:space="preserve"> układów pomiarowych na klatkach schodowych,</w:t>
      </w:r>
    </w:p>
    <w:p w14:paraId="641B047A" w14:textId="3214D67A"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 wymiana Tablic lokalowych, piętrowych, głównych,</w:t>
      </w:r>
    </w:p>
    <w:p w14:paraId="3D3D0720" w14:textId="1E08082C"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wymiana deskowania dachu,</w:t>
      </w:r>
    </w:p>
    <w:p w14:paraId="797C3EC4" w14:textId="7D7237B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wymiana papy na papę termozgrzewalna.</w:t>
      </w:r>
    </w:p>
    <w:p w14:paraId="3349E646" w14:textId="77777777" w:rsid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p>
    <w:p w14:paraId="66917176" w14:textId="2014DC73" w:rsidR="00614ED4" w:rsidRDefault="00614ED4" w:rsidP="00614ED4">
      <w:pPr>
        <w:pStyle w:val="Akapitzlist"/>
        <w:numPr>
          <w:ilvl w:val="0"/>
          <w:numId w:val="19"/>
        </w:numPr>
        <w:spacing w:after="0" w:line="240" w:lineRule="auto"/>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xml:space="preserve">Prace </w:t>
      </w:r>
      <w:r w:rsidR="004607F4">
        <w:rPr>
          <w:rFonts w:ascii="Calibri Light" w:hAnsi="Calibri Light" w:cs="Calibri Light"/>
          <w:color w:val="262626" w:themeColor="text1" w:themeTint="D9"/>
          <w:sz w:val="20"/>
          <w:szCs w:val="20"/>
        </w:rPr>
        <w:t>remontowe</w:t>
      </w:r>
      <w:r>
        <w:rPr>
          <w:rFonts w:ascii="Calibri Light" w:hAnsi="Calibri Light" w:cs="Calibri Light"/>
          <w:color w:val="262626" w:themeColor="text1" w:themeTint="D9"/>
          <w:sz w:val="20"/>
          <w:szCs w:val="20"/>
        </w:rPr>
        <w:t>:</w:t>
      </w:r>
    </w:p>
    <w:p w14:paraId="014F8D81" w14:textId="77777777" w:rsidR="00614ED4" w:rsidRDefault="00614ED4" w:rsidP="00614ED4">
      <w:p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 remont klatki schodowej (uzupełnienie i malowanie tynków ścian i sufitów),</w:t>
      </w:r>
    </w:p>
    <w:p w14:paraId="00059B22" w14:textId="5B59ED3C" w:rsidR="00614ED4" w:rsidRPr="00614ED4" w:rsidRDefault="00614ED4" w:rsidP="00614ED4">
      <w:pPr>
        <w:spacing w:after="0" w:line="240" w:lineRule="auto"/>
        <w:rPr>
          <w:rFonts w:ascii="Calibri Light" w:hAnsi="Calibri Light" w:cs="Calibri Light"/>
          <w:color w:val="262626" w:themeColor="text1" w:themeTint="D9"/>
          <w:sz w:val="20"/>
          <w:szCs w:val="20"/>
        </w:rPr>
      </w:pPr>
      <w:r w:rsidRPr="00614ED4">
        <w:rPr>
          <w:rFonts w:ascii="Calibri Light" w:hAnsi="Calibri Light" w:cs="Calibri Light"/>
          <w:color w:val="262626" w:themeColor="text1" w:themeTint="D9"/>
          <w:sz w:val="20"/>
          <w:szCs w:val="20"/>
        </w:rPr>
        <w:t xml:space="preserve">– malowanie elementów drewnianych schodów (tralki, poręcze, biegi, </w:t>
      </w:r>
      <w:proofErr w:type="spellStart"/>
      <w:r w:rsidRPr="00614ED4">
        <w:rPr>
          <w:rFonts w:ascii="Calibri Light" w:hAnsi="Calibri Light" w:cs="Calibri Light"/>
          <w:color w:val="262626" w:themeColor="text1" w:themeTint="D9"/>
          <w:sz w:val="20"/>
          <w:szCs w:val="20"/>
        </w:rPr>
        <w:t>spocznki</w:t>
      </w:r>
      <w:proofErr w:type="spellEnd"/>
      <w:r w:rsidRPr="00614ED4">
        <w:rPr>
          <w:rFonts w:ascii="Calibri Light" w:hAnsi="Calibri Light" w:cs="Calibri Light"/>
          <w:color w:val="262626" w:themeColor="text1" w:themeTint="D9"/>
          <w:sz w:val="20"/>
          <w:szCs w:val="20"/>
        </w:rPr>
        <w:t>).</w:t>
      </w:r>
    </w:p>
    <w:p w14:paraId="3A124EB5" w14:textId="77777777" w:rsidR="00614ED4" w:rsidRPr="00614ED4" w:rsidRDefault="00614ED4" w:rsidP="00614ED4">
      <w:pPr>
        <w:pStyle w:val="Akapitzlist"/>
        <w:spacing w:after="0" w:line="240" w:lineRule="auto"/>
        <w:ind w:left="0"/>
        <w:rPr>
          <w:rFonts w:ascii="Calibri Light" w:hAnsi="Calibri Light" w:cs="Calibri Light"/>
          <w:color w:val="262626" w:themeColor="text1" w:themeTint="D9"/>
          <w:sz w:val="20"/>
          <w:szCs w:val="20"/>
        </w:rPr>
      </w:pPr>
    </w:p>
    <w:p w14:paraId="7053A946" w14:textId="77777777" w:rsidR="00614ED4" w:rsidRDefault="00614ED4" w:rsidP="00614ED4">
      <w:pPr>
        <w:pStyle w:val="Akapitzlist"/>
        <w:numPr>
          <w:ilvl w:val="0"/>
          <w:numId w:val="19"/>
        </w:numPr>
        <w:spacing w:after="0" w:line="240" w:lineRule="auto"/>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Wykonanie świadectwa charakterystyki energetycznej budynku.</w:t>
      </w:r>
    </w:p>
    <w:p w14:paraId="73AFF5F4" w14:textId="77777777" w:rsidR="00614ED4" w:rsidRDefault="00614ED4" w:rsidP="00BF6319">
      <w:pPr>
        <w:spacing w:after="0" w:line="240" w:lineRule="auto"/>
        <w:rPr>
          <w:rFonts w:asciiTheme="majorHAnsi" w:hAnsiTheme="majorHAnsi" w:cstheme="majorHAnsi"/>
          <w:b/>
          <w:bCs/>
          <w:color w:val="262626" w:themeColor="text1" w:themeTint="D9"/>
          <w:sz w:val="20"/>
          <w:szCs w:val="20"/>
        </w:rPr>
      </w:pPr>
    </w:p>
    <w:p w14:paraId="0417742A" w14:textId="02395D68" w:rsidR="00614ED4" w:rsidRDefault="00614ED4" w:rsidP="00614ED4">
      <w:pPr>
        <w:pStyle w:val="Akapitzlist"/>
        <w:numPr>
          <w:ilvl w:val="0"/>
          <w:numId w:val="15"/>
        </w:numPr>
        <w:spacing w:after="0" w:line="240" w:lineRule="auto"/>
        <w:rPr>
          <w:rFonts w:ascii="Calibri Light" w:hAnsi="Calibri Light" w:cs="Calibri Light"/>
          <w:b/>
          <w:bCs/>
          <w:iCs/>
          <w:color w:val="262626"/>
          <w:sz w:val="20"/>
          <w:szCs w:val="20"/>
        </w:rPr>
      </w:pPr>
      <w:r w:rsidRPr="00614ED4">
        <w:rPr>
          <w:rFonts w:ascii="Calibri Light" w:hAnsi="Calibri Light" w:cs="Calibri Light"/>
          <w:b/>
          <w:bCs/>
          <w:iCs/>
          <w:color w:val="262626"/>
          <w:sz w:val="20"/>
          <w:szCs w:val="20"/>
        </w:rPr>
        <w:t xml:space="preserve">Część </w:t>
      </w:r>
      <w:r>
        <w:rPr>
          <w:rFonts w:ascii="Calibri Light" w:hAnsi="Calibri Light" w:cs="Calibri Light"/>
          <w:b/>
          <w:bCs/>
          <w:iCs/>
          <w:color w:val="262626"/>
          <w:sz w:val="20"/>
          <w:szCs w:val="20"/>
        </w:rPr>
        <w:t>3</w:t>
      </w:r>
      <w:r w:rsidRPr="00614ED4">
        <w:rPr>
          <w:rFonts w:ascii="Calibri Light" w:hAnsi="Calibri Light" w:cs="Calibri Light"/>
          <w:b/>
          <w:bCs/>
          <w:iCs/>
          <w:color w:val="262626"/>
          <w:sz w:val="20"/>
          <w:szCs w:val="20"/>
        </w:rPr>
        <w:t xml:space="preserve"> – ul. Szkolna </w:t>
      </w:r>
      <w:r>
        <w:rPr>
          <w:rFonts w:ascii="Calibri Light" w:hAnsi="Calibri Light" w:cs="Calibri Light"/>
          <w:b/>
          <w:bCs/>
          <w:iCs/>
          <w:color w:val="262626"/>
          <w:sz w:val="20"/>
          <w:szCs w:val="20"/>
        </w:rPr>
        <w:t>16</w:t>
      </w:r>
    </w:p>
    <w:p w14:paraId="0A277611" w14:textId="77777777" w:rsidR="001B4B2D" w:rsidRDefault="001B4B2D" w:rsidP="001B4B2D">
      <w:pPr>
        <w:pStyle w:val="Akapitzlist"/>
        <w:spacing w:after="0" w:line="240" w:lineRule="auto"/>
        <w:ind w:left="1080"/>
        <w:rPr>
          <w:rFonts w:ascii="Calibri Light" w:hAnsi="Calibri Light" w:cs="Calibri Light"/>
          <w:b/>
          <w:bCs/>
          <w:iCs/>
          <w:color w:val="262626"/>
          <w:sz w:val="20"/>
          <w:szCs w:val="20"/>
        </w:rPr>
      </w:pPr>
    </w:p>
    <w:p w14:paraId="5EA28848" w14:textId="044D49BC" w:rsidR="00614ED4" w:rsidRPr="00614ED4" w:rsidRDefault="00614ED4" w:rsidP="00614ED4">
      <w:pPr>
        <w:pStyle w:val="Akapitzlist"/>
        <w:numPr>
          <w:ilvl w:val="0"/>
          <w:numId w:val="20"/>
        </w:numPr>
        <w:spacing w:after="0" w:line="240" w:lineRule="auto"/>
        <w:rPr>
          <w:rFonts w:asciiTheme="majorHAnsi" w:hAnsiTheme="majorHAnsi" w:cstheme="majorHAnsi"/>
          <w:color w:val="262626" w:themeColor="text1" w:themeTint="D9"/>
          <w:sz w:val="20"/>
          <w:szCs w:val="20"/>
        </w:rPr>
      </w:pPr>
      <w:r w:rsidRPr="00614ED4">
        <w:rPr>
          <w:rFonts w:asciiTheme="majorHAnsi" w:hAnsiTheme="majorHAnsi" w:cstheme="majorHAnsi"/>
          <w:color w:val="262626" w:themeColor="text1" w:themeTint="D9"/>
          <w:sz w:val="20"/>
          <w:szCs w:val="20"/>
        </w:rPr>
        <w:t>Prace termomodernizacyjne:</w:t>
      </w:r>
    </w:p>
    <w:p w14:paraId="14106CF7" w14:textId="26E916AF" w:rsidR="00614ED4"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docieplanie</w:t>
      </w:r>
      <w:r w:rsidR="00614ED4" w:rsidRPr="001B4B2D">
        <w:rPr>
          <w:rFonts w:asciiTheme="majorHAnsi" w:hAnsiTheme="majorHAnsi" w:cstheme="majorHAnsi"/>
          <w:color w:val="262626" w:themeColor="text1" w:themeTint="D9"/>
          <w:sz w:val="20"/>
          <w:szCs w:val="20"/>
        </w:rPr>
        <w:t xml:space="preserve"> </w:t>
      </w:r>
      <w:r w:rsidRPr="001B4B2D">
        <w:rPr>
          <w:rFonts w:asciiTheme="majorHAnsi" w:hAnsiTheme="majorHAnsi" w:cstheme="majorHAnsi"/>
          <w:color w:val="262626" w:themeColor="text1" w:themeTint="D9"/>
          <w:sz w:val="20"/>
          <w:szCs w:val="20"/>
        </w:rPr>
        <w:t>ścian</w:t>
      </w:r>
      <w:r w:rsidR="00614ED4" w:rsidRPr="001B4B2D">
        <w:rPr>
          <w:rFonts w:asciiTheme="majorHAnsi" w:hAnsiTheme="majorHAnsi" w:cstheme="majorHAnsi"/>
          <w:color w:val="262626" w:themeColor="text1" w:themeTint="D9"/>
          <w:sz w:val="20"/>
          <w:szCs w:val="20"/>
        </w:rPr>
        <w:t xml:space="preserve"> </w:t>
      </w:r>
      <w:r w:rsidRPr="001B4B2D">
        <w:rPr>
          <w:rFonts w:asciiTheme="majorHAnsi" w:hAnsiTheme="majorHAnsi" w:cstheme="majorHAnsi"/>
          <w:color w:val="262626" w:themeColor="text1" w:themeTint="D9"/>
          <w:sz w:val="20"/>
          <w:szCs w:val="20"/>
        </w:rPr>
        <w:t>zewnętrznych</w:t>
      </w:r>
      <w:r w:rsidR="00614ED4" w:rsidRPr="001B4B2D">
        <w:rPr>
          <w:rFonts w:asciiTheme="majorHAnsi" w:hAnsiTheme="majorHAnsi" w:cstheme="majorHAnsi"/>
          <w:color w:val="262626" w:themeColor="text1" w:themeTint="D9"/>
          <w:sz w:val="20"/>
          <w:szCs w:val="20"/>
        </w:rPr>
        <w:t>,</w:t>
      </w:r>
    </w:p>
    <w:p w14:paraId="6BBDD6C8" w14:textId="57180D5E" w:rsidR="00614ED4"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00614ED4" w:rsidRPr="001B4B2D">
        <w:rPr>
          <w:rFonts w:asciiTheme="majorHAnsi" w:hAnsiTheme="majorHAnsi" w:cstheme="majorHAnsi"/>
          <w:color w:val="262626" w:themeColor="text1" w:themeTint="D9"/>
          <w:sz w:val="20"/>
          <w:szCs w:val="20"/>
        </w:rPr>
        <w:t>docieplenie stropu poddasza,</w:t>
      </w:r>
    </w:p>
    <w:p w14:paraId="5ED67851" w14:textId="50C5A82A" w:rsidR="00614ED4"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00614ED4" w:rsidRPr="001B4B2D">
        <w:rPr>
          <w:rFonts w:asciiTheme="majorHAnsi" w:hAnsiTheme="majorHAnsi" w:cstheme="majorHAnsi"/>
          <w:color w:val="262626" w:themeColor="text1" w:themeTint="D9"/>
          <w:sz w:val="20"/>
          <w:szCs w:val="20"/>
        </w:rPr>
        <w:t>wykonanie pomieszczenia węzła cieplnego,</w:t>
      </w:r>
    </w:p>
    <w:p w14:paraId="07CF9955" w14:textId="49D12501" w:rsidR="00614ED4"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00614ED4" w:rsidRPr="001B4B2D">
        <w:rPr>
          <w:rFonts w:asciiTheme="majorHAnsi" w:hAnsiTheme="majorHAnsi" w:cstheme="majorHAnsi"/>
          <w:color w:val="262626" w:themeColor="text1" w:themeTint="D9"/>
          <w:sz w:val="20"/>
          <w:szCs w:val="20"/>
        </w:rPr>
        <w:t>wykonanie węzła cieplnego c.o., c</w:t>
      </w:r>
      <w:r w:rsidRPr="001B4B2D">
        <w:rPr>
          <w:rFonts w:asciiTheme="majorHAnsi" w:hAnsiTheme="majorHAnsi" w:cstheme="majorHAnsi"/>
          <w:color w:val="262626" w:themeColor="text1" w:themeTint="D9"/>
          <w:sz w:val="20"/>
          <w:szCs w:val="20"/>
        </w:rPr>
        <w:t>wu.,</w:t>
      </w:r>
    </w:p>
    <w:p w14:paraId="7DBC5359" w14:textId="778577B8" w:rsidR="001B4B2D"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lastRenderedPageBreak/>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wykonanie instalacji c.o., cwu.,</w:t>
      </w:r>
    </w:p>
    <w:p w14:paraId="0E9374B8" w14:textId="77777777" w:rsid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wymiana drzwi do klatki schodowej.</w:t>
      </w:r>
    </w:p>
    <w:p w14:paraId="5D94FF2C" w14:textId="77777777" w:rsidR="001B4B2D" w:rsidRDefault="001B4B2D" w:rsidP="001B4B2D">
      <w:pPr>
        <w:spacing w:after="0" w:line="240" w:lineRule="auto"/>
        <w:rPr>
          <w:rFonts w:asciiTheme="majorHAnsi" w:hAnsiTheme="majorHAnsi" w:cstheme="majorHAnsi"/>
          <w:color w:val="262626" w:themeColor="text1" w:themeTint="D9"/>
          <w:sz w:val="20"/>
          <w:szCs w:val="20"/>
        </w:rPr>
      </w:pPr>
    </w:p>
    <w:p w14:paraId="5C429655" w14:textId="1747CAF2" w:rsidR="001B4B2D" w:rsidRPr="001B4B2D" w:rsidRDefault="001B4B2D" w:rsidP="001B4B2D">
      <w:pPr>
        <w:pStyle w:val="Akapitzlist"/>
        <w:numPr>
          <w:ilvl w:val="0"/>
          <w:numId w:val="20"/>
        </w:numPr>
        <w:spacing w:after="0" w:line="240" w:lineRule="auto"/>
        <w:rPr>
          <w:rFonts w:asciiTheme="majorHAnsi" w:hAnsiTheme="majorHAnsi" w:cstheme="majorHAnsi"/>
          <w:color w:val="262626" w:themeColor="text1" w:themeTint="D9"/>
          <w:sz w:val="20"/>
          <w:szCs w:val="20"/>
        </w:rPr>
      </w:pPr>
      <w:r w:rsidRPr="001B4B2D">
        <w:rPr>
          <w:rFonts w:asciiTheme="majorHAnsi" w:hAnsiTheme="majorHAnsi" w:cstheme="majorHAnsi"/>
          <w:color w:val="262626" w:themeColor="text1" w:themeTint="D9"/>
          <w:sz w:val="20"/>
          <w:szCs w:val="20"/>
        </w:rPr>
        <w:t>Prace modernizacyjne i remontowe:</w:t>
      </w:r>
    </w:p>
    <w:p w14:paraId="272BC3E6" w14:textId="34414125" w:rsidR="001B4B2D"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wymiana instalacji elektrycznej WLZ z wymienieniem układów pomiarowych na klatkę schodową,</w:t>
      </w:r>
    </w:p>
    <w:p w14:paraId="20AA0755" w14:textId="466CFF35" w:rsidR="001B4B2D"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wymiana tablic TG, TP, TM,</w:t>
      </w:r>
    </w:p>
    <w:p w14:paraId="2F43F245" w14:textId="2C577C89" w:rsidR="001B4B2D" w:rsidRP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zagospodarowanie terenu, dojścia</w:t>
      </w:r>
      <w:r w:rsidR="004607F4">
        <w:rPr>
          <w:rFonts w:asciiTheme="majorHAnsi" w:hAnsiTheme="majorHAnsi" w:cstheme="majorHAnsi"/>
          <w:color w:val="262626" w:themeColor="text1" w:themeTint="D9"/>
          <w:sz w:val="20"/>
          <w:szCs w:val="20"/>
        </w:rPr>
        <w:t>,</w:t>
      </w:r>
      <w:r w:rsidRPr="001B4B2D">
        <w:rPr>
          <w:rFonts w:asciiTheme="majorHAnsi" w:hAnsiTheme="majorHAnsi" w:cstheme="majorHAnsi"/>
          <w:color w:val="262626" w:themeColor="text1" w:themeTint="D9"/>
          <w:sz w:val="20"/>
          <w:szCs w:val="20"/>
        </w:rPr>
        <w:t xml:space="preserve"> utwardzenia,</w:t>
      </w:r>
    </w:p>
    <w:p w14:paraId="6F8F01C6" w14:textId="77777777" w:rsidR="001B4B2D" w:rsidRDefault="001B4B2D" w:rsidP="001B4B2D">
      <w:p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t>
      </w:r>
      <w:r>
        <w:rPr>
          <w:rFonts w:ascii="Calibri Light" w:hAnsi="Calibri Light" w:cs="Calibri Light"/>
          <w:color w:val="262626" w:themeColor="text1" w:themeTint="D9"/>
          <w:sz w:val="20"/>
          <w:szCs w:val="20"/>
        </w:rPr>
        <w:t xml:space="preserve"> </w:t>
      </w:r>
      <w:r w:rsidRPr="001B4B2D">
        <w:rPr>
          <w:rFonts w:asciiTheme="majorHAnsi" w:hAnsiTheme="majorHAnsi" w:cstheme="majorHAnsi"/>
          <w:color w:val="262626" w:themeColor="text1" w:themeTint="D9"/>
          <w:sz w:val="20"/>
          <w:szCs w:val="20"/>
        </w:rPr>
        <w:t>remont klatki schodowej, remont schodów.</w:t>
      </w:r>
    </w:p>
    <w:p w14:paraId="14497A64" w14:textId="77777777" w:rsidR="001B4B2D" w:rsidRDefault="001B4B2D" w:rsidP="001B4B2D">
      <w:pPr>
        <w:spacing w:after="0" w:line="240" w:lineRule="auto"/>
        <w:rPr>
          <w:rFonts w:asciiTheme="majorHAnsi" w:hAnsiTheme="majorHAnsi" w:cstheme="majorHAnsi"/>
          <w:color w:val="262626" w:themeColor="text1" w:themeTint="D9"/>
          <w:sz w:val="20"/>
          <w:szCs w:val="20"/>
        </w:rPr>
      </w:pPr>
    </w:p>
    <w:p w14:paraId="7E777F26" w14:textId="5F07B851" w:rsidR="001B4B2D" w:rsidRPr="001B4B2D" w:rsidRDefault="001B4B2D" w:rsidP="001B4B2D">
      <w:pPr>
        <w:pStyle w:val="Akapitzlist"/>
        <w:numPr>
          <w:ilvl w:val="0"/>
          <w:numId w:val="20"/>
        </w:numPr>
        <w:spacing w:after="0" w:line="240" w:lineRule="auto"/>
        <w:rPr>
          <w:rFonts w:asciiTheme="majorHAnsi" w:hAnsiTheme="majorHAnsi" w:cstheme="majorHAnsi"/>
          <w:color w:val="262626" w:themeColor="text1" w:themeTint="D9"/>
          <w:sz w:val="20"/>
          <w:szCs w:val="20"/>
        </w:rPr>
      </w:pPr>
      <w:r w:rsidRPr="001B4B2D">
        <w:rPr>
          <w:rFonts w:ascii="Calibri Light" w:hAnsi="Calibri Light" w:cs="Calibri Light"/>
          <w:color w:val="262626" w:themeColor="text1" w:themeTint="D9"/>
          <w:sz w:val="20"/>
          <w:szCs w:val="20"/>
        </w:rPr>
        <w:t>Wykonanie świadectwa charakterystyki energetycznej budynku.</w:t>
      </w:r>
    </w:p>
    <w:p w14:paraId="196F2476" w14:textId="4955DA67" w:rsidR="001B4B2D" w:rsidRDefault="001B4B2D" w:rsidP="00614ED4">
      <w:pPr>
        <w:pStyle w:val="Akapitzlist"/>
        <w:spacing w:after="0" w:line="240" w:lineRule="auto"/>
        <w:rPr>
          <w:rFonts w:asciiTheme="majorHAnsi" w:hAnsiTheme="majorHAnsi" w:cstheme="majorHAnsi"/>
          <w:color w:val="262626" w:themeColor="text1" w:themeTint="D9"/>
          <w:sz w:val="20"/>
          <w:szCs w:val="20"/>
        </w:rPr>
      </w:pPr>
    </w:p>
    <w:p w14:paraId="2E17DE60" w14:textId="77777777" w:rsidR="001B4B2D" w:rsidRPr="00614ED4" w:rsidRDefault="001B4B2D" w:rsidP="00614ED4">
      <w:pPr>
        <w:pStyle w:val="Akapitzlist"/>
        <w:spacing w:after="0" w:line="240" w:lineRule="auto"/>
        <w:rPr>
          <w:rFonts w:asciiTheme="majorHAnsi" w:hAnsiTheme="majorHAnsi" w:cstheme="majorHAnsi"/>
          <w:color w:val="262626" w:themeColor="text1" w:themeTint="D9"/>
          <w:sz w:val="20"/>
          <w:szCs w:val="20"/>
        </w:rPr>
      </w:pPr>
    </w:p>
    <w:p w14:paraId="5844420B" w14:textId="407B8B79" w:rsidR="00E65F2C" w:rsidRDefault="00E65F2C" w:rsidP="00BF6319">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1.3/ Wspólny Słownik Zamówień - CPV: </w:t>
      </w:r>
    </w:p>
    <w:p w14:paraId="4DA6812D" w14:textId="77777777" w:rsidR="00E65F2C" w:rsidRPr="009D538D" w:rsidRDefault="00E65F2C" w:rsidP="00BF6319">
      <w:pPr>
        <w:spacing w:after="0" w:line="240" w:lineRule="auto"/>
        <w:rPr>
          <w:rFonts w:asciiTheme="majorHAnsi" w:hAnsiTheme="majorHAnsi" w:cstheme="majorHAnsi"/>
          <w:b/>
          <w:bCs/>
          <w:color w:val="262626" w:themeColor="text1" w:themeTint="D9"/>
          <w:sz w:val="20"/>
          <w:szCs w:val="20"/>
        </w:rPr>
      </w:pPr>
    </w:p>
    <w:p w14:paraId="6313366E" w14:textId="77777777" w:rsidR="00DC4290" w:rsidRPr="00B507FD" w:rsidRDefault="00DC4290" w:rsidP="00DC4290">
      <w:pPr>
        <w:spacing w:after="0" w:line="240" w:lineRule="auto"/>
        <w:jc w:val="both"/>
        <w:rPr>
          <w:rFonts w:asciiTheme="majorHAnsi" w:hAnsiTheme="majorHAnsi" w:cstheme="majorHAnsi"/>
          <w:color w:val="262626" w:themeColor="text1" w:themeTint="D9"/>
          <w:sz w:val="20"/>
          <w:szCs w:val="20"/>
        </w:rPr>
      </w:pPr>
      <w:bookmarkStart w:id="7" w:name="_Hlk129077798"/>
      <w:r w:rsidRPr="00B507FD">
        <w:rPr>
          <w:rFonts w:asciiTheme="majorHAnsi" w:hAnsiTheme="majorHAnsi" w:cstheme="majorHAnsi"/>
          <w:color w:val="262626" w:themeColor="text1" w:themeTint="D9"/>
          <w:sz w:val="20"/>
          <w:szCs w:val="20"/>
        </w:rPr>
        <w:t>45000000-7 – Roboty budowlane – wymagania ogólne</w:t>
      </w:r>
    </w:p>
    <w:p w14:paraId="731C0687" w14:textId="77777777" w:rsidR="00DC4290" w:rsidRPr="00B507FD" w:rsidRDefault="00DC4290" w:rsidP="00DC4290">
      <w:pPr>
        <w:spacing w:after="0" w:line="240" w:lineRule="auto"/>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45210000-2 – Roboty w zakresie budynków</w:t>
      </w:r>
    </w:p>
    <w:p w14:paraId="153370D1" w14:textId="77777777" w:rsidR="00DC4290" w:rsidRPr="00B507FD" w:rsidRDefault="00DC4290" w:rsidP="00DC4290">
      <w:pPr>
        <w:spacing w:after="0" w:line="240" w:lineRule="auto"/>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45262500-6 – Roboty murarskie</w:t>
      </w:r>
    </w:p>
    <w:p w14:paraId="717BBA7E" w14:textId="77777777" w:rsidR="00DC4290" w:rsidRPr="00B507FD" w:rsidRDefault="00DC4290" w:rsidP="00DC4290">
      <w:pPr>
        <w:spacing w:after="0" w:line="240" w:lineRule="auto"/>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45320000-6 – Roboty izolacyjne</w:t>
      </w:r>
    </w:p>
    <w:p w14:paraId="32AE794C" w14:textId="77777777" w:rsidR="00DC4290" w:rsidRPr="00B507FD" w:rsidRDefault="00DC4290" w:rsidP="00DC4290">
      <w:pPr>
        <w:spacing w:after="0" w:line="240" w:lineRule="auto"/>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45331210-1 – Instalowanie wentylacji</w:t>
      </w:r>
    </w:p>
    <w:p w14:paraId="6A702675" w14:textId="77777777" w:rsidR="00DC4290" w:rsidRPr="00B507FD" w:rsidRDefault="00DC4290" w:rsidP="00DC4290">
      <w:pPr>
        <w:spacing w:after="0" w:line="240" w:lineRule="auto"/>
        <w:ind w:left="1276" w:hanging="1276"/>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45410000-4 – Tynkowanie</w:t>
      </w:r>
    </w:p>
    <w:p w14:paraId="6B804C24" w14:textId="77777777" w:rsidR="00DC4290" w:rsidRPr="00B507FD" w:rsidRDefault="00DC4290" w:rsidP="00DC4290">
      <w:pPr>
        <w:spacing w:after="0" w:line="240" w:lineRule="auto"/>
        <w:ind w:left="1276" w:hanging="1276"/>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45431000-7 – Kładzenie płytek</w:t>
      </w:r>
    </w:p>
    <w:p w14:paraId="33F5E1A9" w14:textId="77777777" w:rsidR="00DC4290" w:rsidRPr="00B507FD" w:rsidRDefault="00DC4290" w:rsidP="00DC4290">
      <w:pPr>
        <w:spacing w:after="0" w:line="240" w:lineRule="auto"/>
        <w:ind w:left="1276" w:hanging="1276"/>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45432120-1 – Instalowanie nawierzchni podłogowych</w:t>
      </w:r>
    </w:p>
    <w:p w14:paraId="7ADEEF7A" w14:textId="77777777" w:rsidR="00DC4290" w:rsidRPr="00B507FD" w:rsidRDefault="00DC4290" w:rsidP="00DC4290">
      <w:pPr>
        <w:spacing w:after="0" w:line="240" w:lineRule="auto"/>
        <w:ind w:left="1276" w:hanging="1276"/>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45442100-8 – Roboty malarskie</w:t>
      </w:r>
    </w:p>
    <w:p w14:paraId="5596086A" w14:textId="77777777" w:rsidR="00DC4290" w:rsidRPr="00B507FD" w:rsidRDefault="00DC4290" w:rsidP="00DC4290">
      <w:pPr>
        <w:spacing w:after="0" w:line="240" w:lineRule="auto"/>
        <w:ind w:left="1276" w:hanging="1276"/>
        <w:jc w:val="both"/>
        <w:rPr>
          <w:rFonts w:asciiTheme="majorHAnsi" w:hAnsiTheme="majorHAnsi" w:cstheme="majorHAnsi"/>
          <w:color w:val="262626" w:themeColor="text1" w:themeTint="D9"/>
          <w:sz w:val="20"/>
          <w:szCs w:val="20"/>
        </w:rPr>
      </w:pPr>
      <w:r w:rsidRPr="00B507FD">
        <w:rPr>
          <w:rFonts w:asciiTheme="majorHAnsi" w:hAnsiTheme="majorHAnsi" w:cstheme="majorHAnsi"/>
          <w:color w:val="262626" w:themeColor="text1" w:themeTint="D9"/>
          <w:sz w:val="20"/>
          <w:szCs w:val="20"/>
        </w:rPr>
        <w:t>45453000-7 – Roboty remontowe</w:t>
      </w:r>
    </w:p>
    <w:p w14:paraId="297CCB39" w14:textId="77777777" w:rsidR="00A414A2" w:rsidRDefault="00A414A2" w:rsidP="00A414A2">
      <w:pPr>
        <w:suppressAutoHyphens/>
        <w:spacing w:after="0" w:line="240" w:lineRule="auto"/>
        <w:ind w:right="-235"/>
        <w:jc w:val="both"/>
        <w:outlineLvl w:val="0"/>
        <w:rPr>
          <w:rFonts w:asciiTheme="majorHAnsi" w:eastAsia="Times New Roman" w:hAnsiTheme="majorHAnsi" w:cstheme="majorHAnsi"/>
          <w:b/>
          <w:sz w:val="20"/>
          <w:szCs w:val="20"/>
          <w:lang w:eastAsia="ar-SA"/>
        </w:rPr>
      </w:pPr>
    </w:p>
    <w:bookmarkEnd w:id="7"/>
    <w:p w14:paraId="096858BE" w14:textId="77777777" w:rsidR="00DC4290" w:rsidRPr="002E5582" w:rsidRDefault="00DC4290" w:rsidP="00DC4290">
      <w:pPr>
        <w:suppressAutoHyphens/>
        <w:spacing w:after="0" w:line="240" w:lineRule="auto"/>
        <w:ind w:right="-235"/>
        <w:jc w:val="both"/>
        <w:outlineLvl w:val="0"/>
        <w:rPr>
          <w:rFonts w:asciiTheme="majorHAnsi" w:eastAsiaTheme="majorEastAsia" w:hAnsiTheme="majorHAnsi" w:cstheme="majorHAnsi"/>
          <w:b/>
          <w:color w:val="262626" w:themeColor="text1" w:themeTint="D9"/>
          <w:sz w:val="20"/>
          <w:szCs w:val="20"/>
          <w:lang w:eastAsia="en-US"/>
        </w:rPr>
      </w:pPr>
      <w:r w:rsidRPr="002E5582">
        <w:rPr>
          <w:rFonts w:asciiTheme="majorHAnsi" w:eastAsia="Times New Roman" w:hAnsiTheme="majorHAnsi" w:cstheme="majorHAnsi"/>
          <w:b/>
          <w:color w:val="262626" w:themeColor="text1" w:themeTint="D9"/>
          <w:sz w:val="20"/>
          <w:szCs w:val="20"/>
          <w:lang w:eastAsia="ar-SA"/>
        </w:rPr>
        <w:t xml:space="preserve">1.4/ </w:t>
      </w:r>
      <w:r w:rsidRPr="002E5582">
        <w:rPr>
          <w:rFonts w:asciiTheme="majorHAnsi" w:hAnsiTheme="majorHAnsi" w:cstheme="majorHAnsi"/>
          <w:b/>
          <w:color w:val="262626" w:themeColor="text1" w:themeTint="D9"/>
          <w:sz w:val="20"/>
          <w:szCs w:val="20"/>
        </w:rPr>
        <w:t>Szczegółowy zakres robót będących przedmiotem zamówienia określają</w:t>
      </w:r>
      <w:r w:rsidRPr="002E5582">
        <w:rPr>
          <w:rFonts w:asciiTheme="majorHAnsi" w:eastAsiaTheme="majorEastAsia" w:hAnsiTheme="majorHAnsi" w:cstheme="majorHAnsi"/>
          <w:b/>
          <w:color w:val="262626" w:themeColor="text1" w:themeTint="D9"/>
          <w:sz w:val="20"/>
          <w:szCs w:val="20"/>
          <w:lang w:eastAsia="en-US"/>
        </w:rPr>
        <w:t>:</w:t>
      </w:r>
    </w:p>
    <w:p w14:paraId="0321282D" w14:textId="77777777" w:rsidR="00DC4290" w:rsidRPr="002E5582" w:rsidRDefault="00DC4290" w:rsidP="00DC4290">
      <w:pPr>
        <w:spacing w:after="0" w:line="240" w:lineRule="auto"/>
        <w:jc w:val="both"/>
        <w:rPr>
          <w:rFonts w:asciiTheme="majorHAnsi" w:eastAsiaTheme="majorEastAsia" w:hAnsiTheme="majorHAnsi" w:cstheme="majorHAnsi"/>
          <w:color w:val="262626" w:themeColor="text1" w:themeTint="D9"/>
          <w:sz w:val="20"/>
          <w:szCs w:val="20"/>
          <w:lang w:eastAsia="en-US"/>
        </w:rPr>
      </w:pPr>
      <w:bookmarkStart w:id="8" w:name="_Hlk129077815"/>
      <w:r w:rsidRPr="002E5582">
        <w:rPr>
          <w:rFonts w:asciiTheme="majorHAnsi" w:eastAsiaTheme="majorEastAsia" w:hAnsiTheme="majorHAnsi" w:cstheme="majorHAnsi"/>
          <w:color w:val="262626" w:themeColor="text1" w:themeTint="D9"/>
          <w:sz w:val="20"/>
          <w:szCs w:val="20"/>
          <w:lang w:eastAsia="en-US"/>
        </w:rPr>
        <w:t>- projektowane postanowienia umowy (wzór umowy) z załącznikami  – załącznik nr 4 do SWZ.</w:t>
      </w:r>
    </w:p>
    <w:p w14:paraId="2A0EEDD6" w14:textId="45BA270F" w:rsidR="00DC4290" w:rsidRPr="002E5582" w:rsidRDefault="00DC4290" w:rsidP="00DC4290">
      <w:pPr>
        <w:spacing w:after="0" w:line="240" w:lineRule="auto"/>
        <w:rPr>
          <w:rFonts w:asciiTheme="majorHAnsi" w:eastAsia="Times New Roman" w:hAnsiTheme="majorHAnsi" w:cstheme="majorHAnsi"/>
          <w:color w:val="262626" w:themeColor="text1" w:themeTint="D9"/>
          <w:sz w:val="20"/>
          <w:szCs w:val="20"/>
        </w:rPr>
      </w:pPr>
      <w:bookmarkStart w:id="9" w:name="_Hlk106608128"/>
      <w:bookmarkStart w:id="10" w:name="_Hlk115777405"/>
      <w:bookmarkEnd w:id="8"/>
      <w:r w:rsidRPr="002E5582">
        <w:rPr>
          <w:rFonts w:asciiTheme="majorHAnsi" w:eastAsia="Times New Roman" w:hAnsiTheme="majorHAnsi" w:cstheme="majorHAnsi"/>
          <w:color w:val="262626" w:themeColor="text1" w:themeTint="D9"/>
          <w:sz w:val="20"/>
          <w:szCs w:val="20"/>
        </w:rPr>
        <w:t xml:space="preserve">- dokumentacja projektowa </w:t>
      </w:r>
      <w:r w:rsidR="008679EA">
        <w:rPr>
          <w:rFonts w:asciiTheme="majorHAnsi" w:eastAsia="Times New Roman" w:hAnsiTheme="majorHAnsi" w:cstheme="majorHAnsi"/>
          <w:color w:val="262626" w:themeColor="text1" w:themeTint="D9"/>
          <w:sz w:val="20"/>
          <w:szCs w:val="20"/>
        </w:rPr>
        <w:t xml:space="preserve">dla poszczególnych części </w:t>
      </w:r>
      <w:r w:rsidRPr="002E5582">
        <w:rPr>
          <w:rFonts w:asciiTheme="majorHAnsi" w:eastAsia="Times New Roman" w:hAnsiTheme="majorHAnsi" w:cstheme="majorHAnsi"/>
          <w:color w:val="262626" w:themeColor="text1" w:themeTint="D9"/>
          <w:sz w:val="20"/>
          <w:szCs w:val="20"/>
        </w:rPr>
        <w:t>– załącznik nr 8 do SWZ</w:t>
      </w:r>
    </w:p>
    <w:p w14:paraId="19C6FA05" w14:textId="77777777" w:rsidR="00DC4290" w:rsidRPr="002E5582" w:rsidRDefault="00DC4290" w:rsidP="00DC4290">
      <w:pPr>
        <w:spacing w:after="0" w:line="240" w:lineRule="auto"/>
        <w:rPr>
          <w:rFonts w:asciiTheme="majorHAnsi" w:eastAsia="Times New Roman" w:hAnsiTheme="majorHAnsi" w:cstheme="majorHAnsi"/>
          <w:b/>
          <w:bCs/>
          <w:color w:val="262626" w:themeColor="text1" w:themeTint="D9"/>
          <w:sz w:val="20"/>
          <w:szCs w:val="20"/>
        </w:rPr>
      </w:pPr>
    </w:p>
    <w:p w14:paraId="0172630B" w14:textId="77777777" w:rsidR="00DC4290" w:rsidRPr="006E6063" w:rsidRDefault="00DC4290" w:rsidP="00DC4290">
      <w:pPr>
        <w:spacing w:after="0" w:line="240" w:lineRule="auto"/>
        <w:rPr>
          <w:rFonts w:ascii="Calibri Light" w:eastAsia="Times New Roman" w:hAnsi="Calibri Light" w:cs="Calibri Light"/>
          <w:b/>
          <w:bCs/>
          <w:color w:val="262626" w:themeColor="text1" w:themeTint="D9"/>
          <w:sz w:val="20"/>
          <w:szCs w:val="20"/>
        </w:rPr>
      </w:pPr>
      <w:r w:rsidRPr="006E6063">
        <w:rPr>
          <w:rFonts w:ascii="Calibri Light" w:eastAsia="Times New Roman" w:hAnsi="Calibri Light" w:cs="Calibri Light"/>
          <w:b/>
          <w:bCs/>
          <w:color w:val="262626" w:themeColor="text1" w:themeTint="D9"/>
          <w:sz w:val="20"/>
          <w:szCs w:val="20"/>
        </w:rPr>
        <w:t>1.5/ Dodatkowe obowiązki Wykonawcy:</w:t>
      </w:r>
    </w:p>
    <w:p w14:paraId="1C4E4C94" w14:textId="77777777" w:rsidR="00DC4290" w:rsidRPr="006E6063" w:rsidRDefault="00DC4290" w:rsidP="00DC4290">
      <w:pPr>
        <w:spacing w:after="0" w:line="240" w:lineRule="auto"/>
        <w:rPr>
          <w:rFonts w:ascii="Calibri Light" w:eastAsia="Times New Roman" w:hAnsi="Calibri Light" w:cs="Calibri Light"/>
          <w:b/>
          <w:bCs/>
          <w:color w:val="262626" w:themeColor="text1" w:themeTint="D9"/>
          <w:sz w:val="20"/>
          <w:szCs w:val="20"/>
        </w:rPr>
      </w:pPr>
    </w:p>
    <w:p w14:paraId="27ED55F8" w14:textId="5D7B8002" w:rsidR="00441C3C" w:rsidRPr="00441C3C" w:rsidRDefault="00441C3C" w:rsidP="00441C3C">
      <w:pPr>
        <w:pStyle w:val="Default"/>
        <w:spacing w:after="0" w:line="240" w:lineRule="auto"/>
        <w:rPr>
          <w:rFonts w:asciiTheme="majorHAnsi" w:hAnsiTheme="majorHAnsi" w:cstheme="majorHAnsi"/>
          <w:b/>
          <w:bCs/>
          <w:sz w:val="20"/>
          <w:szCs w:val="20"/>
        </w:rPr>
      </w:pPr>
      <w:bookmarkStart w:id="11" w:name="_Hlk181262392"/>
      <w:bookmarkEnd w:id="9"/>
      <w:r w:rsidRPr="00441C3C">
        <w:rPr>
          <w:rFonts w:asciiTheme="majorHAnsi" w:eastAsia="SimSun" w:hAnsiTheme="majorHAnsi" w:cstheme="majorHAnsi"/>
          <w:b/>
          <w:bCs/>
          <w:color w:val="262626" w:themeColor="text1" w:themeTint="D9"/>
          <w:kern w:val="1"/>
          <w:sz w:val="20"/>
          <w:szCs w:val="20"/>
          <w:lang w:eastAsia="hi-IN" w:bidi="hi-IN"/>
        </w:rPr>
        <w:t xml:space="preserve">a) </w:t>
      </w:r>
      <w:r w:rsidRPr="00441C3C">
        <w:rPr>
          <w:rFonts w:asciiTheme="majorHAnsi" w:hAnsiTheme="majorHAnsi" w:cstheme="majorHAnsi"/>
          <w:b/>
          <w:bCs/>
          <w:sz w:val="20"/>
          <w:szCs w:val="20"/>
        </w:rPr>
        <w:t xml:space="preserve">Zasada DNSH z Wykonawcą. </w:t>
      </w:r>
    </w:p>
    <w:p w14:paraId="5707C5C3"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Wykonawca zobowiązuje się do realizacji przedmiotu umowy w sposób zgodny z zasadą „nieczynienia poważnych szkód” dla środowiska naturalnego (DNSH), zgodnie z art. 17 rozporządzenia Parlamentu Europejskiego i Rady (UE) 2020/852 z dnia 18 czerwca 2020 r., w szczególności w zakresie: </w:t>
      </w:r>
    </w:p>
    <w:p w14:paraId="603AAC4B"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 łagodzenia i adaptacji do zmian klimatu, </w:t>
      </w:r>
    </w:p>
    <w:p w14:paraId="45F0AD03"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 gospodarki o obiegu zamkniętym, </w:t>
      </w:r>
    </w:p>
    <w:p w14:paraId="3D2A17EB"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 zapobiegania zanieczyszczeniom i kontroli emisji, </w:t>
      </w:r>
    </w:p>
    <w:p w14:paraId="12E46552"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 ochrony wód, gleb, powietrza, różnorodności biologicznej i ekosystemów. </w:t>
      </w:r>
    </w:p>
    <w:p w14:paraId="5F0FB12F" w14:textId="77777777" w:rsidR="00441C3C" w:rsidRPr="00441C3C" w:rsidRDefault="00441C3C" w:rsidP="00441C3C">
      <w:pPr>
        <w:pStyle w:val="Default"/>
        <w:spacing w:after="0" w:line="240" w:lineRule="auto"/>
        <w:rPr>
          <w:rFonts w:asciiTheme="majorHAnsi" w:hAnsiTheme="majorHAnsi" w:cstheme="majorHAnsi"/>
          <w:sz w:val="20"/>
          <w:szCs w:val="20"/>
        </w:rPr>
      </w:pPr>
    </w:p>
    <w:p w14:paraId="780D5354" w14:textId="77777777" w:rsidR="00441C3C" w:rsidRPr="00441C3C" w:rsidRDefault="00441C3C" w:rsidP="00441C3C">
      <w:pPr>
        <w:pStyle w:val="Default"/>
        <w:spacing w:after="0" w:line="240" w:lineRule="auto"/>
        <w:rPr>
          <w:rFonts w:asciiTheme="majorHAnsi" w:hAnsiTheme="majorHAnsi" w:cstheme="majorHAnsi"/>
          <w:sz w:val="20"/>
          <w:szCs w:val="20"/>
        </w:rPr>
      </w:pPr>
      <w:r w:rsidRPr="00441C3C">
        <w:rPr>
          <w:rFonts w:asciiTheme="majorHAnsi" w:hAnsiTheme="majorHAnsi" w:cstheme="majorHAnsi"/>
          <w:sz w:val="20"/>
          <w:szCs w:val="20"/>
        </w:rPr>
        <w:t xml:space="preserve">Wykonawca zobowiązany jest do realizacji przedmiotu zamówienia zgodnie z zasadą DNSH, poprzez wdrożenie m.in. następujących działań i środków: </w:t>
      </w:r>
    </w:p>
    <w:p w14:paraId="3242B600" w14:textId="77777777" w:rsidR="00441C3C" w:rsidRPr="00441C3C" w:rsidRDefault="00441C3C" w:rsidP="00441C3C">
      <w:pPr>
        <w:spacing w:after="0" w:line="240" w:lineRule="auto"/>
        <w:rPr>
          <w:rFonts w:asciiTheme="majorHAnsi" w:hAnsiTheme="majorHAnsi" w:cstheme="majorHAnsi"/>
          <w:b/>
          <w:bCs/>
          <w:sz w:val="20"/>
          <w:szCs w:val="20"/>
        </w:rPr>
      </w:pPr>
    </w:p>
    <w:p w14:paraId="444CFAD6" w14:textId="77777777" w:rsidR="00441C3C" w:rsidRPr="003C7574" w:rsidRDefault="00441C3C" w:rsidP="00441C3C">
      <w:pPr>
        <w:spacing w:after="0" w:line="240" w:lineRule="auto"/>
        <w:rPr>
          <w:rFonts w:asciiTheme="majorHAnsi" w:hAnsiTheme="majorHAnsi" w:cstheme="majorHAnsi"/>
          <w:b/>
          <w:bCs/>
          <w:sz w:val="20"/>
          <w:szCs w:val="20"/>
        </w:rPr>
      </w:pPr>
      <w:r w:rsidRPr="003C7574">
        <w:rPr>
          <w:rFonts w:asciiTheme="majorHAnsi" w:hAnsiTheme="majorHAnsi" w:cstheme="majorHAnsi"/>
          <w:b/>
          <w:bCs/>
          <w:sz w:val="20"/>
          <w:szCs w:val="20"/>
        </w:rPr>
        <w:t>Główne wymogi DNSH przy termomodernizacji:</w:t>
      </w:r>
    </w:p>
    <w:p w14:paraId="583FBF9A" w14:textId="77777777" w:rsidR="00441C3C" w:rsidRPr="003C7574" w:rsidRDefault="00441C3C" w:rsidP="00441C3C">
      <w:pPr>
        <w:numPr>
          <w:ilvl w:val="0"/>
          <w:numId w:val="14"/>
        </w:numPr>
        <w:spacing w:after="0" w:line="240" w:lineRule="auto"/>
        <w:rPr>
          <w:rFonts w:asciiTheme="majorHAnsi" w:hAnsiTheme="majorHAnsi" w:cstheme="majorHAnsi"/>
          <w:sz w:val="20"/>
          <w:szCs w:val="20"/>
        </w:rPr>
      </w:pPr>
      <w:r w:rsidRPr="003C7574">
        <w:rPr>
          <w:rFonts w:asciiTheme="majorHAnsi" w:hAnsiTheme="majorHAnsi" w:cstheme="majorHAnsi"/>
          <w:b/>
          <w:bCs/>
          <w:sz w:val="20"/>
          <w:szCs w:val="20"/>
        </w:rPr>
        <w:t>Efektywność Energetyczna (Łagodzenie zmian klimatu):</w:t>
      </w:r>
      <w:r w:rsidRPr="003C7574">
        <w:rPr>
          <w:rFonts w:asciiTheme="majorHAnsi" w:hAnsiTheme="majorHAnsi" w:cstheme="majorHAnsi"/>
          <w:sz w:val="20"/>
          <w:szCs w:val="20"/>
        </w:rPr>
        <w:t> Termomodernizacja musi prowadzić do znaczącej redukcji zużycia energii (np. ocieplenie przegród, wymiana stolarki), nie tylko do wymiany źródła ciepła.</w:t>
      </w:r>
    </w:p>
    <w:p w14:paraId="20A66B50" w14:textId="77777777" w:rsidR="00441C3C" w:rsidRPr="003C7574" w:rsidRDefault="00441C3C" w:rsidP="00441C3C">
      <w:pPr>
        <w:numPr>
          <w:ilvl w:val="0"/>
          <w:numId w:val="14"/>
        </w:numPr>
        <w:spacing w:after="0" w:line="240" w:lineRule="auto"/>
        <w:rPr>
          <w:rFonts w:asciiTheme="majorHAnsi" w:hAnsiTheme="majorHAnsi" w:cstheme="majorHAnsi"/>
          <w:sz w:val="20"/>
          <w:szCs w:val="20"/>
        </w:rPr>
      </w:pPr>
      <w:r w:rsidRPr="003C7574">
        <w:rPr>
          <w:rFonts w:asciiTheme="majorHAnsi" w:hAnsiTheme="majorHAnsi" w:cstheme="majorHAnsi"/>
          <w:b/>
          <w:bCs/>
          <w:sz w:val="20"/>
          <w:szCs w:val="20"/>
        </w:rPr>
        <w:t>Gospodarka o obiegu zamkniętym:</w:t>
      </w:r>
      <w:r w:rsidRPr="003C7574">
        <w:rPr>
          <w:rFonts w:asciiTheme="majorHAnsi" w:hAnsiTheme="majorHAnsi" w:cstheme="majorHAnsi"/>
          <w:sz w:val="20"/>
          <w:szCs w:val="20"/>
        </w:rPr>
        <w:t> Wymaga się stosowania materiałów budowlanych, które są trwałe, nadają się do recyklingu, lub zawierają surowce z odzysku, a także minimalizację odpadów podczas prac.</w:t>
      </w:r>
    </w:p>
    <w:p w14:paraId="2B6F92E9" w14:textId="77777777" w:rsidR="00441C3C" w:rsidRPr="003C7574" w:rsidRDefault="00441C3C" w:rsidP="00441C3C">
      <w:pPr>
        <w:numPr>
          <w:ilvl w:val="0"/>
          <w:numId w:val="14"/>
        </w:numPr>
        <w:spacing w:after="0" w:line="240" w:lineRule="auto"/>
        <w:rPr>
          <w:rFonts w:asciiTheme="majorHAnsi" w:hAnsiTheme="majorHAnsi" w:cstheme="majorHAnsi"/>
          <w:sz w:val="20"/>
          <w:szCs w:val="20"/>
        </w:rPr>
      </w:pPr>
      <w:r w:rsidRPr="003C7574">
        <w:rPr>
          <w:rFonts w:asciiTheme="majorHAnsi" w:hAnsiTheme="majorHAnsi" w:cstheme="majorHAnsi"/>
          <w:b/>
          <w:bCs/>
          <w:sz w:val="20"/>
          <w:szCs w:val="20"/>
        </w:rPr>
        <w:t>Ochrona wód i powietrza:</w:t>
      </w:r>
      <w:r w:rsidRPr="003C7574">
        <w:rPr>
          <w:rFonts w:asciiTheme="majorHAnsi" w:hAnsiTheme="majorHAnsi" w:cstheme="majorHAnsi"/>
          <w:sz w:val="20"/>
          <w:szCs w:val="20"/>
        </w:rPr>
        <w:t> Stosowane materiały nie mogą zanieczyszczać gleby ani wód gruntowych (np. niewłaściwe składowanie odpadów). Prace nie mogą powodować nadmiernego hałasu czy emisji pyłów.</w:t>
      </w:r>
    </w:p>
    <w:p w14:paraId="7263CCFB" w14:textId="77777777" w:rsidR="00441C3C" w:rsidRPr="003C7574" w:rsidRDefault="00441C3C" w:rsidP="00441C3C">
      <w:pPr>
        <w:numPr>
          <w:ilvl w:val="0"/>
          <w:numId w:val="14"/>
        </w:numPr>
        <w:spacing w:after="0" w:line="240" w:lineRule="auto"/>
        <w:rPr>
          <w:rFonts w:asciiTheme="majorHAnsi" w:hAnsiTheme="majorHAnsi" w:cstheme="majorHAnsi"/>
          <w:sz w:val="20"/>
          <w:szCs w:val="20"/>
        </w:rPr>
      </w:pPr>
      <w:r w:rsidRPr="003C7574">
        <w:rPr>
          <w:rFonts w:asciiTheme="majorHAnsi" w:hAnsiTheme="majorHAnsi" w:cstheme="majorHAnsi"/>
          <w:b/>
          <w:bCs/>
          <w:sz w:val="20"/>
          <w:szCs w:val="20"/>
        </w:rPr>
        <w:t>Adaptacja do zmian klimatu:</w:t>
      </w:r>
      <w:r w:rsidRPr="003C7574">
        <w:rPr>
          <w:rFonts w:asciiTheme="majorHAnsi" w:hAnsiTheme="majorHAnsi" w:cstheme="majorHAnsi"/>
          <w:sz w:val="20"/>
          <w:szCs w:val="20"/>
        </w:rPr>
        <w:t> Modernizacja powinna uwzględniać odporność budynku na przyszłe ryzyka klimatyczne, np. przegrzewanie (odpowiednia izolacja, wentylacja). </w:t>
      </w:r>
    </w:p>
    <w:p w14:paraId="7DB91A25" w14:textId="77777777" w:rsidR="00DC4290" w:rsidRDefault="00DC4290" w:rsidP="00DC4290">
      <w:pPr>
        <w:tabs>
          <w:tab w:val="left" w:pos="426"/>
        </w:tabs>
        <w:spacing w:after="0" w:line="240" w:lineRule="auto"/>
        <w:jc w:val="both"/>
        <w:rPr>
          <w:rFonts w:asciiTheme="majorHAnsi" w:hAnsiTheme="majorHAnsi" w:cstheme="majorHAnsi"/>
          <w:bCs/>
          <w:color w:val="262626" w:themeColor="text1" w:themeTint="D9"/>
          <w:sz w:val="20"/>
          <w:szCs w:val="20"/>
        </w:rPr>
      </w:pPr>
    </w:p>
    <w:p w14:paraId="509E7532" w14:textId="77777777" w:rsidR="00947C26" w:rsidRPr="006E6063" w:rsidRDefault="00947C26" w:rsidP="00DC4290">
      <w:pPr>
        <w:tabs>
          <w:tab w:val="left" w:pos="426"/>
        </w:tabs>
        <w:spacing w:after="0" w:line="240" w:lineRule="auto"/>
        <w:jc w:val="both"/>
        <w:rPr>
          <w:rFonts w:asciiTheme="majorHAnsi" w:hAnsiTheme="majorHAnsi" w:cstheme="majorHAnsi"/>
          <w:bCs/>
          <w:color w:val="262626" w:themeColor="text1" w:themeTint="D9"/>
          <w:sz w:val="20"/>
          <w:szCs w:val="20"/>
        </w:rPr>
      </w:pPr>
    </w:p>
    <w:p w14:paraId="412D0A15" w14:textId="77777777" w:rsidR="00DC4290" w:rsidRPr="00470A45" w:rsidRDefault="00DC4290" w:rsidP="00DC4290">
      <w:pPr>
        <w:tabs>
          <w:tab w:val="left" w:pos="426"/>
        </w:tabs>
        <w:spacing w:after="0" w:line="240" w:lineRule="auto"/>
        <w:jc w:val="both"/>
        <w:rPr>
          <w:rFonts w:asciiTheme="majorHAnsi" w:hAnsiTheme="majorHAnsi" w:cstheme="majorHAnsi"/>
          <w:b/>
          <w:color w:val="262626" w:themeColor="text1" w:themeTint="D9"/>
          <w:sz w:val="20"/>
          <w:szCs w:val="20"/>
        </w:rPr>
      </w:pPr>
      <w:r w:rsidRPr="00470A45">
        <w:rPr>
          <w:rFonts w:asciiTheme="majorHAnsi" w:hAnsiTheme="majorHAnsi" w:cstheme="majorHAnsi"/>
          <w:b/>
          <w:color w:val="262626" w:themeColor="text1" w:themeTint="D9"/>
          <w:sz w:val="20"/>
          <w:szCs w:val="20"/>
        </w:rPr>
        <w:t>b) Ubezpieczenie Wykonawcy</w:t>
      </w:r>
    </w:p>
    <w:p w14:paraId="77E89F38" w14:textId="1DA47071" w:rsidR="00DC4290" w:rsidRPr="003C7F36" w:rsidRDefault="00DC4290" w:rsidP="00DC4290">
      <w:pPr>
        <w:tabs>
          <w:tab w:val="left" w:pos="426"/>
        </w:tabs>
        <w:spacing w:after="0" w:line="240" w:lineRule="auto"/>
        <w:jc w:val="both"/>
        <w:rPr>
          <w:rFonts w:asciiTheme="majorHAnsi" w:hAnsiTheme="majorHAnsi" w:cstheme="majorHAnsi"/>
          <w:bCs/>
          <w:sz w:val="20"/>
          <w:szCs w:val="20"/>
        </w:rPr>
      </w:pPr>
      <w:bookmarkStart w:id="12" w:name="_Hlk98406425"/>
      <w:r w:rsidRPr="00470A45">
        <w:rPr>
          <w:rFonts w:asciiTheme="majorHAnsi" w:hAnsiTheme="majorHAnsi" w:cstheme="majorHAnsi"/>
          <w:bCs/>
          <w:color w:val="262626" w:themeColor="text1" w:themeTint="D9"/>
          <w:sz w:val="20"/>
          <w:szCs w:val="20"/>
        </w:rPr>
        <w:t xml:space="preserve">Zgodnie z zapisami zawartymi </w:t>
      </w:r>
      <w:r w:rsidRPr="00470A45">
        <w:rPr>
          <w:rFonts w:asciiTheme="majorHAnsi" w:hAnsiTheme="majorHAnsi" w:cstheme="majorHAnsi"/>
          <w:color w:val="262626" w:themeColor="text1" w:themeTint="D9"/>
          <w:sz w:val="20"/>
          <w:szCs w:val="20"/>
        </w:rPr>
        <w:t xml:space="preserve">w </w:t>
      </w:r>
      <w:r w:rsidRPr="002703AA">
        <w:rPr>
          <w:rFonts w:asciiTheme="majorHAnsi" w:hAnsiTheme="majorHAnsi" w:cstheme="majorHAnsi"/>
          <w:color w:val="262626" w:themeColor="text1" w:themeTint="D9"/>
          <w:sz w:val="20"/>
          <w:szCs w:val="20"/>
        </w:rPr>
        <w:t xml:space="preserve">§ 5 </w:t>
      </w:r>
      <w:r w:rsidRPr="002703AA">
        <w:rPr>
          <w:rFonts w:asciiTheme="majorHAnsi" w:hAnsiTheme="majorHAnsi" w:cstheme="majorHAnsi"/>
          <w:bCs/>
          <w:color w:val="262626" w:themeColor="text1" w:themeTint="D9"/>
          <w:sz w:val="20"/>
          <w:szCs w:val="20"/>
        </w:rPr>
        <w:t>wzoru</w:t>
      </w:r>
      <w:r w:rsidRPr="00470A45">
        <w:rPr>
          <w:rFonts w:asciiTheme="majorHAnsi" w:hAnsiTheme="majorHAnsi" w:cstheme="majorHAnsi"/>
          <w:bCs/>
          <w:color w:val="262626" w:themeColor="text1" w:themeTint="D9"/>
          <w:sz w:val="20"/>
          <w:szCs w:val="20"/>
        </w:rPr>
        <w:t xml:space="preserve"> umowy załączonym do SWZ Zamawiający wymaga od Wykonawcy, </w:t>
      </w:r>
      <w:bookmarkEnd w:id="12"/>
      <w:r w:rsidRPr="00470A45">
        <w:rPr>
          <w:rFonts w:asciiTheme="majorHAnsi" w:hAnsiTheme="majorHAnsi" w:cstheme="majorHAnsi"/>
          <w:bCs/>
          <w:color w:val="262626" w:themeColor="text1" w:themeTint="D9"/>
          <w:sz w:val="20"/>
          <w:szCs w:val="20"/>
        </w:rPr>
        <w:t xml:space="preserve">z którym podpisze umowę posiadania ubezpieczenia odpowiedzialności cywilnej w zakresie prowadzonej działalności </w:t>
      </w:r>
      <w:r w:rsidRPr="003C7F36">
        <w:rPr>
          <w:rFonts w:asciiTheme="majorHAnsi" w:hAnsiTheme="majorHAnsi" w:cstheme="majorHAnsi"/>
          <w:bCs/>
          <w:sz w:val="20"/>
          <w:szCs w:val="20"/>
        </w:rPr>
        <w:t xml:space="preserve">gospodarczej związanej z przedmiotem zamówienia przez okres nie krótszy niż od daty zawarcia niniejszej umowy do daty odbioru końcowego przedmiotu umowy. </w:t>
      </w:r>
    </w:p>
    <w:p w14:paraId="32310E26" w14:textId="77777777" w:rsidR="00DC4290" w:rsidRPr="006E6063" w:rsidRDefault="00DC4290" w:rsidP="00DC4290">
      <w:pPr>
        <w:suppressAutoHyphens/>
        <w:spacing w:after="0" w:line="240" w:lineRule="auto"/>
        <w:jc w:val="both"/>
        <w:rPr>
          <w:rFonts w:asciiTheme="majorHAnsi" w:eastAsia="Times New Roman" w:hAnsiTheme="majorHAnsi" w:cstheme="majorHAnsi"/>
          <w:color w:val="262626" w:themeColor="text1" w:themeTint="D9"/>
          <w:sz w:val="20"/>
          <w:szCs w:val="20"/>
        </w:rPr>
      </w:pPr>
    </w:p>
    <w:p w14:paraId="1EF88360" w14:textId="77777777" w:rsidR="00DC4290" w:rsidRPr="00561B16" w:rsidRDefault="00DC4290" w:rsidP="00DC4290">
      <w:pPr>
        <w:spacing w:after="0" w:line="240" w:lineRule="auto"/>
        <w:jc w:val="both"/>
        <w:rPr>
          <w:rFonts w:asciiTheme="majorHAnsi" w:eastAsia="Times New Roman" w:hAnsiTheme="majorHAnsi" w:cstheme="majorHAnsi"/>
          <w:b/>
          <w:bCs/>
          <w:color w:val="262626" w:themeColor="text1" w:themeTint="D9"/>
          <w:sz w:val="20"/>
          <w:szCs w:val="20"/>
        </w:rPr>
      </w:pPr>
      <w:r w:rsidRPr="00561B16">
        <w:rPr>
          <w:rFonts w:asciiTheme="majorHAnsi" w:eastAsia="Times New Roman" w:hAnsiTheme="majorHAnsi" w:cstheme="majorHAnsi"/>
          <w:b/>
          <w:bCs/>
          <w:color w:val="262626" w:themeColor="text1" w:themeTint="D9"/>
          <w:sz w:val="20"/>
          <w:szCs w:val="20"/>
        </w:rPr>
        <w:t>c) Elektromobilność:</w:t>
      </w:r>
    </w:p>
    <w:bookmarkEnd w:id="11"/>
    <w:p w14:paraId="3ED4BCDC" w14:textId="77777777" w:rsidR="00DC4290" w:rsidRPr="00922018" w:rsidRDefault="00DC4290" w:rsidP="00DC4290">
      <w:pPr>
        <w:spacing w:after="0" w:line="240" w:lineRule="auto"/>
        <w:rPr>
          <w:rFonts w:asciiTheme="majorHAnsi" w:hAnsiTheme="majorHAnsi" w:cstheme="majorHAnsi"/>
          <w:color w:val="262626" w:themeColor="text1" w:themeTint="D9"/>
          <w:sz w:val="20"/>
          <w:szCs w:val="20"/>
        </w:rPr>
      </w:pPr>
      <w:r w:rsidRPr="00922018">
        <w:rPr>
          <w:rFonts w:asciiTheme="majorHAnsi" w:hAnsiTheme="majorHAnsi" w:cstheme="majorHAnsi"/>
          <w:color w:val="262626" w:themeColor="text1" w:themeTint="D9"/>
          <w:sz w:val="20"/>
          <w:szCs w:val="20"/>
        </w:rPr>
        <w:t>W okresie realizacji umowy, w odniesieniu do floty samochodów używanych do wykonywania umowy Wykonawca jest zobowiązany spełnić wymagania określone w art. 68a ust. 1 pkt 1 ustawy z dnia 11 stycznia 2018 r. o elektromobilności i paliwach alternatywnych, z zastrzeżeniem art. 68e pkt 1 ustawy o elektromobilności.</w:t>
      </w:r>
    </w:p>
    <w:p w14:paraId="025E2C9A" w14:textId="77777777" w:rsidR="00DC4290" w:rsidRPr="006E6063" w:rsidRDefault="00DC4290" w:rsidP="00DC4290">
      <w:pPr>
        <w:spacing w:after="0" w:line="240" w:lineRule="auto"/>
        <w:rPr>
          <w:rFonts w:asciiTheme="majorHAnsi" w:hAnsiTheme="majorHAnsi" w:cstheme="majorHAnsi"/>
          <w:b/>
          <w:bCs/>
          <w:color w:val="262626" w:themeColor="text1" w:themeTint="D9"/>
          <w:sz w:val="20"/>
          <w:szCs w:val="20"/>
        </w:rPr>
      </w:pPr>
    </w:p>
    <w:bookmarkEnd w:id="10"/>
    <w:p w14:paraId="71E1B9E7" w14:textId="77777777" w:rsidR="00DC4290" w:rsidRPr="00C9514F" w:rsidRDefault="00DC4290" w:rsidP="00DC4290">
      <w:pPr>
        <w:spacing w:after="0" w:line="240" w:lineRule="auto"/>
        <w:jc w:val="both"/>
        <w:rPr>
          <w:rFonts w:asciiTheme="majorHAnsi" w:hAnsiTheme="majorHAnsi" w:cstheme="majorHAnsi"/>
          <w:sz w:val="20"/>
          <w:szCs w:val="20"/>
        </w:rPr>
      </w:pPr>
      <w:r w:rsidRPr="00561B16">
        <w:rPr>
          <w:rFonts w:asciiTheme="majorHAnsi" w:eastAsia="Tahoma" w:hAnsiTheme="majorHAnsi" w:cstheme="majorHAnsi"/>
          <w:b/>
          <w:bCs/>
          <w:sz w:val="20"/>
          <w:szCs w:val="20"/>
        </w:rPr>
        <w:t xml:space="preserve">d) </w:t>
      </w:r>
      <w:r w:rsidRPr="00561B16">
        <w:rPr>
          <w:rFonts w:asciiTheme="majorHAnsi" w:hAnsiTheme="majorHAnsi" w:cstheme="majorHAnsi"/>
          <w:b/>
          <w:bCs/>
          <w:sz w:val="20"/>
          <w:szCs w:val="20"/>
        </w:rPr>
        <w:t xml:space="preserve">Po stronie wykonawcy leży wykonanie i poniesienie kosztów </w:t>
      </w:r>
      <w:r w:rsidRPr="00C9514F">
        <w:rPr>
          <w:rFonts w:asciiTheme="majorHAnsi" w:hAnsiTheme="majorHAnsi" w:cstheme="majorHAnsi"/>
          <w:sz w:val="20"/>
          <w:szCs w:val="20"/>
        </w:rPr>
        <w:t xml:space="preserve">(jeżeli dotyczą): </w:t>
      </w:r>
    </w:p>
    <w:p w14:paraId="7BA5C854" w14:textId="77777777" w:rsidR="00DC4290" w:rsidRPr="003C7F36" w:rsidRDefault="00DC4290" w:rsidP="00DC4290">
      <w:pPr>
        <w:spacing w:after="0" w:line="240" w:lineRule="auto"/>
        <w:jc w:val="both"/>
        <w:rPr>
          <w:rFonts w:asciiTheme="majorHAnsi" w:hAnsiTheme="majorHAnsi" w:cstheme="majorHAnsi"/>
          <w:sz w:val="20"/>
          <w:szCs w:val="20"/>
        </w:rPr>
      </w:pPr>
    </w:p>
    <w:p w14:paraId="1759C8BF"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czasowego zajęcia gruntów nie należących do Zamawiającego i kosztów, opłat i odszkodowań z tym związanych, poniesienia kosztów odszkodowań za szkody wyrządzone podczas prowadzenia robót budowlanych,</w:t>
      </w:r>
    </w:p>
    <w:p w14:paraId="6A770859"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73882AA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opracowania projektu tymczasowej organizacji ruchu na czas prowadzenia robót w pasach drogowych – o ile zajdzie taka potrzeba,</w:t>
      </w:r>
    </w:p>
    <w:p w14:paraId="49DA21B6"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504C2E7D"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zasilania energetycznego na placu budowy oraz wszelkich innych kosztów związanych  z wykonaniem przedmiotu umowy,</w:t>
      </w:r>
    </w:p>
    <w:p w14:paraId="15A0566B" w14:textId="77777777" w:rsidR="008679EA" w:rsidRDefault="008679EA" w:rsidP="008679EA">
      <w:pPr>
        <w:spacing w:after="0" w:line="240" w:lineRule="auto"/>
        <w:ind w:left="567"/>
        <w:jc w:val="both"/>
        <w:rPr>
          <w:rFonts w:asciiTheme="majorHAnsi" w:hAnsiTheme="majorHAnsi" w:cstheme="majorHAnsi"/>
          <w:color w:val="262626" w:themeColor="text1" w:themeTint="D9"/>
          <w:sz w:val="20"/>
          <w:szCs w:val="20"/>
        </w:rPr>
      </w:pPr>
    </w:p>
    <w:p w14:paraId="431FF4A7" w14:textId="77777777" w:rsidR="008679EA" w:rsidRPr="009D538D" w:rsidRDefault="008679EA" w:rsidP="008679EA">
      <w:pPr>
        <w:spacing w:after="0" w:line="240" w:lineRule="auto"/>
        <w:ind w:left="567"/>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 zorganizowania zaplecza sanitarno-higienicznego na placu budowy. </w:t>
      </w:r>
    </w:p>
    <w:p w14:paraId="3BF983D5" w14:textId="77777777" w:rsidR="008679EA" w:rsidRPr="009D538D" w:rsidRDefault="008679EA" w:rsidP="008679EA">
      <w:pPr>
        <w:spacing w:after="0" w:line="240" w:lineRule="auto"/>
        <w:jc w:val="both"/>
        <w:rPr>
          <w:rFonts w:asciiTheme="majorHAnsi" w:eastAsia="Tahoma" w:hAnsiTheme="majorHAnsi" w:cstheme="majorHAnsi"/>
          <w:color w:val="262626" w:themeColor="text1" w:themeTint="D9"/>
          <w:sz w:val="20"/>
          <w:szCs w:val="20"/>
        </w:rPr>
      </w:pPr>
    </w:p>
    <w:p w14:paraId="6E43620F" w14:textId="32B806A5" w:rsidR="008679EA" w:rsidRPr="009D538D" w:rsidRDefault="008679EA" w:rsidP="008679EA">
      <w:pPr>
        <w:spacing w:after="0" w:line="240" w:lineRule="auto"/>
        <w:jc w:val="both"/>
        <w:rPr>
          <w:rFonts w:asciiTheme="majorHAnsi" w:hAnsiTheme="majorHAnsi" w:cstheme="majorHAnsi"/>
          <w:color w:val="262626" w:themeColor="text1" w:themeTint="D9"/>
          <w:sz w:val="20"/>
          <w:szCs w:val="20"/>
        </w:rPr>
      </w:pPr>
      <w:r w:rsidRPr="008679EA">
        <w:rPr>
          <w:rFonts w:asciiTheme="majorHAnsi" w:hAnsiTheme="majorHAnsi" w:cstheme="majorHAnsi"/>
          <w:b/>
          <w:bCs/>
          <w:color w:val="262626" w:themeColor="text1" w:themeTint="D9"/>
          <w:sz w:val="20"/>
          <w:szCs w:val="20"/>
        </w:rPr>
        <w:t>e)</w:t>
      </w:r>
      <w:r w:rsidRPr="009D538D">
        <w:rPr>
          <w:rFonts w:asciiTheme="majorHAnsi" w:hAnsiTheme="majorHAnsi" w:cstheme="majorHAnsi"/>
          <w:color w:val="262626" w:themeColor="text1" w:themeTint="D9"/>
          <w:sz w:val="20"/>
          <w:szCs w:val="20"/>
        </w:rPr>
        <w:t xml:space="preserve"> Zaplecze wykonawcy: urządzenie i utrzymanie zaplecza wykonawcy, likwidacja zaplecza wykonawcy.</w:t>
      </w:r>
    </w:p>
    <w:p w14:paraId="4E589703" w14:textId="77777777" w:rsidR="00DC4290" w:rsidRPr="003C7F36" w:rsidRDefault="00DC4290" w:rsidP="00DC4290">
      <w:pPr>
        <w:spacing w:after="0" w:line="240" w:lineRule="auto"/>
        <w:ind w:left="567"/>
        <w:jc w:val="both"/>
        <w:rPr>
          <w:rFonts w:asciiTheme="majorHAnsi" w:hAnsiTheme="majorHAnsi" w:cstheme="majorHAnsi"/>
          <w:sz w:val="20"/>
          <w:szCs w:val="20"/>
        </w:rPr>
      </w:pPr>
    </w:p>
    <w:p w14:paraId="37A620A9" w14:textId="77777777" w:rsidR="00DC4290" w:rsidRPr="003C7F36" w:rsidRDefault="00DC4290" w:rsidP="00DC4290">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Pr>
          <w:rFonts w:asciiTheme="majorHAnsi" w:hAnsiTheme="majorHAnsi" w:cstheme="majorHAnsi"/>
          <w:b/>
          <w:bCs/>
          <w:sz w:val="20"/>
          <w:szCs w:val="20"/>
        </w:rPr>
        <w:t>6</w:t>
      </w:r>
      <w:r w:rsidRPr="003C7F36">
        <w:rPr>
          <w:rFonts w:asciiTheme="majorHAnsi" w:hAnsiTheme="majorHAnsi" w:cstheme="majorHAnsi"/>
          <w:b/>
          <w:bCs/>
          <w:sz w:val="20"/>
          <w:szCs w:val="20"/>
        </w:rPr>
        <w:t xml:space="preserve">/ Warunki gwarancji i rękojmi za wady.  </w:t>
      </w:r>
    </w:p>
    <w:p w14:paraId="7B3FD3AD" w14:textId="77777777" w:rsidR="00DC4290" w:rsidRPr="003C7F36" w:rsidRDefault="00DC4290" w:rsidP="00DC4290">
      <w:pPr>
        <w:spacing w:after="0" w:line="240" w:lineRule="auto"/>
        <w:rPr>
          <w:rFonts w:asciiTheme="majorHAnsi" w:hAnsiTheme="majorHAnsi" w:cstheme="majorHAnsi"/>
          <w:b/>
          <w:bCs/>
          <w:sz w:val="20"/>
          <w:szCs w:val="20"/>
        </w:rPr>
      </w:pPr>
    </w:p>
    <w:p w14:paraId="5AA87D5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0CDD8F95" w14:textId="77777777" w:rsidR="00DC4290" w:rsidRPr="003C7F36" w:rsidRDefault="00DC4290" w:rsidP="00DC4290">
      <w:pPr>
        <w:spacing w:after="0" w:line="240" w:lineRule="auto"/>
        <w:jc w:val="both"/>
        <w:rPr>
          <w:rFonts w:asciiTheme="majorHAnsi" w:hAnsiTheme="majorHAnsi" w:cstheme="majorHAnsi"/>
          <w:sz w:val="20"/>
          <w:szCs w:val="20"/>
        </w:rPr>
      </w:pPr>
    </w:p>
    <w:p w14:paraId="2ADA0F36"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0A865A6B" w14:textId="77777777" w:rsidR="00DC4290" w:rsidRPr="003C7F36" w:rsidRDefault="00DC4290" w:rsidP="00DC4290">
      <w:pPr>
        <w:spacing w:after="0" w:line="240" w:lineRule="auto"/>
        <w:jc w:val="both"/>
        <w:rPr>
          <w:rFonts w:asciiTheme="majorHAnsi" w:hAnsiTheme="majorHAnsi" w:cstheme="majorHAnsi"/>
          <w:sz w:val="20"/>
          <w:szCs w:val="20"/>
        </w:rPr>
      </w:pPr>
    </w:p>
    <w:p w14:paraId="5F477F81"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13"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13"/>
    <w:p w14:paraId="54F36063" w14:textId="77777777" w:rsidR="00DC4290" w:rsidRPr="003C7F36" w:rsidRDefault="00DC4290" w:rsidP="00DC4290">
      <w:pPr>
        <w:spacing w:after="0" w:line="240" w:lineRule="auto"/>
        <w:jc w:val="both"/>
        <w:rPr>
          <w:rFonts w:asciiTheme="majorHAnsi" w:hAnsiTheme="majorHAnsi" w:cstheme="majorHAnsi"/>
          <w:sz w:val="20"/>
          <w:szCs w:val="20"/>
        </w:rPr>
      </w:pPr>
    </w:p>
    <w:p w14:paraId="17C59EB8" w14:textId="77777777" w:rsidR="00DC4290" w:rsidRPr="003C7F36" w:rsidRDefault="00DC4290" w:rsidP="00DC4290">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 W okresie rękojmi i gwarancji koszty związane z wszelkimi naprawami oraz usuwaniem usterek ponosić będzie Wykonawca.</w:t>
      </w:r>
    </w:p>
    <w:p w14:paraId="1366A9C6" w14:textId="77777777" w:rsidR="00DC4290" w:rsidRPr="003C7F36" w:rsidRDefault="00DC4290" w:rsidP="00DC4290">
      <w:pPr>
        <w:spacing w:after="0" w:line="240" w:lineRule="auto"/>
        <w:jc w:val="both"/>
        <w:rPr>
          <w:rFonts w:asciiTheme="majorHAnsi" w:hAnsiTheme="majorHAnsi" w:cstheme="majorHAnsi"/>
          <w:sz w:val="20"/>
          <w:szCs w:val="20"/>
        </w:rPr>
      </w:pPr>
    </w:p>
    <w:p w14:paraId="648BDBDB" w14:textId="77777777" w:rsidR="00DC4290" w:rsidRPr="003C7F36" w:rsidRDefault="00DC4290" w:rsidP="00DC4290">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w:t>
      </w:r>
      <w:r w:rsidRPr="005E4861">
        <w:rPr>
          <w:rFonts w:asciiTheme="majorHAnsi" w:hAnsiTheme="majorHAnsi" w:cstheme="majorHAnsi"/>
          <w:sz w:val="20"/>
          <w:szCs w:val="20"/>
        </w:rPr>
        <w:t>gwarancyjnym, do realizacji niezbędnych przeglądów</w:t>
      </w:r>
      <w:r w:rsidRPr="003C7F36">
        <w:rPr>
          <w:rFonts w:asciiTheme="majorHAnsi" w:hAnsiTheme="majorHAnsi" w:cstheme="majorHAnsi"/>
          <w:sz w:val="20"/>
          <w:szCs w:val="20"/>
        </w:rPr>
        <w:t xml:space="preserve"> gwarancyjnych zapewniających bezusterkową eksploatację urządzeń. </w:t>
      </w:r>
    </w:p>
    <w:p w14:paraId="647E52F9" w14:textId="77777777" w:rsidR="00DC4290" w:rsidRPr="003C7F36" w:rsidRDefault="00DC4290" w:rsidP="00DC4290">
      <w:pPr>
        <w:spacing w:after="0" w:line="240" w:lineRule="auto"/>
        <w:jc w:val="both"/>
        <w:rPr>
          <w:rFonts w:asciiTheme="majorHAnsi" w:hAnsiTheme="majorHAnsi" w:cstheme="majorHAnsi"/>
          <w:b/>
          <w:bCs/>
          <w:sz w:val="20"/>
          <w:szCs w:val="20"/>
        </w:rPr>
      </w:pPr>
    </w:p>
    <w:p w14:paraId="5D42024E" w14:textId="77777777" w:rsidR="00DC4290" w:rsidRPr="003C7F36" w:rsidRDefault="00DC4290" w:rsidP="00DC4290">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485F6119" w14:textId="77777777" w:rsidR="00DC4290" w:rsidRPr="00C9514F" w:rsidRDefault="00DC4290" w:rsidP="00DC4290">
      <w:pPr>
        <w:spacing w:after="0" w:line="240" w:lineRule="auto"/>
        <w:jc w:val="both"/>
        <w:rPr>
          <w:rFonts w:asciiTheme="majorHAnsi" w:hAnsiTheme="majorHAnsi" w:cstheme="majorHAnsi"/>
          <w:b/>
          <w:bCs/>
          <w:color w:val="C00000"/>
          <w:sz w:val="20"/>
          <w:szCs w:val="20"/>
        </w:rPr>
      </w:pPr>
    </w:p>
    <w:p w14:paraId="0E1CD21A" w14:textId="77777777" w:rsidR="00DC4290" w:rsidRPr="0029774B" w:rsidRDefault="00DC4290" w:rsidP="00DC4290">
      <w:pPr>
        <w:spacing w:after="0" w:line="240" w:lineRule="auto"/>
        <w:jc w:val="both"/>
        <w:rPr>
          <w:rFonts w:asciiTheme="majorHAnsi" w:hAnsiTheme="majorHAnsi" w:cstheme="majorHAnsi"/>
          <w:b/>
          <w:bCs/>
          <w:color w:val="262626" w:themeColor="text1" w:themeTint="D9"/>
          <w:sz w:val="20"/>
          <w:szCs w:val="20"/>
        </w:rPr>
      </w:pPr>
      <w:r w:rsidRPr="0029774B">
        <w:rPr>
          <w:rFonts w:asciiTheme="majorHAnsi" w:hAnsiTheme="majorHAnsi" w:cstheme="majorHAnsi"/>
          <w:b/>
          <w:bCs/>
          <w:color w:val="262626" w:themeColor="text1" w:themeTint="D9"/>
          <w:sz w:val="20"/>
          <w:szCs w:val="20"/>
        </w:rPr>
        <w:t xml:space="preserve">1.7/ Wykonanie przedmiotu zamówienia. </w:t>
      </w:r>
    </w:p>
    <w:p w14:paraId="02B4F702" w14:textId="77777777" w:rsidR="00DC4290" w:rsidRPr="0029774B"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7374A6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4" w:name="_Hlk219122251"/>
      <w:r w:rsidRPr="0029774B">
        <w:rPr>
          <w:rFonts w:asciiTheme="majorHAnsi" w:hAnsiTheme="majorHAnsi" w:cstheme="majorHAnsi"/>
          <w:color w:val="262626" w:themeColor="text1" w:themeTint="D9"/>
          <w:sz w:val="20"/>
          <w:szCs w:val="20"/>
        </w:rPr>
        <w:t>a) Roboty instalacyjne należy wykonać zgodnie z załączoną dokumentacją projektową, wytycznymi określonymi w specyfikacji warunków zamówienia, z wiedzą techniczną i sztuką budowlaną, przepisami BHP i ppoż. oraz zgodnie z zaleceniami inspektora nadzoru.</w:t>
      </w:r>
    </w:p>
    <w:p w14:paraId="5D2DCEDF"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4166178E" w14:textId="77777777" w:rsidR="00DC4290" w:rsidRPr="0029774B" w:rsidRDefault="00DC4290" w:rsidP="00DC4290">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lastRenderedPageBreak/>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bookmarkEnd w:id="14"/>
    <w:p w14:paraId="675E60D9"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AB648F0" w14:textId="77777777" w:rsidR="00DC4290"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Wszystkie dostarczone i zamontowane urządzenia muszą być nowe. Nie dopuszcza się urządzeń prototypowych. Dostarczane urządzenia muszą być pracujące, posiadać wymagane certyfikaty lub deklaracje zgodności CE.</w:t>
      </w:r>
    </w:p>
    <w:p w14:paraId="2E18EC71"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D3368F2"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bookmarkStart w:id="15" w:name="_Hlk219122286"/>
      <w:r w:rsidRPr="0029774B">
        <w:rPr>
          <w:rFonts w:asciiTheme="majorHAnsi" w:hAnsiTheme="majorHAnsi" w:cstheme="majorHAnsi"/>
          <w:color w:val="262626" w:themeColor="text1" w:themeTint="D9"/>
          <w:sz w:val="20"/>
          <w:szCs w:val="20"/>
        </w:rPr>
        <w:t>g) Do wykonania zamówienia wykonawca zobowiązany jest użyć materiałów gwarantujących odpowiednią jakość, o parametrach technicznych i jakościowych odpowiadających właściwościom materiałów przyjętych w projekcie.</w:t>
      </w:r>
    </w:p>
    <w:p w14:paraId="084DC0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9E7EEA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41BC186C"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6801BC33"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oraz o innych parametrach niż </w:t>
      </w:r>
      <w:bookmarkEnd w:id="15"/>
      <w:r w:rsidRPr="0029774B">
        <w:rPr>
          <w:rFonts w:asciiTheme="majorHAnsi" w:hAnsiTheme="majorHAnsi" w:cstheme="majorHAnsi"/>
          <w:color w:val="262626" w:themeColor="text1" w:themeTint="D9"/>
          <w:sz w:val="20"/>
          <w:szCs w:val="20"/>
        </w:rPr>
        <w:t>określone w projekcie.</w:t>
      </w:r>
    </w:p>
    <w:p w14:paraId="259DEFF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370C48E6"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29774B">
        <w:rPr>
          <w:rFonts w:asciiTheme="majorHAnsi" w:hAnsiTheme="majorHAnsi" w:cstheme="majorHAnsi"/>
          <w:color w:val="262626" w:themeColor="text1" w:themeTint="D9"/>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6D557BCA"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037AE53B"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g</w:t>
      </w:r>
      <w:r w:rsidRPr="0029774B">
        <w:rPr>
          <w:rFonts w:asciiTheme="majorHAnsi" w:hAnsiTheme="majorHAnsi" w:cstheme="majorHAnsi"/>
          <w:color w:val="262626" w:themeColor="text1" w:themeTint="D9"/>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1CB8AAD4"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737E48CD"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h</w:t>
      </w:r>
      <w:r w:rsidRPr="0029774B">
        <w:rPr>
          <w:rFonts w:asciiTheme="majorHAnsi" w:hAnsiTheme="majorHAnsi" w:cstheme="majorHAnsi"/>
          <w:color w:val="262626" w:themeColor="text1" w:themeTint="D9"/>
          <w:sz w:val="20"/>
          <w:szCs w:val="20"/>
        </w:rPr>
        <w:t>) Wykonawca może powierzyć wykonywanie części robót budowlanych podwykonawcom, z uwzględnieniem postanowień zawartych we wzorze umowy o roboty budowlane.</w:t>
      </w:r>
    </w:p>
    <w:p w14:paraId="4EBBCCBE" w14:textId="77777777" w:rsidR="00DC4290" w:rsidRPr="0029774B" w:rsidRDefault="00DC4290" w:rsidP="00DC4290">
      <w:pPr>
        <w:spacing w:after="0" w:line="240" w:lineRule="auto"/>
        <w:jc w:val="both"/>
        <w:rPr>
          <w:rFonts w:asciiTheme="majorHAnsi" w:hAnsiTheme="majorHAnsi" w:cstheme="majorHAnsi"/>
          <w:color w:val="262626" w:themeColor="text1" w:themeTint="D9"/>
          <w:sz w:val="20"/>
          <w:szCs w:val="20"/>
        </w:rPr>
      </w:pPr>
    </w:p>
    <w:p w14:paraId="2EEAE411" w14:textId="77777777" w:rsidR="008679EA" w:rsidRPr="00B56F36" w:rsidRDefault="008679EA" w:rsidP="008679EA">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Pr="00B56F36">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043C308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p>
    <w:p w14:paraId="141D6D8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j</w:t>
      </w:r>
      <w:r w:rsidRPr="00B56F36">
        <w:rPr>
          <w:rFonts w:asciiTheme="majorHAnsi" w:hAnsiTheme="majorHAnsi" w:cstheme="majorHAnsi"/>
          <w:sz w:val="20"/>
          <w:szCs w:val="20"/>
        </w:rPr>
        <w:t xml:space="preserve">) Prace należy wykonać w sposób nie narażający drzew i krzewów na uszkodzenia. </w:t>
      </w:r>
    </w:p>
    <w:p w14:paraId="480085E6" w14:textId="77777777" w:rsidR="008679EA" w:rsidRPr="00B56F36" w:rsidRDefault="008679EA" w:rsidP="008679EA">
      <w:pPr>
        <w:spacing w:after="0" w:line="240" w:lineRule="auto"/>
        <w:jc w:val="both"/>
        <w:rPr>
          <w:rFonts w:asciiTheme="majorHAnsi" w:hAnsiTheme="majorHAnsi" w:cstheme="majorHAnsi"/>
          <w:sz w:val="20"/>
          <w:szCs w:val="20"/>
        </w:rPr>
      </w:pPr>
      <w:r w:rsidRPr="00B56F36">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571DB3E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w:t>
      </w:r>
    </w:p>
    <w:p w14:paraId="298C701A"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Pr>
          <w:rFonts w:asciiTheme="majorHAnsi" w:hAnsiTheme="majorHAnsi" w:cstheme="majorHAnsi"/>
          <w:sz w:val="20"/>
          <w:szCs w:val="20"/>
        </w:rPr>
        <w:t>k</w:t>
      </w:r>
      <w:r w:rsidRPr="00B56F36">
        <w:rPr>
          <w:rFonts w:asciiTheme="majorHAnsi" w:hAnsiTheme="majorHAnsi" w:cstheme="majorHAnsi"/>
          <w:sz w:val="20"/>
          <w:szCs w:val="20"/>
        </w:rPr>
        <w:t xml:space="preserve">) </w:t>
      </w:r>
      <w:r w:rsidRPr="004A1871">
        <w:rPr>
          <w:rFonts w:ascii="Calibri Light" w:hAnsi="Calibri Light" w:cs="Tahoma"/>
          <w:color w:val="262626" w:themeColor="text1" w:themeTint="D9"/>
          <w:sz w:val="20"/>
          <w:szCs w:val="20"/>
        </w:rPr>
        <w:t>Po zakończeniu robót powierzchnie biologicznie czynne należy przywrócić do stanu poprzedniego (odtworzyć).</w:t>
      </w:r>
    </w:p>
    <w:p w14:paraId="0BB56998" w14:textId="77777777" w:rsidR="008679EA" w:rsidRPr="004A1871" w:rsidRDefault="008679EA" w:rsidP="008679EA">
      <w:pPr>
        <w:spacing w:after="0" w:line="240" w:lineRule="auto"/>
        <w:ind w:left="142" w:hanging="142"/>
        <w:jc w:val="both"/>
        <w:rPr>
          <w:rFonts w:ascii="Calibri Light" w:hAnsi="Calibri Light" w:cs="Tahoma"/>
          <w:color w:val="262626" w:themeColor="text1" w:themeTint="D9"/>
          <w:sz w:val="20"/>
          <w:szCs w:val="20"/>
        </w:rPr>
      </w:pPr>
      <w:r w:rsidRPr="004A1871">
        <w:rPr>
          <w:rFonts w:ascii="Calibri Light" w:hAnsi="Calibri Light" w:cs="Tahoma"/>
          <w:color w:val="262626" w:themeColor="text1" w:themeTint="D9"/>
          <w:sz w:val="20"/>
          <w:szCs w:val="20"/>
        </w:rPr>
        <w:t>Odbiór odtworzonej zieleni ( trawników) odbędzie się po pierwszym koszeniu przy udziale inspektora TBS Zieleń Miejska.</w:t>
      </w:r>
    </w:p>
    <w:p w14:paraId="49A09F05"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 przypadku nowych nasadzeń:</w:t>
      </w:r>
    </w:p>
    <w:p w14:paraId="32016280"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drzewa powinny posiadać wykształconą koronę i pień o obwodzie nie mniejszym niż 12-14 cm,</w:t>
      </w:r>
    </w:p>
    <w:p w14:paraId="7A2CA09D"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w:t>
      </w:r>
      <w:r w:rsidRPr="00B56F36">
        <w:rPr>
          <w:rFonts w:asciiTheme="majorHAnsi" w:hAnsiTheme="majorHAnsi" w:cstheme="majorHAnsi"/>
          <w:sz w:val="20"/>
          <w:szCs w:val="20"/>
        </w:rPr>
        <w:tab/>
        <w:t>nasadzane krzewy i byliny powinny być w pojemniku o pojemności C3, P9, C2, C1,5 w zależności od gatunku,</w:t>
      </w:r>
    </w:p>
    <w:p w14:paraId="1D1A984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Wykonawca udziela rocznej gwarancji na wykonane nasadzenia i zobowiązany jest do rocznej pielęgnacji  nasadzeń.    </w:t>
      </w:r>
    </w:p>
    <w:p w14:paraId="204FBAC6"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                </w:t>
      </w:r>
    </w:p>
    <w:p w14:paraId="2DBD0A82"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l</w:t>
      </w:r>
      <w:r w:rsidRPr="00B56F36">
        <w:rPr>
          <w:rFonts w:asciiTheme="majorHAnsi" w:hAnsiTheme="majorHAnsi" w:cstheme="majorHAnsi"/>
          <w:sz w:val="20"/>
          <w:szCs w:val="20"/>
        </w:rPr>
        <w:t>) Wszelkie prace budowlane w sąsiedztwie drzew i krzewów należy wykonywać pod nadzorem osoby posiadającej</w:t>
      </w:r>
    </w:p>
    <w:p w14:paraId="4848E921" w14:textId="77777777" w:rsidR="008679EA" w:rsidRPr="00B56F36" w:rsidRDefault="008679EA" w:rsidP="008679EA">
      <w:pPr>
        <w:spacing w:after="0" w:line="240" w:lineRule="auto"/>
        <w:ind w:left="142" w:hanging="142"/>
        <w:jc w:val="both"/>
        <w:rPr>
          <w:rFonts w:asciiTheme="majorHAnsi" w:hAnsiTheme="majorHAnsi" w:cstheme="majorHAnsi"/>
          <w:sz w:val="20"/>
          <w:szCs w:val="20"/>
        </w:rPr>
      </w:pPr>
      <w:r w:rsidRPr="00B56F36">
        <w:rPr>
          <w:rFonts w:asciiTheme="majorHAnsi" w:hAnsiTheme="majorHAnsi" w:cstheme="majorHAnsi"/>
          <w:sz w:val="20"/>
          <w:szCs w:val="20"/>
        </w:rPr>
        <w:t xml:space="preserve">uprawnienia w zakresie pielęgnacji drzew. Zapłatę za nadzór  pokrywa Wykonawca.     </w:t>
      </w:r>
    </w:p>
    <w:p w14:paraId="72F1DAEE" w14:textId="77777777" w:rsidR="00DC4290" w:rsidRPr="0029774B" w:rsidRDefault="00DC4290" w:rsidP="00DC4290">
      <w:pPr>
        <w:spacing w:after="0" w:line="240" w:lineRule="auto"/>
        <w:ind w:left="142" w:hanging="142"/>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 </w:t>
      </w:r>
    </w:p>
    <w:p w14:paraId="4368DEFC" w14:textId="77777777" w:rsidR="00DC4290" w:rsidRPr="00470A45" w:rsidRDefault="00DC4290" w:rsidP="00DC4290">
      <w:pPr>
        <w:spacing w:after="0" w:line="240" w:lineRule="auto"/>
        <w:ind w:left="142" w:hanging="142"/>
        <w:jc w:val="both"/>
        <w:rPr>
          <w:rFonts w:asciiTheme="majorHAnsi" w:hAnsiTheme="majorHAnsi" w:cstheme="majorHAnsi"/>
          <w:b/>
          <w:bCs/>
          <w:color w:val="262626" w:themeColor="text1" w:themeTint="D9"/>
          <w:sz w:val="20"/>
          <w:szCs w:val="20"/>
        </w:rPr>
      </w:pPr>
      <w:bookmarkStart w:id="16" w:name="_Hlk219122403"/>
      <w:r w:rsidRPr="00470A45">
        <w:rPr>
          <w:rFonts w:asciiTheme="majorHAnsi" w:hAnsiTheme="majorHAnsi" w:cstheme="majorHAnsi"/>
          <w:b/>
          <w:bCs/>
          <w:color w:val="262626" w:themeColor="text1" w:themeTint="D9"/>
          <w:sz w:val="20"/>
          <w:szCs w:val="20"/>
        </w:rPr>
        <w:t>1.9/ Warunki rozliczenia wykonania przedmiotu zamówienia.</w:t>
      </w:r>
    </w:p>
    <w:p w14:paraId="293F5392" w14:textId="77777777" w:rsidR="00DC4290" w:rsidRPr="00470A45" w:rsidRDefault="00DC4290" w:rsidP="00DC4290">
      <w:pPr>
        <w:spacing w:after="0" w:line="240" w:lineRule="auto"/>
        <w:rPr>
          <w:rFonts w:asciiTheme="majorHAnsi" w:hAnsiTheme="majorHAnsi" w:cstheme="majorHAnsi"/>
          <w:color w:val="262626" w:themeColor="text1" w:themeTint="D9"/>
          <w:sz w:val="20"/>
          <w:szCs w:val="20"/>
        </w:rPr>
      </w:pPr>
    </w:p>
    <w:p w14:paraId="7D75E2B3"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STWiOR). </w:t>
      </w:r>
    </w:p>
    <w:p w14:paraId="2E86E4FD"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080B9069" w14:textId="77777777" w:rsidR="00DC4290" w:rsidRPr="002F73B9" w:rsidRDefault="00DC4290" w:rsidP="00DC4290">
      <w:pPr>
        <w:spacing w:after="0" w:line="240" w:lineRule="auto"/>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 xml:space="preserve">b) Z uwagi na ryczałtową formę wynagrodzenia podstawą wyceny oferty jest dokumentacja projektowa, </w:t>
      </w:r>
      <w:r>
        <w:rPr>
          <w:rFonts w:asciiTheme="majorHAnsi" w:hAnsiTheme="majorHAnsi" w:cstheme="majorHAnsi"/>
          <w:b/>
          <w:bCs/>
          <w:color w:val="262626" w:themeColor="text1" w:themeTint="D9"/>
          <w:sz w:val="20"/>
          <w:szCs w:val="20"/>
        </w:rPr>
        <w:t>-</w:t>
      </w:r>
      <w:r w:rsidRPr="002F73B9">
        <w:rPr>
          <w:rFonts w:asciiTheme="majorHAnsi" w:hAnsiTheme="majorHAnsi" w:cstheme="majorHAnsi"/>
          <w:b/>
          <w:bCs/>
          <w:color w:val="262626" w:themeColor="text1" w:themeTint="D9"/>
          <w:sz w:val="20"/>
          <w:szCs w:val="20"/>
        </w:rPr>
        <w:t xml:space="preserve"> STWiOR</w:t>
      </w:r>
      <w:r>
        <w:rPr>
          <w:rFonts w:asciiTheme="majorHAnsi" w:hAnsiTheme="majorHAnsi" w:cstheme="majorHAnsi"/>
          <w:b/>
          <w:bCs/>
          <w:color w:val="262626" w:themeColor="text1" w:themeTint="D9"/>
          <w:sz w:val="20"/>
          <w:szCs w:val="20"/>
        </w:rPr>
        <w:t>, wzór umowy oraz SWZ</w:t>
      </w:r>
      <w:r w:rsidRPr="002F73B9">
        <w:rPr>
          <w:rFonts w:asciiTheme="majorHAnsi" w:hAnsiTheme="majorHAnsi" w:cstheme="majorHAnsi"/>
          <w:b/>
          <w:bCs/>
          <w:color w:val="262626" w:themeColor="text1" w:themeTint="D9"/>
          <w:sz w:val="20"/>
          <w:szCs w:val="20"/>
        </w:rPr>
        <w:t>.</w:t>
      </w:r>
      <w:r>
        <w:rPr>
          <w:rFonts w:asciiTheme="majorHAnsi" w:hAnsiTheme="majorHAnsi" w:cstheme="majorHAnsi"/>
          <w:b/>
          <w:bCs/>
          <w:color w:val="262626" w:themeColor="text1" w:themeTint="D9"/>
          <w:sz w:val="20"/>
          <w:szCs w:val="20"/>
        </w:rPr>
        <w:t xml:space="preserve"> Załączone przedmiary stanowią jedynie materiał pomocniczy. </w:t>
      </w:r>
      <w:r w:rsidRPr="002F73B9">
        <w:rPr>
          <w:rFonts w:asciiTheme="majorHAnsi" w:hAnsiTheme="majorHAnsi" w:cstheme="majorHAnsi"/>
          <w:b/>
          <w:bCs/>
          <w:color w:val="262626" w:themeColor="text1" w:themeTint="D9"/>
          <w:sz w:val="20"/>
          <w:szCs w:val="20"/>
        </w:rPr>
        <w:t xml:space="preserve"> </w:t>
      </w:r>
    </w:p>
    <w:p w14:paraId="3EAFBF19"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7742E956" w14:textId="77777777" w:rsidR="00DC4290" w:rsidRPr="00470A45" w:rsidRDefault="00DC4290"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u w:val="single"/>
          <w:lang w:eastAsia="en-US"/>
        </w:rPr>
      </w:pPr>
      <w:r w:rsidRPr="00470A45">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470A45">
        <w:rPr>
          <w:rFonts w:asciiTheme="majorHAnsi" w:hAnsiTheme="majorHAnsi" w:cstheme="majorHAnsi"/>
          <w:b/>
          <w:bCs/>
          <w:color w:val="262626" w:themeColor="text1" w:themeTint="D9"/>
          <w:sz w:val="20"/>
          <w:szCs w:val="20"/>
          <w:u w:val="single"/>
        </w:rPr>
        <w:t>Do oferty nie należy załączać kosztorysu ofertowego. Zamawiający, będzie wymagać od Wykonawcy, którego oferta zostanie wybrana jako najkorzystniejsza w postępowaniu - s</w:t>
      </w:r>
      <w:r w:rsidRPr="00470A45">
        <w:rPr>
          <w:rFonts w:asciiTheme="majorHAnsi" w:eastAsia="ComicSansMS,Bold" w:hAnsiTheme="majorHAnsi" w:cstheme="majorHAnsi"/>
          <w:b/>
          <w:bCs/>
          <w:color w:val="262626" w:themeColor="text1" w:themeTint="D9"/>
          <w:sz w:val="20"/>
          <w:szCs w:val="20"/>
          <w:u w:val="single"/>
          <w:lang w:eastAsia="en-US"/>
        </w:rPr>
        <w:t xml:space="preserve">porządzenia i przedłożenia - w wersji papierowej - nie później niż w dacie podpisania Umowy kosztorysu ofertowego </w:t>
      </w:r>
      <w:r>
        <w:rPr>
          <w:rFonts w:asciiTheme="majorHAnsi" w:eastAsia="ComicSansMS,Bold" w:hAnsiTheme="majorHAnsi" w:cstheme="majorHAnsi"/>
          <w:b/>
          <w:bCs/>
          <w:color w:val="262626" w:themeColor="text1" w:themeTint="D9"/>
          <w:sz w:val="20"/>
          <w:szCs w:val="20"/>
          <w:u w:val="single"/>
          <w:lang w:eastAsia="en-US"/>
        </w:rPr>
        <w:t>uproszczonego</w:t>
      </w:r>
      <w:r w:rsidRPr="00470A45">
        <w:rPr>
          <w:rFonts w:asciiTheme="majorHAnsi" w:eastAsia="ComicSansMS,Bold" w:hAnsiTheme="majorHAnsi" w:cstheme="majorHAnsi"/>
          <w:b/>
          <w:bCs/>
          <w:color w:val="262626" w:themeColor="text1" w:themeTint="D9"/>
          <w:sz w:val="20"/>
          <w:szCs w:val="20"/>
          <w:u w:val="single"/>
          <w:lang w:eastAsia="en-US"/>
        </w:rPr>
        <w:t xml:space="preserve"> (opisującego  parametry cenotwórcze, tj. Robociznę,  Koszty pośrednie, Koszt zakupu materiałów, Zysk).</w:t>
      </w:r>
    </w:p>
    <w:p w14:paraId="5CFE7E7A" w14:textId="77777777" w:rsidR="00DC4290" w:rsidRPr="00470A45" w:rsidRDefault="00DC4290" w:rsidP="00DC4290">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2A470070"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p>
    <w:p w14:paraId="00E894AB" w14:textId="77777777" w:rsidR="00DC4290" w:rsidRPr="00470A45" w:rsidRDefault="00DC4290" w:rsidP="00DC4290">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d) </w:t>
      </w:r>
      <w:r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470A45">
        <w:rPr>
          <w:rFonts w:asciiTheme="majorHAnsi" w:hAnsiTheme="majorHAnsi" w:cstheme="majorHAnsi"/>
          <w:color w:val="262626" w:themeColor="text1" w:themeTint="D9"/>
          <w:sz w:val="20"/>
          <w:szCs w:val="20"/>
          <w:u w:val="single"/>
        </w:rPr>
        <w:t>.</w:t>
      </w:r>
      <w:r w:rsidRPr="00470A45">
        <w:rPr>
          <w:rFonts w:asciiTheme="majorHAnsi" w:hAnsiTheme="majorHAnsi" w:cstheme="majorHAnsi"/>
          <w:color w:val="262626" w:themeColor="text1" w:themeTint="D9"/>
          <w:sz w:val="20"/>
          <w:szCs w:val="20"/>
        </w:rPr>
        <w:t xml:space="preserve"> W przypadku uchylenia się </w:t>
      </w:r>
      <w:r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bookmarkEnd w:id="16"/>
    <w:p w14:paraId="759C1EA3" w14:textId="77777777" w:rsidR="00DC4290" w:rsidRPr="006E6063" w:rsidRDefault="00DC4290" w:rsidP="00DC4290">
      <w:pPr>
        <w:spacing w:after="0" w:line="240" w:lineRule="auto"/>
        <w:jc w:val="both"/>
        <w:rPr>
          <w:rFonts w:asciiTheme="majorHAnsi" w:hAnsiTheme="majorHAnsi" w:cstheme="majorHAnsi"/>
          <w:color w:val="262626" w:themeColor="text1" w:themeTint="D9"/>
          <w:sz w:val="20"/>
          <w:szCs w:val="20"/>
        </w:rPr>
      </w:pPr>
    </w:p>
    <w:p w14:paraId="2D7F769A" w14:textId="77777777" w:rsidR="008052C9" w:rsidRDefault="008052C9" w:rsidP="00D7383A">
      <w:pPr>
        <w:spacing w:after="0" w:line="240" w:lineRule="auto"/>
        <w:jc w:val="both"/>
        <w:rPr>
          <w:rFonts w:asciiTheme="majorHAnsi" w:hAnsiTheme="majorHAnsi" w:cstheme="majorHAnsi"/>
          <w:color w:val="262626" w:themeColor="text1" w:themeTint="D9"/>
          <w:sz w:val="20"/>
          <w:szCs w:val="20"/>
        </w:rPr>
      </w:pPr>
    </w:p>
    <w:p w14:paraId="1A9998A0" w14:textId="77777777" w:rsidR="002222DE" w:rsidRPr="002A729B" w:rsidRDefault="002222DE" w:rsidP="002222DE">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Pr>
          <w:rFonts w:ascii="Calibri Light" w:hAnsi="Calibri Light" w:cs="Calibri Light"/>
          <w:b/>
          <w:bCs/>
          <w:sz w:val="20"/>
          <w:szCs w:val="20"/>
        </w:rPr>
        <w:t xml:space="preserve">2. </w:t>
      </w:r>
      <w:r w:rsidRPr="002A729B">
        <w:rPr>
          <w:rFonts w:ascii="Calibri Light" w:hAnsi="Calibri Light" w:cs="Calibri Light"/>
          <w:b/>
          <w:bCs/>
          <w:sz w:val="20"/>
          <w:szCs w:val="20"/>
        </w:rPr>
        <w:t>ROZWIĄZANIA RÓWNOWAŻNE.</w:t>
      </w:r>
    </w:p>
    <w:p w14:paraId="11810214" w14:textId="77777777" w:rsidR="002222DE" w:rsidRDefault="002222DE" w:rsidP="002222DE">
      <w:pPr>
        <w:spacing w:after="0" w:line="240" w:lineRule="auto"/>
        <w:rPr>
          <w:rFonts w:ascii="Calibri Light" w:hAnsi="Calibri Light" w:cs="Calibri Light"/>
          <w:sz w:val="20"/>
          <w:szCs w:val="20"/>
        </w:rPr>
      </w:pPr>
    </w:p>
    <w:p w14:paraId="4B3F967B" w14:textId="77777777" w:rsidR="00DC4290" w:rsidRPr="003C7F36" w:rsidRDefault="00DC4290" w:rsidP="00DC4290">
      <w:pPr>
        <w:autoSpaceDE w:val="0"/>
        <w:spacing w:after="0" w:line="240" w:lineRule="auto"/>
        <w:jc w:val="both"/>
        <w:rPr>
          <w:rFonts w:asciiTheme="majorHAnsi" w:hAnsiTheme="majorHAnsi" w:cstheme="majorHAnsi"/>
          <w:sz w:val="20"/>
          <w:szCs w:val="20"/>
        </w:rPr>
      </w:pPr>
      <w:bookmarkStart w:id="17" w:name="_Hlk219122473"/>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617CBD61" w14:textId="77777777" w:rsidR="00DC4290" w:rsidRPr="003C7F36" w:rsidRDefault="00DC4290" w:rsidP="00DC4290">
      <w:pPr>
        <w:autoSpaceDE w:val="0"/>
        <w:spacing w:after="0" w:line="240" w:lineRule="auto"/>
        <w:jc w:val="both"/>
        <w:rPr>
          <w:rFonts w:asciiTheme="majorHAnsi" w:hAnsiTheme="majorHAnsi" w:cstheme="majorHAnsi"/>
          <w:color w:val="FF0000"/>
          <w:sz w:val="20"/>
          <w:szCs w:val="20"/>
        </w:rPr>
      </w:pPr>
    </w:p>
    <w:p w14:paraId="097A2422" w14:textId="77777777" w:rsidR="00DC4290" w:rsidRPr="003C7F36" w:rsidRDefault="00DC4290" w:rsidP="00DC4290">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2DC8E36D" w14:textId="77777777" w:rsidR="00DC4290" w:rsidRPr="003C7F36" w:rsidRDefault="00DC4290" w:rsidP="00DC4290">
      <w:pPr>
        <w:autoSpaceDE w:val="0"/>
        <w:spacing w:after="0" w:line="240" w:lineRule="auto"/>
        <w:jc w:val="both"/>
        <w:rPr>
          <w:rFonts w:asciiTheme="majorHAnsi" w:hAnsiTheme="majorHAnsi" w:cstheme="majorHAnsi"/>
          <w:color w:val="262626" w:themeColor="text1" w:themeTint="D9"/>
          <w:sz w:val="20"/>
          <w:szCs w:val="20"/>
        </w:rPr>
      </w:pPr>
    </w:p>
    <w:p w14:paraId="0EC9937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662BA914"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4024479"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5609B87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4DF767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7552B5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96D621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44597F0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86BD60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1BFE051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15E83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lastRenderedPageBreak/>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127A9446"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396F283"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50E23E1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1274E288"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29233DA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4800AC4C"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5CDEB2C7"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w:t>
      </w:r>
      <w:proofErr w:type="spellStart"/>
      <w:r w:rsidRPr="003C7F36">
        <w:rPr>
          <w:rFonts w:asciiTheme="majorHAnsi" w:hAnsiTheme="majorHAnsi" w:cstheme="majorHAnsi"/>
          <w:color w:val="262626" w:themeColor="text1" w:themeTint="D9"/>
          <w:sz w:val="20"/>
          <w:szCs w:val="20"/>
        </w:rPr>
        <w:t>poż</w:t>
      </w:r>
      <w:proofErr w:type="spellEnd"/>
      <w:r w:rsidRPr="003C7F36">
        <w:rPr>
          <w:rFonts w:asciiTheme="majorHAnsi" w:hAnsiTheme="majorHAnsi" w:cstheme="majorHAnsi"/>
          <w:color w:val="262626" w:themeColor="text1" w:themeTint="D9"/>
          <w:sz w:val="20"/>
          <w:szCs w:val="20"/>
        </w:rPr>
        <w:t xml:space="preserve">., </w:t>
      </w:r>
    </w:p>
    <w:p w14:paraId="667D6DF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4F03EE5"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FA9D0CD"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70BC1AD1" w14:textId="77777777" w:rsidR="00DC4290" w:rsidRPr="003C7F36" w:rsidRDefault="00DC4290" w:rsidP="00DC4290">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B5DB5AA" w14:textId="77777777" w:rsidR="00DC4290" w:rsidRPr="003C7F36" w:rsidRDefault="00DC4290" w:rsidP="00DC4290">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bookmarkEnd w:id="17"/>
    <w:p w14:paraId="6442A0A5" w14:textId="6B19C383" w:rsidR="00093083" w:rsidRDefault="00093083" w:rsidP="00CC124D">
      <w:pPr>
        <w:spacing w:after="0" w:line="240" w:lineRule="auto"/>
        <w:rPr>
          <w:rFonts w:ascii="Calibri Light" w:hAnsi="Calibri Light" w:cs="Calibri Light"/>
          <w:sz w:val="20"/>
          <w:szCs w:val="20"/>
        </w:rPr>
      </w:pPr>
    </w:p>
    <w:p w14:paraId="3D70967F" w14:textId="77777777" w:rsidR="00935D28"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 xml:space="preserve">3. </w:t>
      </w:r>
      <w:r w:rsidR="006D3D6A" w:rsidRPr="00E32731">
        <w:rPr>
          <w:rFonts w:ascii="Calibri Light" w:hAnsi="Calibri Light"/>
          <w:b/>
          <w:bCs/>
          <w:sz w:val="20"/>
          <w:szCs w:val="20"/>
        </w:rPr>
        <w:t xml:space="preserve">WYMAGANIA W ZAKRESIE ZATRUDNIANIA PRZEZ WYKONAWCĘ LUB PODWYKONAWCĘ OSÓB </w:t>
      </w:r>
    </w:p>
    <w:p w14:paraId="344773A4" w14:textId="40D81A2A" w:rsidR="006D3D6A" w:rsidRPr="00E32731" w:rsidRDefault="006D3D6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NA PODSTAWIE STOSUNKU PRACY.</w:t>
      </w:r>
    </w:p>
    <w:p w14:paraId="342C22F6" w14:textId="77777777" w:rsidR="004F0564" w:rsidRPr="000E5807" w:rsidRDefault="004F0564" w:rsidP="00CC124D">
      <w:pPr>
        <w:spacing w:after="0" w:line="240" w:lineRule="auto"/>
        <w:rPr>
          <w:rFonts w:ascii="Calibri Light" w:hAnsi="Calibri Light"/>
          <w:sz w:val="20"/>
          <w:szCs w:val="20"/>
        </w:rPr>
      </w:pPr>
    </w:p>
    <w:p w14:paraId="1C45FCAE" w14:textId="37AD97F9" w:rsidR="00CB2B99" w:rsidRPr="00CB2B99" w:rsidRDefault="00D628FA" w:rsidP="00CC124D">
      <w:pPr>
        <w:spacing w:after="0" w:line="240" w:lineRule="auto"/>
        <w:jc w:val="both"/>
        <w:rPr>
          <w:rFonts w:ascii="Calibri Light" w:hAnsi="Calibri Light"/>
          <w:sz w:val="20"/>
          <w:szCs w:val="20"/>
        </w:rPr>
      </w:pPr>
      <w:r w:rsidRPr="000E5807">
        <w:rPr>
          <w:rFonts w:ascii="Calibri Light" w:hAnsi="Calibri Light"/>
          <w:sz w:val="20"/>
          <w:szCs w:val="20"/>
        </w:rPr>
        <w:t xml:space="preserve">3.1/ </w:t>
      </w:r>
      <w:r w:rsidR="006D3D6A" w:rsidRPr="000E5807">
        <w:rPr>
          <w:rFonts w:ascii="Calibri Light" w:hAnsi="Calibri Light"/>
          <w:sz w:val="20"/>
          <w:szCs w:val="20"/>
        </w:rPr>
        <w:t>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w:t>
      </w:r>
      <w:r w:rsidR="00102D1F">
        <w:rPr>
          <w:rFonts w:ascii="Calibri Light" w:hAnsi="Calibri Light"/>
          <w:sz w:val="20"/>
          <w:szCs w:val="20"/>
        </w:rPr>
        <w:t xml:space="preserve">tj. </w:t>
      </w:r>
      <w:r w:rsidR="006D3D6A" w:rsidRPr="000E5807">
        <w:rPr>
          <w:rFonts w:ascii="Calibri Light" w:hAnsi="Calibri Light"/>
          <w:sz w:val="20"/>
          <w:szCs w:val="20"/>
        </w:rPr>
        <w:t>Dz. U. z 202</w:t>
      </w:r>
      <w:r w:rsidR="002934E8">
        <w:rPr>
          <w:rFonts w:ascii="Calibri Light" w:hAnsi="Calibri Light"/>
          <w:sz w:val="20"/>
          <w:szCs w:val="20"/>
        </w:rPr>
        <w:t>3</w:t>
      </w:r>
      <w:r w:rsidR="006D3D6A" w:rsidRPr="000E5807">
        <w:rPr>
          <w:rFonts w:ascii="Calibri Light" w:hAnsi="Calibri Light"/>
          <w:sz w:val="20"/>
          <w:szCs w:val="20"/>
        </w:rPr>
        <w:t xml:space="preserve"> r., poz. 1</w:t>
      </w:r>
      <w:r w:rsidR="002934E8">
        <w:rPr>
          <w:rFonts w:ascii="Calibri Light" w:hAnsi="Calibri Light"/>
          <w:sz w:val="20"/>
          <w:szCs w:val="20"/>
        </w:rPr>
        <w:t>465</w:t>
      </w:r>
      <w:r w:rsidR="006D3D6A" w:rsidRPr="000E5807">
        <w:rPr>
          <w:rFonts w:ascii="Calibri Light" w:hAnsi="Calibri Light"/>
          <w:sz w:val="20"/>
          <w:szCs w:val="20"/>
        </w:rPr>
        <w:t xml:space="preserve"> ze zm.)</w:t>
      </w:r>
      <w:r w:rsidR="00CB2B99">
        <w:rPr>
          <w:rFonts w:ascii="Calibri Light" w:hAnsi="Calibri Light"/>
          <w:sz w:val="20"/>
          <w:szCs w:val="20"/>
        </w:rPr>
        <w:t xml:space="preserve"> </w:t>
      </w:r>
      <w:r w:rsidR="00CB2B99" w:rsidRPr="00F80639">
        <w:rPr>
          <w:rFonts w:ascii="Calibri Light" w:hAnsi="Calibri Light" w:cs="Calibri Light"/>
          <w:color w:val="000000"/>
          <w:sz w:val="20"/>
          <w:szCs w:val="20"/>
        </w:rPr>
        <w:t xml:space="preserve">z wyłączeniem osób samodzielnie wykonujących daną czynność w ramach jednoosobowej działalności gospodarczej tzw. „samo zatrudnienie”. </w:t>
      </w:r>
    </w:p>
    <w:p w14:paraId="43FB535C" w14:textId="77777777" w:rsidR="00CB2B99" w:rsidRPr="00F80639" w:rsidRDefault="00CB2B99" w:rsidP="00CC124D">
      <w:pPr>
        <w:autoSpaceDE w:val="0"/>
        <w:autoSpaceDN w:val="0"/>
        <w:adjustRightInd w:val="0"/>
        <w:spacing w:after="0" w:line="240" w:lineRule="auto"/>
        <w:rPr>
          <w:rFonts w:ascii="Calibri Light" w:hAnsi="Calibri Light" w:cs="Calibri Light"/>
          <w:color w:val="000000"/>
          <w:sz w:val="20"/>
          <w:szCs w:val="20"/>
        </w:rPr>
      </w:pPr>
    </w:p>
    <w:p w14:paraId="593429E1" w14:textId="77777777" w:rsidR="002C197D" w:rsidRPr="002C197D" w:rsidRDefault="002C197D" w:rsidP="002C197D">
      <w:pPr>
        <w:autoSpaceDE w:val="0"/>
        <w:autoSpaceDN w:val="0"/>
        <w:adjustRightInd w:val="0"/>
        <w:spacing w:after="0" w:line="240" w:lineRule="auto"/>
        <w:jc w:val="both"/>
        <w:rPr>
          <w:rFonts w:ascii="Calibri Light" w:hAnsi="Calibri Light" w:cs="Calibri Light"/>
          <w:b/>
          <w:bCs/>
          <w:color w:val="262626" w:themeColor="text1" w:themeTint="D9"/>
          <w:sz w:val="20"/>
          <w:szCs w:val="20"/>
        </w:rPr>
      </w:pPr>
      <w:r w:rsidRPr="002C197D">
        <w:rPr>
          <w:rFonts w:ascii="Calibri Light" w:hAnsi="Calibri Light" w:cs="Calibri Light"/>
          <w:color w:val="262626" w:themeColor="text1" w:themeTint="D9"/>
          <w:sz w:val="20"/>
          <w:szCs w:val="20"/>
        </w:rPr>
        <w:t xml:space="preserve">3.2/ Wymagania w zakresie zatrudnienia przez Wykonawcę lub podwykonawcę na podstawie umowy o pracę osób wykonujących wskazane przez Zamawiającego czynności w zakresie realizacji zamówienia zostały określone w </w:t>
      </w:r>
      <w:r w:rsidRPr="002C197D">
        <w:rPr>
          <w:rFonts w:ascii="Calibri Light" w:hAnsi="Calibri Light" w:cs="Calibri Light"/>
          <w:b/>
          <w:bCs/>
          <w:color w:val="262626" w:themeColor="text1" w:themeTint="D9"/>
          <w:sz w:val="20"/>
          <w:szCs w:val="20"/>
        </w:rPr>
        <w:t>projekcie umowy stanowiącej</w:t>
      </w:r>
      <w:r w:rsidRPr="002C197D">
        <w:rPr>
          <w:rFonts w:ascii="Calibri Light" w:hAnsi="Calibri Light" w:cs="Calibri Light"/>
          <w:color w:val="262626" w:themeColor="text1" w:themeTint="D9"/>
          <w:sz w:val="20"/>
          <w:szCs w:val="20"/>
        </w:rPr>
        <w:t xml:space="preserve"> </w:t>
      </w:r>
      <w:r w:rsidRPr="002C197D">
        <w:rPr>
          <w:rFonts w:ascii="Calibri Light" w:hAnsi="Calibri Light" w:cs="Calibri Light"/>
          <w:b/>
          <w:bCs/>
          <w:color w:val="262626" w:themeColor="text1" w:themeTint="D9"/>
          <w:sz w:val="20"/>
          <w:szCs w:val="20"/>
        </w:rPr>
        <w:t xml:space="preserve">załącznik Nr 4 do SWZ. </w:t>
      </w:r>
    </w:p>
    <w:p w14:paraId="4137832A" w14:textId="34B6FF6E" w:rsid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p>
    <w:p w14:paraId="09AFC7B7" w14:textId="171BEA9E" w:rsidR="002C197D" w:rsidRP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Powyższe wymagania mogą określać w szczególności: </w:t>
      </w:r>
    </w:p>
    <w:p w14:paraId="378D68B6"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a) sposób dokumentowania zatrudnienia osób, o których mowa w art. 95 ust. 1 ustawy Pzp, </w:t>
      </w:r>
    </w:p>
    <w:p w14:paraId="46F6CE8E"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b) uprawnienia Zamawiającego w zakresie kontroli spełniania przez Wykonawcę wymagań związanych z zatrudnianiem tych osób oraz sankcje z tytułu niespełnienia tych wymagań, </w:t>
      </w:r>
    </w:p>
    <w:p w14:paraId="055EFF85"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c) rodzaj czynności związanych z realizacją  zamówienia, których dotyczą wymagania zatrudnienia na podstawie umowy o pracę przez Wykonawcę lub podwykonawcę osób wykonujących czynności w trakcie realizacji zamówienia. </w:t>
      </w:r>
    </w:p>
    <w:p w14:paraId="279F5A27" w14:textId="77777777" w:rsidR="00CB2B99" w:rsidRDefault="00CB2B99" w:rsidP="00CC124D">
      <w:pPr>
        <w:spacing w:after="0" w:line="240" w:lineRule="auto"/>
        <w:rPr>
          <w:rFonts w:ascii="Calibri Light" w:hAnsi="Calibri Light"/>
          <w:sz w:val="20"/>
          <w:szCs w:val="20"/>
        </w:rPr>
      </w:pPr>
    </w:p>
    <w:p w14:paraId="26EFF2A5"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4. </w:t>
      </w:r>
      <w:r w:rsidR="006D3D6A" w:rsidRPr="00FB1441">
        <w:rPr>
          <w:rFonts w:ascii="Calibri Light" w:hAnsi="Calibri Light"/>
          <w:b/>
          <w:bCs/>
          <w:sz w:val="20"/>
          <w:szCs w:val="20"/>
        </w:rPr>
        <w:t>WYMAGANIA W ZAKRESIE ZATRUDNIENIA OSÓB, O KTÓRYCH MOWA W ART. 96 UST. 2 PKT 2 USTAWY PZP.</w:t>
      </w:r>
    </w:p>
    <w:p w14:paraId="5E3C7490" w14:textId="77777777" w:rsidR="00203509" w:rsidRPr="000E5807" w:rsidRDefault="00203509" w:rsidP="00CC124D">
      <w:pPr>
        <w:spacing w:after="0" w:line="240" w:lineRule="auto"/>
        <w:rPr>
          <w:rFonts w:ascii="Calibri Light" w:hAnsi="Calibri Light"/>
          <w:sz w:val="20"/>
          <w:szCs w:val="20"/>
        </w:rPr>
      </w:pPr>
    </w:p>
    <w:p w14:paraId="5F975A97" w14:textId="0E12CE4D" w:rsidR="00AD2DB9" w:rsidRDefault="006D3D6A" w:rsidP="00CC124D">
      <w:pPr>
        <w:spacing w:after="0" w:line="240" w:lineRule="auto"/>
        <w:rPr>
          <w:rFonts w:ascii="Calibri Light" w:hAnsi="Calibri Light"/>
          <w:sz w:val="20"/>
          <w:szCs w:val="20"/>
        </w:rPr>
      </w:pPr>
      <w:r w:rsidRPr="000E5807">
        <w:rPr>
          <w:rFonts w:ascii="Calibri Light" w:hAnsi="Calibri Light"/>
          <w:sz w:val="20"/>
          <w:szCs w:val="20"/>
        </w:rPr>
        <w:t xml:space="preserve">Zamawiający nie wskazuje wymagań związanych z realizacją zamówienia, o których mowa w art. 96 ust 1. ustawy Pzp. </w:t>
      </w:r>
    </w:p>
    <w:p w14:paraId="02811088" w14:textId="2C63D97F" w:rsidR="001B6B3F" w:rsidRDefault="001B6B3F" w:rsidP="00CC124D">
      <w:pPr>
        <w:spacing w:after="0" w:line="240" w:lineRule="auto"/>
        <w:rPr>
          <w:rFonts w:ascii="Calibri Light" w:hAnsi="Calibri Light"/>
          <w:sz w:val="20"/>
          <w:szCs w:val="20"/>
        </w:rPr>
      </w:pPr>
    </w:p>
    <w:p w14:paraId="140AFC98"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5. </w:t>
      </w:r>
      <w:r w:rsidR="006D3D6A" w:rsidRPr="00FB1441">
        <w:rPr>
          <w:rFonts w:ascii="Calibri Light" w:hAnsi="Calibri Light"/>
          <w:b/>
          <w:bCs/>
          <w:sz w:val="20"/>
          <w:szCs w:val="20"/>
        </w:rPr>
        <w:t>INFORMACJA O PRZEDMIOTOWYCH ŚRODKACH DOWODOWYCH.</w:t>
      </w:r>
    </w:p>
    <w:p w14:paraId="048921AC" w14:textId="77777777" w:rsidR="00203509" w:rsidRPr="000E5807" w:rsidRDefault="00203509" w:rsidP="00CC124D">
      <w:pPr>
        <w:spacing w:after="0" w:line="240" w:lineRule="auto"/>
        <w:rPr>
          <w:rFonts w:ascii="Calibri Light" w:hAnsi="Calibri Light"/>
          <w:color w:val="C00000"/>
          <w:sz w:val="20"/>
          <w:szCs w:val="20"/>
        </w:rPr>
      </w:pPr>
    </w:p>
    <w:p w14:paraId="1B2F2146" w14:textId="236F01D8" w:rsidR="006D3D6A" w:rsidRDefault="00D628FA" w:rsidP="00CC124D">
      <w:pPr>
        <w:spacing w:after="0" w:line="240" w:lineRule="auto"/>
        <w:rPr>
          <w:rFonts w:ascii="Calibri Light" w:hAnsi="Calibri Light"/>
          <w:sz w:val="20"/>
          <w:szCs w:val="20"/>
        </w:rPr>
      </w:pPr>
      <w:r w:rsidRPr="00187782">
        <w:rPr>
          <w:rFonts w:ascii="Calibri Light" w:hAnsi="Calibri Light"/>
          <w:color w:val="262626" w:themeColor="text1" w:themeTint="D9"/>
          <w:sz w:val="20"/>
          <w:szCs w:val="20"/>
        </w:rPr>
        <w:lastRenderedPageBreak/>
        <w:t xml:space="preserve">Zamawiający nie </w:t>
      </w:r>
      <w:r w:rsidR="00203509" w:rsidRPr="00187782">
        <w:rPr>
          <w:rFonts w:ascii="Calibri Light" w:hAnsi="Calibri Light"/>
          <w:color w:val="262626" w:themeColor="text1" w:themeTint="D9"/>
          <w:sz w:val="20"/>
          <w:szCs w:val="20"/>
        </w:rPr>
        <w:t xml:space="preserve">wymaga </w:t>
      </w:r>
      <w:r w:rsidR="0028014F" w:rsidRPr="00187782">
        <w:rPr>
          <w:rFonts w:ascii="Calibri Light" w:hAnsi="Calibri Light"/>
          <w:color w:val="262626" w:themeColor="text1" w:themeTint="D9"/>
          <w:sz w:val="20"/>
          <w:szCs w:val="20"/>
        </w:rPr>
        <w:t xml:space="preserve">złożenia wraz z ofertą </w:t>
      </w:r>
      <w:r w:rsidR="00FB1441" w:rsidRPr="00187782">
        <w:rPr>
          <w:rFonts w:ascii="Calibri Light" w:hAnsi="Calibri Light"/>
          <w:color w:val="262626" w:themeColor="text1" w:themeTint="D9"/>
          <w:sz w:val="20"/>
          <w:szCs w:val="20"/>
        </w:rPr>
        <w:t>przedmiotowych</w:t>
      </w:r>
      <w:r w:rsidRPr="00187782">
        <w:rPr>
          <w:rFonts w:ascii="Calibri Light" w:hAnsi="Calibri Light"/>
          <w:color w:val="262626" w:themeColor="text1" w:themeTint="D9"/>
          <w:sz w:val="20"/>
          <w:szCs w:val="20"/>
        </w:rPr>
        <w:t xml:space="preserve"> środków dowodowych.</w:t>
      </w:r>
    </w:p>
    <w:p w14:paraId="40B38026" w14:textId="77777777" w:rsidR="00102D1F" w:rsidRPr="000E5807" w:rsidRDefault="00102D1F" w:rsidP="00CC124D">
      <w:pPr>
        <w:spacing w:after="0" w:line="240" w:lineRule="auto"/>
        <w:rPr>
          <w:rFonts w:ascii="Calibri Light" w:hAnsi="Calibri Light"/>
          <w:sz w:val="20"/>
          <w:szCs w:val="20"/>
        </w:rPr>
      </w:pPr>
    </w:p>
    <w:p w14:paraId="7A1C3612" w14:textId="77777777" w:rsidR="006D3D6A" w:rsidRPr="00FB1441"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6. </w:t>
      </w:r>
      <w:r w:rsidR="006D3D6A" w:rsidRPr="00FB1441">
        <w:rPr>
          <w:rFonts w:ascii="Calibri Light" w:hAnsi="Calibri Light"/>
          <w:b/>
          <w:bCs/>
          <w:sz w:val="20"/>
          <w:szCs w:val="20"/>
        </w:rPr>
        <w:t>TERMIN WYKONANIA ZAMÓWIENIA.</w:t>
      </w:r>
    </w:p>
    <w:p w14:paraId="275340DC" w14:textId="77777777" w:rsidR="00203509" w:rsidRPr="000E5807" w:rsidRDefault="00203509" w:rsidP="00CC124D">
      <w:pPr>
        <w:spacing w:after="0" w:line="240" w:lineRule="auto"/>
        <w:rPr>
          <w:rFonts w:ascii="Calibri Light" w:hAnsi="Calibri Light"/>
          <w:sz w:val="20"/>
          <w:szCs w:val="20"/>
        </w:rPr>
      </w:pPr>
    </w:p>
    <w:p w14:paraId="0CEB126F" w14:textId="462D4424" w:rsidR="00DC4290" w:rsidRDefault="00DC4290" w:rsidP="00DC4290">
      <w:pPr>
        <w:spacing w:after="0" w:line="240" w:lineRule="auto"/>
        <w:rPr>
          <w:rFonts w:ascii="Calibri Light" w:hAnsi="Calibri Light"/>
          <w:b/>
          <w:bCs/>
          <w:color w:val="262626" w:themeColor="text1" w:themeTint="D9"/>
          <w:sz w:val="20"/>
          <w:szCs w:val="20"/>
        </w:rPr>
      </w:pPr>
      <w:r w:rsidRPr="00116368">
        <w:rPr>
          <w:rFonts w:ascii="Calibri Light" w:hAnsi="Calibri Light"/>
          <w:b/>
          <w:bCs/>
          <w:color w:val="262626" w:themeColor="text1" w:themeTint="D9"/>
          <w:sz w:val="20"/>
          <w:szCs w:val="20"/>
        </w:rPr>
        <w:t>Termin realizacji zamówienia: od dnia zawarcia umowy</w:t>
      </w:r>
      <w:r w:rsidR="008679EA">
        <w:rPr>
          <w:rFonts w:ascii="Calibri Light" w:hAnsi="Calibri Light"/>
          <w:b/>
          <w:bCs/>
          <w:color w:val="262626" w:themeColor="text1" w:themeTint="D9"/>
          <w:sz w:val="20"/>
          <w:szCs w:val="20"/>
        </w:rPr>
        <w:t xml:space="preserve"> do dnia 15.12.2026 r.</w:t>
      </w:r>
    </w:p>
    <w:p w14:paraId="07B0FC13" w14:textId="77777777" w:rsidR="008679EA" w:rsidRDefault="008679EA" w:rsidP="008679EA">
      <w:pPr>
        <w:spacing w:after="0" w:line="240" w:lineRule="auto"/>
        <w:jc w:val="both"/>
        <w:rPr>
          <w:rFonts w:asciiTheme="majorHAnsi" w:hAnsiTheme="majorHAnsi" w:cstheme="majorHAnsi"/>
          <w:i/>
          <w:color w:val="262626" w:themeColor="text1" w:themeTint="D9"/>
          <w:sz w:val="20"/>
          <w:szCs w:val="20"/>
        </w:rPr>
      </w:pPr>
    </w:p>
    <w:p w14:paraId="3E5837A3" w14:textId="77777777" w:rsidR="003469CF" w:rsidRDefault="003469CF" w:rsidP="003469CF">
      <w:pPr>
        <w:spacing w:after="0" w:line="240" w:lineRule="auto"/>
        <w:jc w:val="both"/>
        <w:rPr>
          <w:rFonts w:asciiTheme="majorHAnsi" w:hAnsiTheme="majorHAnsi" w:cstheme="majorHAnsi"/>
          <w:i/>
          <w:iCs/>
          <w:color w:val="262626" w:themeColor="text1" w:themeTint="D9"/>
          <w:sz w:val="20"/>
          <w:szCs w:val="20"/>
        </w:rPr>
      </w:pPr>
      <w:r w:rsidRPr="003469CF">
        <w:rPr>
          <w:rFonts w:asciiTheme="majorHAnsi" w:hAnsiTheme="majorHAnsi" w:cstheme="majorHAnsi"/>
          <w:i/>
          <w:iCs/>
          <w:color w:val="262626" w:themeColor="text1" w:themeTint="D9"/>
          <w:sz w:val="20"/>
          <w:szCs w:val="20"/>
        </w:rPr>
        <w:t>Wskazany przez Zamawiającego termin realizacji zadania inwestycyjnego związany jest z koniecznością terminowego rozliczenia dofinansowania zewnętrznego.</w:t>
      </w:r>
    </w:p>
    <w:p w14:paraId="1FB0DDB7" w14:textId="77777777" w:rsidR="003824AF" w:rsidRPr="005D6494" w:rsidRDefault="003824AF" w:rsidP="0028014F">
      <w:pPr>
        <w:spacing w:after="0" w:line="240" w:lineRule="auto"/>
        <w:rPr>
          <w:rFonts w:ascii="Calibri Light" w:hAnsi="Calibri Light"/>
          <w:b/>
          <w:bCs/>
          <w:color w:val="262626" w:themeColor="text1" w:themeTint="D9"/>
          <w:sz w:val="20"/>
          <w:szCs w:val="20"/>
        </w:rPr>
      </w:pPr>
    </w:p>
    <w:p w14:paraId="68C9FB72" w14:textId="77777777" w:rsidR="006D3D6A" w:rsidRPr="00185ACB"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85ACB">
        <w:rPr>
          <w:rFonts w:ascii="Calibri Light" w:hAnsi="Calibri Light" w:cs="Calibri Light"/>
          <w:b/>
          <w:bCs/>
          <w:sz w:val="20"/>
          <w:szCs w:val="20"/>
        </w:rPr>
        <w:t xml:space="preserve">7. </w:t>
      </w:r>
      <w:r w:rsidR="006D3D6A" w:rsidRPr="00185ACB">
        <w:rPr>
          <w:rFonts w:ascii="Calibri Light" w:hAnsi="Calibri Light" w:cs="Calibri Light"/>
          <w:b/>
          <w:bCs/>
          <w:sz w:val="20"/>
          <w:szCs w:val="20"/>
        </w:rPr>
        <w:t>INFORMACJA O WARUNKACH UDZIAŁU W POSTĘPOWANIU O UDZIELENIE ZAMÓWIENIA.</w:t>
      </w:r>
    </w:p>
    <w:p w14:paraId="27C03BB4" w14:textId="77777777" w:rsidR="000E47C6" w:rsidRPr="0066438F" w:rsidRDefault="000E47C6" w:rsidP="00CC124D">
      <w:pPr>
        <w:spacing w:after="0" w:line="240" w:lineRule="auto"/>
        <w:rPr>
          <w:rFonts w:ascii="Calibri Light" w:hAnsi="Calibri Light" w:cs="Calibri Light"/>
          <w:sz w:val="20"/>
          <w:szCs w:val="20"/>
        </w:rPr>
      </w:pPr>
    </w:p>
    <w:p w14:paraId="14BF2277"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7.1/ Na podstawie art. 112 ust. 2 ustawy Pzp, zamawiający określa warunki udziału w postępowaniu dotyczące:</w:t>
      </w:r>
    </w:p>
    <w:p w14:paraId="5AEB44D4" w14:textId="77777777" w:rsidR="00A7388D" w:rsidRDefault="00A7388D" w:rsidP="006311A0">
      <w:pPr>
        <w:spacing w:after="0" w:line="240" w:lineRule="auto"/>
        <w:rPr>
          <w:rFonts w:asciiTheme="majorHAnsi" w:hAnsiTheme="majorHAnsi" w:cstheme="majorHAnsi"/>
          <w:sz w:val="20"/>
          <w:szCs w:val="20"/>
        </w:rPr>
      </w:pPr>
    </w:p>
    <w:p w14:paraId="404ABA8F" w14:textId="42087E8A"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1) Zdolność do występowania w obrocie w gospodarczym.</w:t>
      </w:r>
    </w:p>
    <w:p w14:paraId="0DE3C8C8"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946F9E9" w14:textId="77777777" w:rsidR="0040435F" w:rsidRPr="006311A0" w:rsidRDefault="0040435F" w:rsidP="006311A0">
      <w:pPr>
        <w:spacing w:after="0" w:line="240" w:lineRule="auto"/>
        <w:rPr>
          <w:rFonts w:asciiTheme="majorHAnsi" w:hAnsiTheme="majorHAnsi" w:cstheme="majorHAnsi"/>
          <w:sz w:val="20"/>
          <w:szCs w:val="20"/>
        </w:rPr>
      </w:pPr>
    </w:p>
    <w:p w14:paraId="1CCAC94C"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2) Uprawnień do prowadzenia określonej działalności gospodarczej lub zawodowej, o ile wynika to z odrębnych przepisów:</w:t>
      </w:r>
    </w:p>
    <w:p w14:paraId="2A992EAB"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1A02997" w14:textId="0DF5C738" w:rsidR="008579C0" w:rsidRDefault="008579C0" w:rsidP="006311A0">
      <w:pPr>
        <w:spacing w:after="0" w:line="240" w:lineRule="auto"/>
        <w:rPr>
          <w:rFonts w:asciiTheme="majorHAnsi" w:hAnsiTheme="majorHAnsi" w:cstheme="majorHAnsi"/>
          <w:sz w:val="20"/>
          <w:szCs w:val="20"/>
        </w:rPr>
      </w:pPr>
    </w:p>
    <w:p w14:paraId="1F349F0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FE519A">
        <w:rPr>
          <w:rFonts w:asciiTheme="majorHAnsi" w:hAnsiTheme="majorHAnsi" w:cstheme="majorHAnsi"/>
          <w:b/>
          <w:bCs/>
          <w:color w:val="262626" w:themeColor="text1" w:themeTint="D9"/>
          <w:sz w:val="20"/>
          <w:szCs w:val="20"/>
        </w:rPr>
        <w:t>3</w:t>
      </w:r>
      <w:r w:rsidRPr="003E3417">
        <w:rPr>
          <w:rFonts w:asciiTheme="majorHAnsi" w:hAnsiTheme="majorHAnsi" w:cstheme="majorHAnsi"/>
          <w:b/>
          <w:bCs/>
          <w:color w:val="262626" w:themeColor="text1" w:themeTint="D9"/>
          <w:sz w:val="20"/>
          <w:szCs w:val="20"/>
        </w:rPr>
        <w:t>) Sytuacji ekonomicznej lub finansowej:</w:t>
      </w:r>
    </w:p>
    <w:p w14:paraId="76915D0E" w14:textId="444329A7" w:rsidR="00F337EC" w:rsidRPr="003E3417" w:rsidRDefault="00F337EC"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r w:rsidR="004F281B" w:rsidRPr="003E3417">
        <w:rPr>
          <w:rFonts w:asciiTheme="majorHAnsi" w:hAnsiTheme="majorHAnsi" w:cstheme="majorHAnsi"/>
          <w:color w:val="262626" w:themeColor="text1" w:themeTint="D9"/>
          <w:sz w:val="20"/>
          <w:szCs w:val="20"/>
        </w:rPr>
        <w:t>:</w:t>
      </w:r>
    </w:p>
    <w:p w14:paraId="5FA1CCB3" w14:textId="77777777" w:rsidR="004F281B" w:rsidRDefault="004F281B"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13FFBDB1" w14:textId="30928473" w:rsidR="003469CF" w:rsidRPr="003E3417" w:rsidRDefault="003469CF"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Część 1 - Ul. Szkolna 10</w:t>
      </w:r>
    </w:p>
    <w:p w14:paraId="15782C6A" w14:textId="78CD24D0" w:rsidR="003469CF" w:rsidRPr="003E3417"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sidR="00947C26">
        <w:rPr>
          <w:rFonts w:asciiTheme="majorHAnsi" w:eastAsia="TimesNewRoman" w:hAnsiTheme="majorHAnsi" w:cstheme="majorHAnsi"/>
          <w:b/>
          <w:bCs/>
          <w:color w:val="262626" w:themeColor="text1" w:themeTint="D9"/>
          <w:sz w:val="20"/>
          <w:szCs w:val="20"/>
          <w:shd w:val="clear" w:color="auto" w:fill="F2F2F2" w:themeFill="background1" w:themeFillShade="F2"/>
        </w:rPr>
        <w:t>: 400 000,00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7AF6F800" w14:textId="77777777" w:rsidR="003469CF"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2F02F3D2" w14:textId="29BD51D0" w:rsidR="003469CF" w:rsidRPr="003E3417" w:rsidRDefault="003469CF"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Część 2 - Ul. Szkolna 14</w:t>
      </w:r>
    </w:p>
    <w:p w14:paraId="1F85380E" w14:textId="77777777" w:rsidR="00947C26" w:rsidRPr="003E3417" w:rsidRDefault="00947C26" w:rsidP="00947C26">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400 000,00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70630BED" w14:textId="77777777" w:rsidR="003469CF"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412A5308" w14:textId="7C2A0C82" w:rsidR="003469CF" w:rsidRDefault="003469CF" w:rsidP="003469CF">
      <w:pPr>
        <w:autoSpaceDE w:val="0"/>
        <w:autoSpaceDN w:val="0"/>
        <w:adjustRightInd w:val="0"/>
        <w:spacing w:after="0" w:line="240" w:lineRule="auto"/>
        <w:ind w:left="284"/>
        <w:rPr>
          <w:rFonts w:asciiTheme="majorHAnsi" w:eastAsia="TimesNewRoman" w:hAnsiTheme="majorHAnsi" w:cstheme="majorHAnsi"/>
          <w:b/>
          <w:bCs/>
          <w:color w:val="262626" w:themeColor="text1" w:themeTint="D9"/>
          <w:sz w:val="20"/>
          <w:szCs w:val="20"/>
          <w:shd w:val="clear" w:color="auto" w:fill="F2F2F2" w:themeFill="background1" w:themeFillShade="F2"/>
        </w:rPr>
      </w:pPr>
      <w:r>
        <w:rPr>
          <w:rFonts w:asciiTheme="majorHAnsi" w:hAnsiTheme="majorHAnsi" w:cstheme="majorHAnsi"/>
          <w:color w:val="262626" w:themeColor="text1" w:themeTint="D9"/>
          <w:sz w:val="20"/>
          <w:szCs w:val="20"/>
        </w:rPr>
        <w:t>Część 3 - Ul. Szkolna 16</w:t>
      </w:r>
    </w:p>
    <w:p w14:paraId="54C441DC" w14:textId="37CF4D30" w:rsidR="00947C26" w:rsidRPr="003E3417" w:rsidRDefault="00947C26" w:rsidP="00947C26">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posiada środki finansowe lub zdolność kredytową  w wysokości</w:t>
      </w:r>
      <w:r>
        <w:rPr>
          <w:rFonts w:asciiTheme="majorHAnsi" w:eastAsia="TimesNewRoman" w:hAnsiTheme="majorHAnsi" w:cstheme="majorHAnsi"/>
          <w:b/>
          <w:bCs/>
          <w:color w:val="262626" w:themeColor="text1" w:themeTint="D9"/>
          <w:sz w:val="20"/>
          <w:szCs w:val="20"/>
          <w:shd w:val="clear" w:color="auto" w:fill="F2F2F2" w:themeFill="background1" w:themeFillShade="F2"/>
        </w:rPr>
        <w:t>: 500 000,00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6059CA23" w14:textId="77777777" w:rsidR="0028014F" w:rsidRPr="003E3417" w:rsidRDefault="0028014F" w:rsidP="006311A0">
      <w:pPr>
        <w:spacing w:after="0" w:line="240" w:lineRule="auto"/>
        <w:rPr>
          <w:rFonts w:asciiTheme="majorHAnsi" w:hAnsiTheme="majorHAnsi" w:cstheme="majorHAnsi"/>
          <w:b/>
          <w:bCs/>
          <w:color w:val="262626" w:themeColor="text1" w:themeTint="D9"/>
          <w:sz w:val="20"/>
          <w:szCs w:val="20"/>
        </w:rPr>
      </w:pPr>
    </w:p>
    <w:p w14:paraId="2027915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3E3417">
        <w:rPr>
          <w:rFonts w:asciiTheme="majorHAnsi" w:hAnsiTheme="majorHAnsi" w:cstheme="majorHAnsi"/>
          <w:b/>
          <w:bCs/>
          <w:color w:val="262626" w:themeColor="text1" w:themeTint="D9"/>
          <w:sz w:val="20"/>
          <w:szCs w:val="20"/>
        </w:rPr>
        <w:t>4) Zdolności technicznej lub zawodowej:</w:t>
      </w:r>
    </w:p>
    <w:p w14:paraId="29002434" w14:textId="77777777" w:rsidR="009F7C28" w:rsidRPr="003E3417" w:rsidRDefault="009F7C28"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p>
    <w:p w14:paraId="0579B80F" w14:textId="77777777" w:rsidR="009F7C28" w:rsidRPr="003E3417" w:rsidRDefault="009F7C28"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996D0C5" w14:textId="34CD1391" w:rsidR="009F7C28" w:rsidRPr="003E3417" w:rsidRDefault="009F7C28"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4.1/ </w:t>
      </w:r>
      <w:r w:rsidRPr="003E3417">
        <w:rPr>
          <w:rFonts w:asciiTheme="majorHAnsi" w:eastAsia="TimesNewRoman" w:hAnsiTheme="majorHAnsi" w:cstheme="majorHAnsi"/>
          <w:color w:val="262626" w:themeColor="text1" w:themeTint="D9"/>
          <w:sz w:val="20"/>
          <w:szCs w:val="20"/>
        </w:rPr>
        <w:t>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3A746988" w14:textId="77777777" w:rsidR="00F07FEA" w:rsidRPr="003E3417" w:rsidRDefault="00F07FEA"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p>
    <w:p w14:paraId="773E62CB" w14:textId="77777777" w:rsidR="003469CF" w:rsidRPr="00947C26" w:rsidRDefault="003469CF"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947C26">
        <w:rPr>
          <w:rFonts w:asciiTheme="majorHAnsi" w:hAnsiTheme="majorHAnsi" w:cstheme="majorHAnsi"/>
          <w:color w:val="262626" w:themeColor="text1" w:themeTint="D9"/>
          <w:sz w:val="20"/>
          <w:szCs w:val="20"/>
        </w:rPr>
        <w:t>Część 1 - Ul. Szkolna 10</w:t>
      </w:r>
    </w:p>
    <w:p w14:paraId="4971093A" w14:textId="79FABE49" w:rsidR="003469CF" w:rsidRPr="00947C26" w:rsidRDefault="003469CF" w:rsidP="003469CF">
      <w:pPr>
        <w:pStyle w:val="Default"/>
        <w:shd w:val="clear" w:color="auto" w:fill="F2F2F2" w:themeFill="background1" w:themeFillShade="F2"/>
        <w:spacing w:after="0" w:line="240" w:lineRule="auto"/>
        <w:ind w:left="426"/>
        <w:jc w:val="both"/>
        <w:rPr>
          <w:rFonts w:ascii="Calibri Light" w:eastAsia="Calibri" w:hAnsi="Calibri Light" w:cs="Calibri Light"/>
          <w:b/>
          <w:color w:val="262626" w:themeColor="text1" w:themeTint="D9"/>
          <w:sz w:val="20"/>
          <w:szCs w:val="20"/>
        </w:rPr>
      </w:pPr>
      <w:r w:rsidRPr="00947C26">
        <w:rPr>
          <w:rFonts w:ascii="Calibri Light" w:hAnsi="Calibri Light" w:cs="Calibri Light"/>
          <w:b/>
          <w:bCs/>
          <w:color w:val="262626" w:themeColor="text1" w:themeTint="D9"/>
          <w:sz w:val="20"/>
          <w:szCs w:val="20"/>
        </w:rPr>
        <w:t>- co najmniej 2 roboty budowlane</w:t>
      </w:r>
      <w:r w:rsidRPr="00947C26">
        <w:rPr>
          <w:rFonts w:ascii="Calibri Light" w:hAnsi="Calibri Light" w:cs="Calibri Light"/>
          <w:color w:val="262626" w:themeColor="text1" w:themeTint="D9"/>
          <w:sz w:val="20"/>
          <w:szCs w:val="20"/>
        </w:rPr>
        <w:t xml:space="preserve"> odpowiadające swoim rodzajem robotom budowlanym </w:t>
      </w:r>
      <w:r w:rsidRPr="00947C26">
        <w:rPr>
          <w:rFonts w:ascii="Calibri Light" w:eastAsia="Calibri" w:hAnsi="Calibri Light" w:cs="Calibri Light"/>
          <w:bCs/>
          <w:color w:val="262626" w:themeColor="text1" w:themeTint="D9"/>
          <w:sz w:val="20"/>
          <w:szCs w:val="20"/>
        </w:rPr>
        <w:t xml:space="preserve">stanowiącym przedmiot zamówienia tj.: </w:t>
      </w:r>
      <w:r w:rsidRPr="00947C26">
        <w:rPr>
          <w:rFonts w:ascii="Calibri Light" w:eastAsia="Calibri" w:hAnsi="Calibri Light" w:cs="Calibri Light"/>
          <w:b/>
          <w:color w:val="262626" w:themeColor="text1" w:themeTint="D9"/>
          <w:sz w:val="20"/>
          <w:szCs w:val="20"/>
        </w:rPr>
        <w:t>polegające na</w:t>
      </w:r>
      <w:r w:rsidRPr="00947C26">
        <w:rPr>
          <w:rFonts w:ascii="Calibri Light" w:eastAsia="Calibri" w:hAnsi="Calibri Light" w:cs="Calibri Light"/>
          <w:bCs/>
          <w:color w:val="262626" w:themeColor="text1" w:themeTint="D9"/>
          <w:sz w:val="20"/>
          <w:szCs w:val="20"/>
        </w:rPr>
        <w:t xml:space="preserve"> </w:t>
      </w:r>
      <w:r w:rsidRPr="00947C26">
        <w:rPr>
          <w:rFonts w:ascii="Calibri Light" w:eastAsia="Calibri" w:hAnsi="Calibri Light" w:cs="Calibri Light"/>
          <w:b/>
          <w:color w:val="262626" w:themeColor="text1" w:themeTint="D9"/>
          <w:sz w:val="20"/>
          <w:szCs w:val="20"/>
        </w:rPr>
        <w:t>termomodernizacji budynków mieszkalnych wielorodzinnych</w:t>
      </w:r>
      <w:r w:rsidR="0044313E" w:rsidRPr="00947C26">
        <w:rPr>
          <w:rFonts w:ascii="Calibri Light" w:eastAsia="Calibri" w:hAnsi="Calibri Light" w:cs="Calibri Light"/>
          <w:b/>
          <w:color w:val="262626" w:themeColor="text1" w:themeTint="D9"/>
          <w:sz w:val="20"/>
          <w:szCs w:val="20"/>
        </w:rPr>
        <w:t xml:space="preserve"> </w:t>
      </w:r>
      <w:r w:rsidR="0044313E" w:rsidRPr="00947C26">
        <w:rPr>
          <w:rFonts w:ascii="Calibri Light" w:eastAsia="Calibri" w:hAnsi="Calibri Light" w:cs="Calibri Light"/>
          <w:b/>
          <w:bCs/>
          <w:color w:val="262626" w:themeColor="text1" w:themeTint="D9"/>
          <w:sz w:val="20"/>
          <w:szCs w:val="20"/>
        </w:rPr>
        <w:t>w budynkach wpisanych do rejestru zabytków nieruchomych</w:t>
      </w:r>
      <w:r w:rsidRPr="00947C26">
        <w:rPr>
          <w:rFonts w:ascii="Calibri Light" w:eastAsia="Calibri" w:hAnsi="Calibri Light" w:cs="Calibri Light"/>
          <w:b/>
          <w:color w:val="262626" w:themeColor="text1" w:themeTint="D9"/>
          <w:sz w:val="20"/>
          <w:szCs w:val="20"/>
        </w:rPr>
        <w:t>.</w:t>
      </w:r>
    </w:p>
    <w:p w14:paraId="107BD36F" w14:textId="3AA7DAAC" w:rsidR="003469CF" w:rsidRPr="00947C26" w:rsidRDefault="003469CF" w:rsidP="003469CF">
      <w:pPr>
        <w:pStyle w:val="Default"/>
        <w:shd w:val="clear" w:color="auto" w:fill="F2F2F2" w:themeFill="background1" w:themeFillShade="F2"/>
        <w:spacing w:after="0" w:line="240" w:lineRule="auto"/>
        <w:ind w:left="425"/>
        <w:jc w:val="both"/>
        <w:rPr>
          <w:rFonts w:ascii="Calibri Light" w:eastAsia="Calibri" w:hAnsi="Calibri Light" w:cs="Calibri Light"/>
          <w:b/>
          <w:color w:val="262626" w:themeColor="text1" w:themeTint="D9"/>
          <w:sz w:val="20"/>
          <w:szCs w:val="20"/>
        </w:rPr>
      </w:pPr>
      <w:r w:rsidRPr="00947C26">
        <w:rPr>
          <w:rFonts w:ascii="Calibri Light" w:eastAsia="Calibri" w:hAnsi="Calibri Light" w:cs="Calibri Light"/>
          <w:b/>
          <w:color w:val="262626" w:themeColor="text1" w:themeTint="D9"/>
          <w:sz w:val="20"/>
          <w:szCs w:val="20"/>
        </w:rPr>
        <w:t xml:space="preserve">Każda przedstawiona praca musi mieć wartość brutto min. </w:t>
      </w:r>
      <w:r w:rsidR="00021983">
        <w:rPr>
          <w:rFonts w:ascii="Calibri Light" w:eastAsia="Calibri" w:hAnsi="Calibri Light" w:cs="Calibri Light"/>
          <w:b/>
          <w:color w:val="262626" w:themeColor="text1" w:themeTint="D9"/>
          <w:sz w:val="20"/>
          <w:szCs w:val="20"/>
        </w:rPr>
        <w:t>3</w:t>
      </w:r>
      <w:r w:rsidRPr="00947C26">
        <w:rPr>
          <w:rFonts w:ascii="Calibri Light" w:eastAsia="Calibri" w:hAnsi="Calibri Light" w:cs="Calibri Light"/>
          <w:b/>
          <w:color w:val="262626" w:themeColor="text1" w:themeTint="D9"/>
          <w:sz w:val="20"/>
          <w:szCs w:val="20"/>
        </w:rPr>
        <w:t xml:space="preserve">00 000,00 zł.   </w:t>
      </w:r>
    </w:p>
    <w:p w14:paraId="4CE34FA1" w14:textId="77777777" w:rsidR="0044313E" w:rsidRPr="00947C26" w:rsidRDefault="0044313E"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32D5C262" w14:textId="3F9EDF24" w:rsidR="003469CF" w:rsidRPr="00947C26" w:rsidRDefault="003469CF"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947C26">
        <w:rPr>
          <w:rFonts w:asciiTheme="majorHAnsi" w:hAnsiTheme="majorHAnsi" w:cstheme="majorHAnsi"/>
          <w:color w:val="262626" w:themeColor="text1" w:themeTint="D9"/>
          <w:sz w:val="20"/>
          <w:szCs w:val="20"/>
        </w:rPr>
        <w:t>Część 2 - Ul. Szkolna 14</w:t>
      </w:r>
    </w:p>
    <w:p w14:paraId="796B093C" w14:textId="77777777" w:rsidR="003469CF" w:rsidRPr="00947C26" w:rsidRDefault="003469CF" w:rsidP="003469CF">
      <w:pPr>
        <w:pStyle w:val="Default"/>
        <w:shd w:val="clear" w:color="auto" w:fill="F2F2F2" w:themeFill="background1" w:themeFillShade="F2"/>
        <w:spacing w:after="0" w:line="240" w:lineRule="auto"/>
        <w:ind w:left="426"/>
        <w:jc w:val="both"/>
        <w:rPr>
          <w:rFonts w:ascii="Calibri Light" w:eastAsia="Calibri" w:hAnsi="Calibri Light" w:cs="Calibri Light"/>
          <w:b/>
          <w:color w:val="262626" w:themeColor="text1" w:themeTint="D9"/>
          <w:sz w:val="20"/>
          <w:szCs w:val="20"/>
        </w:rPr>
      </w:pPr>
      <w:r w:rsidRPr="00947C26">
        <w:rPr>
          <w:rFonts w:ascii="Calibri Light" w:hAnsi="Calibri Light" w:cs="Calibri Light"/>
          <w:b/>
          <w:bCs/>
          <w:color w:val="262626" w:themeColor="text1" w:themeTint="D9"/>
          <w:sz w:val="20"/>
          <w:szCs w:val="20"/>
        </w:rPr>
        <w:t>- co najmniej 2 roboty budowlane</w:t>
      </w:r>
      <w:r w:rsidRPr="00947C26">
        <w:rPr>
          <w:rFonts w:ascii="Calibri Light" w:hAnsi="Calibri Light" w:cs="Calibri Light"/>
          <w:color w:val="262626" w:themeColor="text1" w:themeTint="D9"/>
          <w:sz w:val="20"/>
          <w:szCs w:val="20"/>
        </w:rPr>
        <w:t xml:space="preserve"> odpowiadające swoim rodzajem robotom budowlanym </w:t>
      </w:r>
      <w:r w:rsidRPr="00947C26">
        <w:rPr>
          <w:rFonts w:ascii="Calibri Light" w:eastAsia="Calibri" w:hAnsi="Calibri Light" w:cs="Calibri Light"/>
          <w:bCs/>
          <w:color w:val="262626" w:themeColor="text1" w:themeTint="D9"/>
          <w:sz w:val="20"/>
          <w:szCs w:val="20"/>
        </w:rPr>
        <w:t xml:space="preserve">stanowiącym przedmiot zamówienia tj.: </w:t>
      </w:r>
      <w:r w:rsidRPr="00947C26">
        <w:rPr>
          <w:rFonts w:ascii="Calibri Light" w:eastAsia="Calibri" w:hAnsi="Calibri Light" w:cs="Calibri Light"/>
          <w:b/>
          <w:color w:val="262626" w:themeColor="text1" w:themeTint="D9"/>
          <w:sz w:val="20"/>
          <w:szCs w:val="20"/>
        </w:rPr>
        <w:t>polegające na</w:t>
      </w:r>
      <w:r w:rsidRPr="00947C26">
        <w:rPr>
          <w:rFonts w:ascii="Calibri Light" w:eastAsia="Calibri" w:hAnsi="Calibri Light" w:cs="Calibri Light"/>
          <w:bCs/>
          <w:color w:val="262626" w:themeColor="text1" w:themeTint="D9"/>
          <w:sz w:val="20"/>
          <w:szCs w:val="20"/>
        </w:rPr>
        <w:t xml:space="preserve"> </w:t>
      </w:r>
      <w:r w:rsidRPr="00947C26">
        <w:rPr>
          <w:rFonts w:ascii="Calibri Light" w:eastAsia="Calibri" w:hAnsi="Calibri Light" w:cs="Calibri Light"/>
          <w:b/>
          <w:color w:val="262626" w:themeColor="text1" w:themeTint="D9"/>
          <w:sz w:val="20"/>
          <w:szCs w:val="20"/>
        </w:rPr>
        <w:t>termomodernizacji budynków mieszkalnych wielorodzinnych.</w:t>
      </w:r>
    </w:p>
    <w:p w14:paraId="1A4E40AE" w14:textId="5366EE48" w:rsidR="003469CF" w:rsidRPr="00947C26" w:rsidRDefault="003469CF" w:rsidP="003469CF">
      <w:pPr>
        <w:pStyle w:val="Default"/>
        <w:shd w:val="clear" w:color="auto" w:fill="F2F2F2" w:themeFill="background1" w:themeFillShade="F2"/>
        <w:spacing w:after="0" w:line="240" w:lineRule="auto"/>
        <w:ind w:left="425"/>
        <w:jc w:val="both"/>
        <w:rPr>
          <w:rFonts w:ascii="Calibri Light" w:eastAsia="Calibri" w:hAnsi="Calibri Light" w:cs="Calibri Light"/>
          <w:b/>
          <w:color w:val="262626" w:themeColor="text1" w:themeTint="D9"/>
          <w:sz w:val="20"/>
          <w:szCs w:val="20"/>
        </w:rPr>
      </w:pPr>
      <w:r w:rsidRPr="00947C26">
        <w:rPr>
          <w:rFonts w:ascii="Calibri Light" w:eastAsia="Calibri" w:hAnsi="Calibri Light" w:cs="Calibri Light"/>
          <w:b/>
          <w:color w:val="262626" w:themeColor="text1" w:themeTint="D9"/>
          <w:sz w:val="20"/>
          <w:szCs w:val="20"/>
        </w:rPr>
        <w:t xml:space="preserve">Każda przedstawiona praca musi mieć wartość brutto min. </w:t>
      </w:r>
      <w:r w:rsidR="00021983">
        <w:rPr>
          <w:rFonts w:ascii="Calibri Light" w:eastAsia="Calibri" w:hAnsi="Calibri Light" w:cs="Calibri Light"/>
          <w:b/>
          <w:color w:val="262626" w:themeColor="text1" w:themeTint="D9"/>
          <w:sz w:val="20"/>
          <w:szCs w:val="20"/>
        </w:rPr>
        <w:t>3</w:t>
      </w:r>
      <w:r w:rsidRPr="00947C26">
        <w:rPr>
          <w:rFonts w:ascii="Calibri Light" w:eastAsia="Calibri" w:hAnsi="Calibri Light" w:cs="Calibri Light"/>
          <w:b/>
          <w:color w:val="262626" w:themeColor="text1" w:themeTint="D9"/>
          <w:sz w:val="20"/>
          <w:szCs w:val="20"/>
        </w:rPr>
        <w:t xml:space="preserve">00 000,00 zł.   </w:t>
      </w:r>
    </w:p>
    <w:p w14:paraId="01E89EB6" w14:textId="77777777" w:rsidR="003469CF" w:rsidRPr="00947C26"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541D5780" w14:textId="7D87AD0C" w:rsidR="003469CF" w:rsidRPr="00947C26" w:rsidRDefault="003469CF" w:rsidP="003469CF">
      <w:pPr>
        <w:autoSpaceDE w:val="0"/>
        <w:autoSpaceDN w:val="0"/>
        <w:adjustRightInd w:val="0"/>
        <w:spacing w:after="0" w:line="240" w:lineRule="auto"/>
        <w:ind w:left="284"/>
        <w:rPr>
          <w:rFonts w:asciiTheme="majorHAnsi" w:eastAsia="TimesNewRoman" w:hAnsiTheme="majorHAnsi" w:cstheme="majorHAnsi"/>
          <w:b/>
          <w:bCs/>
          <w:color w:val="262626" w:themeColor="text1" w:themeTint="D9"/>
          <w:sz w:val="20"/>
          <w:szCs w:val="20"/>
          <w:shd w:val="clear" w:color="auto" w:fill="F2F2F2" w:themeFill="background1" w:themeFillShade="F2"/>
        </w:rPr>
      </w:pPr>
      <w:r w:rsidRPr="00947C26">
        <w:rPr>
          <w:rFonts w:asciiTheme="majorHAnsi" w:hAnsiTheme="majorHAnsi" w:cstheme="majorHAnsi"/>
          <w:color w:val="262626" w:themeColor="text1" w:themeTint="D9"/>
          <w:sz w:val="20"/>
          <w:szCs w:val="20"/>
        </w:rPr>
        <w:t>Część 3 - Ul. Szkolna 16</w:t>
      </w:r>
    </w:p>
    <w:p w14:paraId="333FB7A2" w14:textId="04B2A9DD" w:rsidR="00DC4290" w:rsidRPr="00947C26" w:rsidRDefault="00DC4290" w:rsidP="003469CF">
      <w:pPr>
        <w:pStyle w:val="Default"/>
        <w:shd w:val="clear" w:color="auto" w:fill="F2F2F2" w:themeFill="background1" w:themeFillShade="F2"/>
        <w:spacing w:after="0" w:line="240" w:lineRule="auto"/>
        <w:ind w:left="426"/>
        <w:jc w:val="both"/>
        <w:rPr>
          <w:rFonts w:ascii="Calibri Light" w:eastAsia="Calibri" w:hAnsi="Calibri Light" w:cs="Calibri Light"/>
          <w:b/>
          <w:color w:val="262626" w:themeColor="text1" w:themeTint="D9"/>
          <w:sz w:val="20"/>
          <w:szCs w:val="20"/>
        </w:rPr>
      </w:pPr>
      <w:r w:rsidRPr="00947C26">
        <w:rPr>
          <w:rFonts w:ascii="Calibri Light" w:hAnsi="Calibri Light" w:cs="Calibri Light"/>
          <w:b/>
          <w:bCs/>
          <w:color w:val="262626" w:themeColor="text1" w:themeTint="D9"/>
          <w:sz w:val="20"/>
          <w:szCs w:val="20"/>
        </w:rPr>
        <w:t>- co najmniej 2 roboty budowlane</w:t>
      </w:r>
      <w:r w:rsidRPr="00947C26">
        <w:rPr>
          <w:rFonts w:ascii="Calibri Light" w:hAnsi="Calibri Light" w:cs="Calibri Light"/>
          <w:color w:val="262626" w:themeColor="text1" w:themeTint="D9"/>
          <w:sz w:val="20"/>
          <w:szCs w:val="20"/>
        </w:rPr>
        <w:t xml:space="preserve"> odpowiadające swoim rodzajem robotom budowlanym </w:t>
      </w:r>
      <w:r w:rsidRPr="00947C26">
        <w:rPr>
          <w:rFonts w:ascii="Calibri Light" w:eastAsia="Calibri" w:hAnsi="Calibri Light" w:cs="Calibri Light"/>
          <w:bCs/>
          <w:color w:val="262626" w:themeColor="text1" w:themeTint="D9"/>
          <w:sz w:val="20"/>
          <w:szCs w:val="20"/>
        </w:rPr>
        <w:t xml:space="preserve">stanowiącym przedmiot zamówienia tj.: </w:t>
      </w:r>
      <w:r w:rsidRPr="00947C26">
        <w:rPr>
          <w:rFonts w:ascii="Calibri Light" w:eastAsia="Calibri" w:hAnsi="Calibri Light" w:cs="Calibri Light"/>
          <w:b/>
          <w:color w:val="262626" w:themeColor="text1" w:themeTint="D9"/>
          <w:sz w:val="20"/>
          <w:szCs w:val="20"/>
        </w:rPr>
        <w:t>polegające na</w:t>
      </w:r>
      <w:r w:rsidRPr="00947C26">
        <w:rPr>
          <w:rFonts w:ascii="Calibri Light" w:eastAsia="Calibri" w:hAnsi="Calibri Light" w:cs="Calibri Light"/>
          <w:bCs/>
          <w:color w:val="262626" w:themeColor="text1" w:themeTint="D9"/>
          <w:sz w:val="20"/>
          <w:szCs w:val="20"/>
        </w:rPr>
        <w:t xml:space="preserve"> </w:t>
      </w:r>
      <w:r w:rsidRPr="00947C26">
        <w:rPr>
          <w:rFonts w:ascii="Calibri Light" w:eastAsia="Calibri" w:hAnsi="Calibri Light" w:cs="Calibri Light"/>
          <w:b/>
          <w:color w:val="262626" w:themeColor="text1" w:themeTint="D9"/>
          <w:sz w:val="20"/>
          <w:szCs w:val="20"/>
        </w:rPr>
        <w:t>termomodernizacji budynków mieszkalnych wielorodzinnych.</w:t>
      </w:r>
    </w:p>
    <w:p w14:paraId="2E748DAE" w14:textId="00AD3B5F" w:rsidR="00DC4290" w:rsidRPr="00947C26" w:rsidRDefault="00DC4290" w:rsidP="00DC4290">
      <w:pPr>
        <w:pStyle w:val="Default"/>
        <w:shd w:val="clear" w:color="auto" w:fill="F2F2F2" w:themeFill="background1" w:themeFillShade="F2"/>
        <w:spacing w:after="0" w:line="240" w:lineRule="auto"/>
        <w:ind w:left="425"/>
        <w:jc w:val="both"/>
        <w:rPr>
          <w:rFonts w:ascii="Calibri Light" w:eastAsia="Calibri" w:hAnsi="Calibri Light" w:cs="Calibri Light"/>
          <w:b/>
          <w:color w:val="262626" w:themeColor="text1" w:themeTint="D9"/>
          <w:sz w:val="20"/>
          <w:szCs w:val="20"/>
        </w:rPr>
      </w:pPr>
      <w:r w:rsidRPr="00947C26">
        <w:rPr>
          <w:rFonts w:ascii="Calibri Light" w:eastAsia="Calibri" w:hAnsi="Calibri Light" w:cs="Calibri Light"/>
          <w:b/>
          <w:color w:val="262626" w:themeColor="text1" w:themeTint="D9"/>
          <w:sz w:val="20"/>
          <w:szCs w:val="20"/>
        </w:rPr>
        <w:lastRenderedPageBreak/>
        <w:t xml:space="preserve">Każda przedstawiona praca musi mieć wartość brutto min. </w:t>
      </w:r>
      <w:r w:rsidR="00021983">
        <w:rPr>
          <w:rFonts w:ascii="Calibri Light" w:eastAsia="Calibri" w:hAnsi="Calibri Light" w:cs="Calibri Light"/>
          <w:b/>
          <w:color w:val="262626" w:themeColor="text1" w:themeTint="D9"/>
          <w:sz w:val="20"/>
          <w:szCs w:val="20"/>
        </w:rPr>
        <w:t>3</w:t>
      </w:r>
      <w:r w:rsidRPr="00947C26">
        <w:rPr>
          <w:rFonts w:ascii="Calibri Light" w:eastAsia="Calibri" w:hAnsi="Calibri Light" w:cs="Calibri Light"/>
          <w:b/>
          <w:color w:val="262626" w:themeColor="text1" w:themeTint="D9"/>
          <w:sz w:val="20"/>
          <w:szCs w:val="20"/>
        </w:rPr>
        <w:t xml:space="preserve">00 000,00 zł.   </w:t>
      </w:r>
    </w:p>
    <w:p w14:paraId="370DD882" w14:textId="77777777" w:rsidR="009D6314" w:rsidRPr="006311A0" w:rsidRDefault="009D6314"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C7E20E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7DC0783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 wykonanie roboty budowlanej Zamawiający uzna doprowadzenie do wystawienia przez inwestora protokołu odbioru końcowego lub innego równoważnego dokumentu; </w:t>
      </w:r>
    </w:p>
    <w:p w14:paraId="5BD1727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D21CD0D"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 </w:t>
      </w:r>
    </w:p>
    <w:p w14:paraId="536F1361"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 xml:space="preserve">3)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 </w:t>
      </w:r>
    </w:p>
    <w:p w14:paraId="67474FFF"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5D4C8B9"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Dzienniku Urzędowym Unii Europejskiej (DUUE). Jeżeli w dniu opublikowania ogłoszenia o zamówieniu w BZP lub DUUE, Narodowy Bank Polski nie opublikuje tabeli kursów walut, Wykonawca winien przyjąć kurs przeliczeniowy według ostatniej tabeli kursów NBP, opublikowanej przed dniem publikacji ogłoszenia o zamówieniu w BZP lub DUUE.</w:t>
      </w:r>
    </w:p>
    <w:p w14:paraId="3F2527F1"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F7A0E0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Pzp,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08BC6F07" w14:textId="77777777" w:rsidR="008579C0" w:rsidRDefault="008579C0" w:rsidP="00CC124D">
      <w:pPr>
        <w:autoSpaceDE w:val="0"/>
        <w:autoSpaceDN w:val="0"/>
        <w:adjustRightInd w:val="0"/>
        <w:spacing w:after="0" w:line="240" w:lineRule="auto"/>
        <w:jc w:val="both"/>
        <w:rPr>
          <w:rFonts w:ascii="Calibri Light" w:hAnsi="Calibri Light"/>
          <w:sz w:val="20"/>
          <w:szCs w:val="20"/>
        </w:rPr>
      </w:pPr>
    </w:p>
    <w:p w14:paraId="3FFC2779" w14:textId="4F8D10BA"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r w:rsidRPr="00DE5CF6">
        <w:rPr>
          <w:rFonts w:ascii="Calibri Light" w:hAnsi="Calibri Light"/>
          <w:b/>
          <w:bCs/>
          <w:color w:val="262626" w:themeColor="text1" w:themeTint="D9"/>
          <w:sz w:val="20"/>
          <w:szCs w:val="20"/>
        </w:rPr>
        <w:t xml:space="preserve">4.2/ dysponuje lub będzie dysponował osobami niezbędnymi do wykonania niniejszego zamówienia, tj. co najmniej: </w:t>
      </w:r>
    </w:p>
    <w:p w14:paraId="4783352F" w14:textId="77777777"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p>
    <w:p w14:paraId="7FB69F0C" w14:textId="5B17CB35" w:rsidR="003469CF" w:rsidRDefault="003469CF" w:rsidP="003469CF">
      <w:pPr>
        <w:autoSpaceDE w:val="0"/>
        <w:autoSpaceDN w:val="0"/>
        <w:adjustRightInd w:val="0"/>
        <w:spacing w:after="0" w:line="240" w:lineRule="auto"/>
        <w:ind w:left="284"/>
        <w:rPr>
          <w:rFonts w:asciiTheme="majorHAnsi" w:hAnsiTheme="majorHAnsi" w:cstheme="majorHAnsi"/>
          <w:b/>
          <w:bCs/>
          <w:color w:val="262626" w:themeColor="text1" w:themeTint="D9"/>
          <w:sz w:val="20"/>
          <w:szCs w:val="20"/>
          <w:u w:val="single"/>
        </w:rPr>
      </w:pPr>
      <w:r w:rsidRPr="0044313E">
        <w:rPr>
          <w:rFonts w:asciiTheme="majorHAnsi" w:hAnsiTheme="majorHAnsi" w:cstheme="majorHAnsi"/>
          <w:b/>
          <w:bCs/>
          <w:color w:val="262626" w:themeColor="text1" w:themeTint="D9"/>
          <w:sz w:val="20"/>
          <w:szCs w:val="20"/>
          <w:u w:val="single"/>
        </w:rPr>
        <w:t>Część 1 - Ul. Szkolna 10</w:t>
      </w:r>
      <w:r w:rsidR="0044313E">
        <w:rPr>
          <w:rFonts w:asciiTheme="majorHAnsi" w:hAnsiTheme="majorHAnsi" w:cstheme="majorHAnsi"/>
          <w:b/>
          <w:bCs/>
          <w:color w:val="262626" w:themeColor="text1" w:themeTint="D9"/>
          <w:sz w:val="20"/>
          <w:szCs w:val="20"/>
          <w:u w:val="single"/>
        </w:rPr>
        <w:t>.</w:t>
      </w:r>
    </w:p>
    <w:p w14:paraId="1433820C" w14:textId="77777777" w:rsidR="0044313E" w:rsidRPr="0044313E" w:rsidRDefault="0044313E" w:rsidP="003469CF">
      <w:pPr>
        <w:autoSpaceDE w:val="0"/>
        <w:autoSpaceDN w:val="0"/>
        <w:adjustRightInd w:val="0"/>
        <w:spacing w:after="0" w:line="240" w:lineRule="auto"/>
        <w:ind w:left="284"/>
        <w:rPr>
          <w:rFonts w:asciiTheme="majorHAnsi" w:hAnsiTheme="majorHAnsi" w:cstheme="majorHAnsi"/>
          <w:b/>
          <w:bCs/>
          <w:color w:val="262626" w:themeColor="text1" w:themeTint="D9"/>
          <w:sz w:val="20"/>
          <w:szCs w:val="20"/>
          <w:u w:val="single"/>
        </w:rPr>
      </w:pPr>
    </w:p>
    <w:p w14:paraId="0C68150A" w14:textId="14C70A83" w:rsidR="003469CF" w:rsidRPr="00947C26" w:rsidRDefault="003469CF" w:rsidP="003469CF">
      <w:pPr>
        <w:pStyle w:val="Default"/>
        <w:shd w:val="clear" w:color="auto" w:fill="F2F2F2" w:themeFill="background1" w:themeFillShade="F2"/>
        <w:spacing w:after="0" w:line="240" w:lineRule="auto"/>
        <w:ind w:left="567"/>
        <w:jc w:val="both"/>
        <w:rPr>
          <w:rFonts w:ascii="Calibri Light" w:eastAsia="Tahoma" w:hAnsi="Calibri Light" w:cs="Tahoma"/>
          <w:b/>
          <w:bCs/>
          <w:color w:val="262626" w:themeColor="text1" w:themeTint="D9"/>
          <w:sz w:val="20"/>
          <w:szCs w:val="20"/>
        </w:rPr>
      </w:pPr>
      <w:r w:rsidRPr="00947C26">
        <w:rPr>
          <w:rFonts w:ascii="Calibri Light" w:eastAsia="Tahoma" w:hAnsi="Calibri Light" w:cs="Tahoma"/>
          <w:b/>
          <w:bCs/>
          <w:color w:val="262626" w:themeColor="text1" w:themeTint="D9"/>
          <w:sz w:val="20"/>
          <w:szCs w:val="20"/>
        </w:rPr>
        <w:t xml:space="preserve">a) jedna osobą - kierownik budowy - posiadający uprawnienia budowlane do pełnienia samodzielnych funkcji w specjalności konstrukcyjno-budowlanej bez ograniczeń określone przepisami Prawa budowlanego i spełniający mim. wymogi, o których mowa w art. 37c ustawy z dnia 23 lipca 2003r. o ochronie zabytków i opiece nad zabytkami, </w:t>
      </w:r>
    </w:p>
    <w:p w14:paraId="0FFBE5B8" w14:textId="48892637" w:rsidR="003469CF" w:rsidRPr="00947C26" w:rsidRDefault="003469CF" w:rsidP="003469CF">
      <w:pPr>
        <w:pStyle w:val="Default"/>
        <w:shd w:val="clear" w:color="auto" w:fill="F2F2F2" w:themeFill="background1" w:themeFillShade="F2"/>
        <w:spacing w:after="0" w:line="240" w:lineRule="auto"/>
        <w:ind w:left="567"/>
        <w:jc w:val="both"/>
        <w:rPr>
          <w:rFonts w:ascii="Calibri Light" w:eastAsia="Tahoma" w:hAnsi="Calibri Light" w:cs="Tahoma"/>
          <w:b/>
          <w:bCs/>
          <w:color w:val="262626" w:themeColor="text1" w:themeTint="D9"/>
          <w:sz w:val="20"/>
          <w:szCs w:val="20"/>
        </w:rPr>
      </w:pPr>
      <w:r w:rsidRPr="00947C26">
        <w:rPr>
          <w:rFonts w:ascii="Calibri Light" w:eastAsia="Tahoma" w:hAnsi="Calibri Light" w:cs="Tahoma"/>
          <w:b/>
          <w:bCs/>
          <w:color w:val="262626" w:themeColor="text1" w:themeTint="D9"/>
          <w:sz w:val="20"/>
          <w:szCs w:val="20"/>
        </w:rPr>
        <w:t xml:space="preserve">wpisany na listę członków Regionalnej Izby Samorządu Zawodowego. </w:t>
      </w:r>
    </w:p>
    <w:p w14:paraId="46697145" w14:textId="77777777" w:rsidR="003469CF" w:rsidRDefault="003469CF" w:rsidP="003469CF">
      <w:pPr>
        <w:autoSpaceDE w:val="0"/>
        <w:autoSpaceDN w:val="0"/>
        <w:adjustRightInd w:val="0"/>
        <w:spacing w:after="0" w:line="240" w:lineRule="auto"/>
        <w:jc w:val="both"/>
        <w:rPr>
          <w:rFonts w:asciiTheme="majorHAnsi" w:hAnsiTheme="majorHAnsi" w:cstheme="majorHAnsi"/>
          <w:sz w:val="20"/>
          <w:szCs w:val="20"/>
        </w:rPr>
      </w:pPr>
    </w:p>
    <w:p w14:paraId="562B4DF0" w14:textId="77777777" w:rsidR="003469CF" w:rsidRPr="00E70DE1" w:rsidRDefault="003469CF" w:rsidP="003469CF">
      <w:pPr>
        <w:autoSpaceDE w:val="0"/>
        <w:autoSpaceDN w:val="0"/>
        <w:adjustRightInd w:val="0"/>
        <w:spacing w:after="0" w:line="240" w:lineRule="auto"/>
        <w:ind w:firstLine="567"/>
        <w:jc w:val="both"/>
        <w:rPr>
          <w:rFonts w:asciiTheme="majorHAnsi" w:hAnsiTheme="majorHAnsi" w:cstheme="majorHAnsi"/>
          <w:i/>
          <w:iCs/>
          <w:sz w:val="20"/>
          <w:szCs w:val="20"/>
        </w:rPr>
      </w:pPr>
      <w:bookmarkStart w:id="18" w:name="_Hlk192678085"/>
      <w:r w:rsidRPr="00E70DE1">
        <w:rPr>
          <w:rFonts w:asciiTheme="majorHAnsi" w:hAnsiTheme="majorHAnsi" w:cstheme="majorHAnsi"/>
          <w:i/>
          <w:iCs/>
          <w:sz w:val="20"/>
          <w:szCs w:val="20"/>
        </w:rPr>
        <w:t>„Art. 37c.</w:t>
      </w:r>
    </w:p>
    <w:p w14:paraId="5659E347" w14:textId="77777777" w:rsidR="003469CF" w:rsidRPr="00E70DE1" w:rsidRDefault="003469CF" w:rsidP="003469CF">
      <w:pPr>
        <w:autoSpaceDE w:val="0"/>
        <w:autoSpaceDN w:val="0"/>
        <w:adjustRightInd w:val="0"/>
        <w:spacing w:after="0" w:line="240" w:lineRule="auto"/>
        <w:ind w:firstLine="567"/>
        <w:jc w:val="both"/>
        <w:rPr>
          <w:rFonts w:asciiTheme="majorHAnsi" w:hAnsiTheme="majorHAnsi" w:cstheme="majorHAnsi"/>
          <w:i/>
          <w:iCs/>
          <w:sz w:val="20"/>
          <w:szCs w:val="20"/>
        </w:rPr>
      </w:pPr>
      <w:r w:rsidRPr="00E70DE1">
        <w:rPr>
          <w:rFonts w:asciiTheme="majorHAnsi" w:hAnsiTheme="majorHAnsi" w:cstheme="majorHAnsi"/>
          <w:i/>
          <w:iCs/>
          <w:sz w:val="20"/>
          <w:szCs w:val="20"/>
        </w:rPr>
        <w:t>Ustawa z dnia 23 lipca 2003 r. o ochronie zabytków i opiece nad zabytkami</w:t>
      </w:r>
    </w:p>
    <w:p w14:paraId="5170F4A2" w14:textId="77777777" w:rsidR="003469CF" w:rsidRDefault="003469CF" w:rsidP="003469CF">
      <w:pPr>
        <w:autoSpaceDE w:val="0"/>
        <w:autoSpaceDN w:val="0"/>
        <w:adjustRightInd w:val="0"/>
        <w:spacing w:after="0" w:line="240" w:lineRule="auto"/>
        <w:ind w:left="567"/>
        <w:jc w:val="both"/>
        <w:rPr>
          <w:rFonts w:asciiTheme="majorHAnsi" w:hAnsiTheme="majorHAnsi" w:cstheme="majorHAnsi"/>
          <w:i/>
          <w:iCs/>
          <w:sz w:val="20"/>
          <w:szCs w:val="20"/>
        </w:rPr>
      </w:pPr>
      <w:r w:rsidRPr="00E70DE1">
        <w:rPr>
          <w:rFonts w:asciiTheme="majorHAnsi" w:hAnsiTheme="majorHAnsi" w:cstheme="majorHAnsi"/>
          <w:i/>
          <w:iCs/>
          <w:sz w:val="20"/>
          <w:szCs w:val="20"/>
        </w:rPr>
        <w:t>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2446E095" w14:textId="77777777" w:rsidR="003469CF" w:rsidRPr="00E70DE1" w:rsidRDefault="003469CF" w:rsidP="003469CF">
      <w:pPr>
        <w:autoSpaceDE w:val="0"/>
        <w:autoSpaceDN w:val="0"/>
        <w:adjustRightInd w:val="0"/>
        <w:spacing w:after="0" w:line="240" w:lineRule="auto"/>
        <w:ind w:left="567"/>
        <w:jc w:val="both"/>
        <w:rPr>
          <w:rFonts w:asciiTheme="majorHAnsi" w:hAnsiTheme="majorHAnsi" w:cstheme="majorHAnsi"/>
          <w:i/>
          <w:iCs/>
          <w:sz w:val="20"/>
          <w:szCs w:val="20"/>
        </w:rPr>
      </w:pPr>
    </w:p>
    <w:bookmarkEnd w:id="18"/>
    <w:p w14:paraId="0A92DCA7" w14:textId="77777777" w:rsidR="003469CF" w:rsidRPr="0044313E" w:rsidRDefault="003469CF" w:rsidP="003469CF">
      <w:pPr>
        <w:pStyle w:val="Default"/>
        <w:shd w:val="clear" w:color="auto" w:fill="F2F2F2" w:themeFill="background1" w:themeFillShade="F2"/>
        <w:spacing w:after="0" w:line="240" w:lineRule="auto"/>
        <w:ind w:left="567"/>
        <w:jc w:val="both"/>
        <w:rPr>
          <w:rFonts w:ascii="Calibri Light" w:eastAsia="Calibri" w:hAnsi="Calibri Light" w:cs="Calibri Light"/>
          <w:color w:val="262626"/>
          <w:sz w:val="20"/>
          <w:szCs w:val="20"/>
        </w:rPr>
      </w:pPr>
      <w:r w:rsidRPr="0044313E">
        <w:rPr>
          <w:rFonts w:ascii="Calibri Light" w:eastAsia="Calibri" w:hAnsi="Calibri Light" w:cs="Calibri Light"/>
          <w:b/>
          <w:bCs/>
          <w:color w:val="262626"/>
          <w:sz w:val="20"/>
          <w:szCs w:val="20"/>
        </w:rPr>
        <w:t>b) jedną osobę</w:t>
      </w:r>
      <w:r w:rsidRPr="0044313E">
        <w:rPr>
          <w:rFonts w:ascii="Calibri Light" w:eastAsia="Calibri" w:hAnsi="Calibri Light" w:cs="Calibri Light"/>
          <w:color w:val="262626"/>
          <w:sz w:val="20"/>
          <w:szCs w:val="20"/>
        </w:rPr>
        <w:t xml:space="preserve"> posiadającą odpowiednie </w:t>
      </w:r>
      <w:r w:rsidRPr="0044313E">
        <w:rPr>
          <w:rFonts w:ascii="Calibri Light" w:eastAsia="Calibri" w:hAnsi="Calibri Light" w:cs="Calibri Light"/>
          <w:b/>
          <w:bCs/>
          <w:color w:val="262626"/>
          <w:sz w:val="20"/>
          <w:szCs w:val="20"/>
        </w:rPr>
        <w:t>uprawnienia budowalne w specjalności instalacyjnej w zakresie sieci, instalacji i urządzeń cieplnych, wentylacyjnych, gazowych, wodociągowych i kanalizacyjnych</w:t>
      </w:r>
      <w:r w:rsidRPr="0044313E">
        <w:rPr>
          <w:rFonts w:ascii="Calibri Light" w:eastAsia="Calibri" w:hAnsi="Calibri Light" w:cs="Calibri Light"/>
          <w:color w:val="262626"/>
          <w:sz w:val="20"/>
          <w:szCs w:val="20"/>
        </w:rPr>
        <w:t xml:space="preserve"> do kierowania robotami bez ograniczeń do pełnienia funkcji kierownika robót budowlanych, będącą czynnym członkiem odpowiedniej izby samorządu zawodowego,</w:t>
      </w:r>
    </w:p>
    <w:p w14:paraId="3F27967C" w14:textId="77777777" w:rsidR="003469CF" w:rsidRPr="0044313E" w:rsidRDefault="003469CF" w:rsidP="003469CF">
      <w:pPr>
        <w:pStyle w:val="Default"/>
        <w:shd w:val="clear" w:color="auto" w:fill="FFFFFF" w:themeFill="background1"/>
        <w:spacing w:after="0" w:line="240" w:lineRule="auto"/>
        <w:jc w:val="both"/>
        <w:rPr>
          <w:rFonts w:ascii="Calibri Light" w:eastAsia="Calibri" w:hAnsi="Calibri Light" w:cs="Calibri Light"/>
          <w:color w:val="262626"/>
          <w:sz w:val="20"/>
          <w:szCs w:val="20"/>
        </w:rPr>
      </w:pPr>
    </w:p>
    <w:p w14:paraId="209D7020" w14:textId="6CC4E624" w:rsidR="003469CF" w:rsidRPr="0044313E" w:rsidRDefault="003469CF" w:rsidP="003469CF">
      <w:pPr>
        <w:shd w:val="clear" w:color="auto" w:fill="FFFFFF" w:themeFill="background1"/>
        <w:autoSpaceDE w:val="0"/>
        <w:autoSpaceDN w:val="0"/>
        <w:adjustRightInd w:val="0"/>
        <w:spacing w:after="0" w:line="240" w:lineRule="auto"/>
        <w:ind w:left="567"/>
        <w:rPr>
          <w:rFonts w:asciiTheme="majorHAnsi" w:eastAsia="TimesNewRoman" w:hAnsiTheme="majorHAnsi" w:cstheme="majorHAnsi"/>
          <w:b/>
          <w:bCs/>
          <w:color w:val="262626" w:themeColor="text1" w:themeTint="D9"/>
          <w:sz w:val="20"/>
          <w:szCs w:val="20"/>
          <w:shd w:val="clear" w:color="auto" w:fill="F2F2F2" w:themeFill="background1" w:themeFillShade="F2"/>
        </w:rPr>
      </w:pPr>
      <w:r w:rsidRPr="0044313E">
        <w:rPr>
          <w:rFonts w:ascii="Calibri Light" w:hAnsi="Calibri Light" w:cs="Calibri Light"/>
          <w:b/>
          <w:bCs/>
          <w:color w:val="262626"/>
          <w:sz w:val="20"/>
          <w:szCs w:val="20"/>
        </w:rPr>
        <w:t>c) jedną osobę</w:t>
      </w:r>
      <w:r w:rsidRPr="0044313E">
        <w:rPr>
          <w:rFonts w:ascii="Calibri Light" w:hAnsi="Calibri Light" w:cs="Calibri Light"/>
          <w:color w:val="262626"/>
          <w:sz w:val="20"/>
          <w:szCs w:val="20"/>
        </w:rPr>
        <w:t xml:space="preserve"> posiadającą odpowiednie uprawnienia budowalne </w:t>
      </w:r>
      <w:r w:rsidRPr="0044313E">
        <w:rPr>
          <w:rFonts w:ascii="Calibri Light" w:hAnsi="Calibri Light" w:cs="Calibri Light"/>
          <w:b/>
          <w:bCs/>
          <w:color w:val="262626"/>
          <w:sz w:val="20"/>
          <w:szCs w:val="20"/>
        </w:rPr>
        <w:t>w specjalności instalacyjnej w zakresie sieci, instalacji i urządzeń elektrycznych i elektroenergetycznych</w:t>
      </w:r>
      <w:r w:rsidRPr="0044313E">
        <w:rPr>
          <w:rFonts w:ascii="Calibri Light" w:hAnsi="Calibri Light" w:cs="Calibri Light"/>
          <w:color w:val="262626"/>
          <w:sz w:val="20"/>
          <w:szCs w:val="20"/>
        </w:rPr>
        <w:t xml:space="preserve"> do kierowania robotami bez ograniczeń do pełnienia funkcji kierownika robót budowlanych, będącą czynnym członkiem odpowiedniej izby samorządu zawodowego</w:t>
      </w:r>
    </w:p>
    <w:p w14:paraId="06F1E7F3" w14:textId="77777777" w:rsidR="003469CF" w:rsidRDefault="003469CF" w:rsidP="003469CF">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52E34AD3" w14:textId="056D1823" w:rsidR="003469CF" w:rsidRDefault="003469CF" w:rsidP="003469CF">
      <w:pPr>
        <w:autoSpaceDE w:val="0"/>
        <w:autoSpaceDN w:val="0"/>
        <w:adjustRightInd w:val="0"/>
        <w:spacing w:after="0" w:line="240" w:lineRule="auto"/>
        <w:ind w:left="284"/>
        <w:rPr>
          <w:rFonts w:asciiTheme="majorHAnsi" w:hAnsiTheme="majorHAnsi" w:cstheme="majorHAnsi"/>
          <w:b/>
          <w:bCs/>
          <w:color w:val="262626" w:themeColor="text1" w:themeTint="D9"/>
          <w:sz w:val="20"/>
          <w:szCs w:val="20"/>
          <w:u w:val="single"/>
        </w:rPr>
      </w:pPr>
      <w:r w:rsidRPr="0044313E">
        <w:rPr>
          <w:rFonts w:asciiTheme="majorHAnsi" w:hAnsiTheme="majorHAnsi" w:cstheme="majorHAnsi"/>
          <w:b/>
          <w:bCs/>
          <w:color w:val="262626" w:themeColor="text1" w:themeTint="D9"/>
          <w:sz w:val="20"/>
          <w:szCs w:val="20"/>
          <w:u w:val="single"/>
        </w:rPr>
        <w:lastRenderedPageBreak/>
        <w:t>Część 2 - Ul. Szkolna 14</w:t>
      </w:r>
      <w:r w:rsidR="0044313E" w:rsidRPr="0044313E">
        <w:rPr>
          <w:rFonts w:asciiTheme="majorHAnsi" w:hAnsiTheme="majorHAnsi" w:cstheme="majorHAnsi"/>
          <w:b/>
          <w:bCs/>
          <w:color w:val="262626" w:themeColor="text1" w:themeTint="D9"/>
          <w:sz w:val="20"/>
          <w:szCs w:val="20"/>
          <w:u w:val="single"/>
        </w:rPr>
        <w:t xml:space="preserve"> oraz ul. Szkolna 16.</w:t>
      </w:r>
    </w:p>
    <w:p w14:paraId="506C0565" w14:textId="77777777" w:rsidR="0044313E" w:rsidRPr="0044313E" w:rsidRDefault="0044313E" w:rsidP="003469CF">
      <w:pPr>
        <w:autoSpaceDE w:val="0"/>
        <w:autoSpaceDN w:val="0"/>
        <w:adjustRightInd w:val="0"/>
        <w:spacing w:after="0" w:line="240" w:lineRule="auto"/>
        <w:ind w:left="284"/>
        <w:rPr>
          <w:rFonts w:asciiTheme="majorHAnsi" w:hAnsiTheme="majorHAnsi" w:cstheme="majorHAnsi"/>
          <w:b/>
          <w:bCs/>
          <w:color w:val="262626" w:themeColor="text1" w:themeTint="D9"/>
          <w:sz w:val="20"/>
          <w:szCs w:val="20"/>
          <w:u w:val="single"/>
        </w:rPr>
      </w:pPr>
    </w:p>
    <w:p w14:paraId="7086E574" w14:textId="77777777" w:rsidR="003469CF" w:rsidRPr="0044313E" w:rsidRDefault="003469CF" w:rsidP="003469CF">
      <w:pPr>
        <w:pStyle w:val="Default"/>
        <w:shd w:val="clear" w:color="auto" w:fill="F2F2F2" w:themeFill="background1" w:themeFillShade="F2"/>
        <w:spacing w:after="0" w:line="240" w:lineRule="auto"/>
        <w:ind w:left="567"/>
        <w:jc w:val="both"/>
        <w:rPr>
          <w:rFonts w:ascii="Calibri Light" w:eastAsia="Calibri" w:hAnsi="Calibri Light" w:cs="Calibri Light"/>
          <w:color w:val="262626"/>
          <w:sz w:val="20"/>
          <w:szCs w:val="20"/>
        </w:rPr>
      </w:pPr>
      <w:r w:rsidRPr="0044313E">
        <w:rPr>
          <w:rFonts w:ascii="Calibri Light" w:eastAsia="Calibri" w:hAnsi="Calibri Light" w:cs="Calibri Light"/>
          <w:b/>
          <w:bCs/>
          <w:color w:val="262626"/>
          <w:sz w:val="20"/>
          <w:szCs w:val="20"/>
        </w:rPr>
        <w:t>a) jedną osobę</w:t>
      </w:r>
      <w:r w:rsidRPr="0044313E">
        <w:rPr>
          <w:rFonts w:ascii="Calibri Light" w:eastAsia="Calibri" w:hAnsi="Calibri Light" w:cs="Calibri Light"/>
          <w:color w:val="262626"/>
          <w:sz w:val="20"/>
          <w:szCs w:val="20"/>
        </w:rPr>
        <w:t xml:space="preserve"> posiadającą odpowiednie </w:t>
      </w:r>
      <w:r w:rsidRPr="0044313E">
        <w:rPr>
          <w:rFonts w:ascii="Calibri Light" w:eastAsia="Calibri" w:hAnsi="Calibri Light" w:cs="Calibri Light"/>
          <w:b/>
          <w:bCs/>
          <w:color w:val="262626"/>
          <w:sz w:val="20"/>
          <w:szCs w:val="20"/>
        </w:rPr>
        <w:t xml:space="preserve">uprawnienia budowalne w specjalności konstrukcyjno-budowlanej </w:t>
      </w:r>
      <w:r w:rsidRPr="0044313E">
        <w:rPr>
          <w:rFonts w:ascii="Calibri Light" w:eastAsia="Calibri" w:hAnsi="Calibri Light" w:cs="Calibri Light"/>
          <w:color w:val="262626"/>
          <w:sz w:val="20"/>
          <w:szCs w:val="20"/>
        </w:rPr>
        <w:t>do kierowania robotami bez ograniczeń do pełnienia funkcji kierownika budowy, będącą czynnym członkiem odpowiedniej izby samorządu zawodowego,</w:t>
      </w:r>
    </w:p>
    <w:p w14:paraId="021D978B" w14:textId="77777777" w:rsidR="003469CF" w:rsidRPr="0044313E" w:rsidRDefault="003469CF" w:rsidP="003469CF">
      <w:pPr>
        <w:pStyle w:val="Default"/>
        <w:shd w:val="clear" w:color="auto" w:fill="FFFFFF" w:themeFill="background1"/>
        <w:spacing w:after="0" w:line="240" w:lineRule="auto"/>
        <w:jc w:val="both"/>
        <w:rPr>
          <w:rFonts w:ascii="Calibri Light" w:eastAsia="Calibri" w:hAnsi="Calibri Light" w:cs="Calibri Light"/>
          <w:color w:val="262626"/>
          <w:sz w:val="20"/>
          <w:szCs w:val="20"/>
        </w:rPr>
      </w:pPr>
    </w:p>
    <w:p w14:paraId="444B6179" w14:textId="77777777" w:rsidR="003469CF" w:rsidRPr="0044313E" w:rsidRDefault="003469CF" w:rsidP="003469CF">
      <w:pPr>
        <w:pStyle w:val="Default"/>
        <w:shd w:val="clear" w:color="auto" w:fill="F2F2F2" w:themeFill="background1" w:themeFillShade="F2"/>
        <w:spacing w:after="0" w:line="240" w:lineRule="auto"/>
        <w:ind w:left="567"/>
        <w:jc w:val="both"/>
        <w:rPr>
          <w:rFonts w:ascii="Calibri Light" w:eastAsia="Calibri" w:hAnsi="Calibri Light" w:cs="Calibri Light"/>
          <w:color w:val="262626"/>
          <w:sz w:val="20"/>
          <w:szCs w:val="20"/>
        </w:rPr>
      </w:pPr>
      <w:r w:rsidRPr="0044313E">
        <w:rPr>
          <w:rFonts w:ascii="Calibri Light" w:eastAsia="Calibri" w:hAnsi="Calibri Light" w:cs="Calibri Light"/>
          <w:b/>
          <w:bCs/>
          <w:color w:val="262626"/>
          <w:sz w:val="20"/>
          <w:szCs w:val="20"/>
        </w:rPr>
        <w:t>b) jedną osobę</w:t>
      </w:r>
      <w:r w:rsidRPr="0044313E">
        <w:rPr>
          <w:rFonts w:ascii="Calibri Light" w:eastAsia="Calibri" w:hAnsi="Calibri Light" w:cs="Calibri Light"/>
          <w:color w:val="262626"/>
          <w:sz w:val="20"/>
          <w:szCs w:val="20"/>
        </w:rPr>
        <w:t xml:space="preserve"> posiadającą odpowiednie </w:t>
      </w:r>
      <w:r w:rsidRPr="0044313E">
        <w:rPr>
          <w:rFonts w:ascii="Calibri Light" w:eastAsia="Calibri" w:hAnsi="Calibri Light" w:cs="Calibri Light"/>
          <w:b/>
          <w:bCs/>
          <w:color w:val="262626"/>
          <w:sz w:val="20"/>
          <w:szCs w:val="20"/>
        </w:rPr>
        <w:t>uprawnienia budowalne w specjalności instalacyjnej w zakresie sieci, instalacji i urządzeń cieplnych, wentylacyjnych, gazowych, wodociągowych i kanalizacyjnych</w:t>
      </w:r>
      <w:r w:rsidRPr="0044313E">
        <w:rPr>
          <w:rFonts w:ascii="Calibri Light" w:eastAsia="Calibri" w:hAnsi="Calibri Light" w:cs="Calibri Light"/>
          <w:color w:val="262626"/>
          <w:sz w:val="20"/>
          <w:szCs w:val="20"/>
        </w:rPr>
        <w:t xml:space="preserve"> do kierowania robotami bez ograniczeń do pełnienia funkcji kierownika robót budowlanych, będącą czynnym członkiem odpowiedniej izby samorządu zawodowego,</w:t>
      </w:r>
    </w:p>
    <w:p w14:paraId="1AE73EB8" w14:textId="77777777" w:rsidR="003469CF" w:rsidRPr="0044313E" w:rsidRDefault="003469CF" w:rsidP="003469CF">
      <w:pPr>
        <w:pStyle w:val="Default"/>
        <w:shd w:val="clear" w:color="auto" w:fill="FFFFFF" w:themeFill="background1"/>
        <w:spacing w:after="0" w:line="240" w:lineRule="auto"/>
        <w:jc w:val="both"/>
        <w:rPr>
          <w:rFonts w:ascii="Calibri Light" w:eastAsia="Calibri" w:hAnsi="Calibri Light" w:cs="Calibri Light"/>
          <w:color w:val="262626"/>
          <w:sz w:val="20"/>
          <w:szCs w:val="20"/>
        </w:rPr>
      </w:pPr>
    </w:p>
    <w:p w14:paraId="40236235" w14:textId="35F4E2EB" w:rsidR="003469CF" w:rsidRPr="0044313E" w:rsidRDefault="003469CF" w:rsidP="005E7AE1">
      <w:pPr>
        <w:shd w:val="clear" w:color="auto" w:fill="F2F2F2" w:themeFill="background1" w:themeFillShade="F2"/>
        <w:autoSpaceDE w:val="0"/>
        <w:autoSpaceDN w:val="0"/>
        <w:adjustRightInd w:val="0"/>
        <w:spacing w:after="0" w:line="240" w:lineRule="auto"/>
        <w:ind w:left="567"/>
        <w:rPr>
          <w:rFonts w:ascii="Calibri Light" w:hAnsi="Calibri Light" w:cs="Calibri Light"/>
          <w:color w:val="262626"/>
          <w:sz w:val="20"/>
          <w:szCs w:val="20"/>
        </w:rPr>
      </w:pPr>
      <w:r w:rsidRPr="0044313E">
        <w:rPr>
          <w:rFonts w:ascii="Calibri Light" w:hAnsi="Calibri Light" w:cs="Calibri Light"/>
          <w:b/>
          <w:bCs/>
          <w:color w:val="262626"/>
          <w:sz w:val="20"/>
          <w:szCs w:val="20"/>
        </w:rPr>
        <w:t>c) jedną osobę</w:t>
      </w:r>
      <w:r w:rsidRPr="0044313E">
        <w:rPr>
          <w:rFonts w:ascii="Calibri Light" w:hAnsi="Calibri Light" w:cs="Calibri Light"/>
          <w:color w:val="262626"/>
          <w:sz w:val="20"/>
          <w:szCs w:val="20"/>
        </w:rPr>
        <w:t xml:space="preserve"> posiadającą odpowiednie uprawnienia budowalne </w:t>
      </w:r>
      <w:r w:rsidRPr="0044313E">
        <w:rPr>
          <w:rFonts w:ascii="Calibri Light" w:hAnsi="Calibri Light" w:cs="Calibri Light"/>
          <w:b/>
          <w:bCs/>
          <w:color w:val="262626"/>
          <w:sz w:val="20"/>
          <w:szCs w:val="20"/>
        </w:rPr>
        <w:t>w specjalności instalacyjnej w zakresie sieci, instalacji i urządzeń elektrycznych i elektroenergetycznych</w:t>
      </w:r>
      <w:r w:rsidRPr="0044313E">
        <w:rPr>
          <w:rFonts w:ascii="Calibri Light" w:hAnsi="Calibri Light" w:cs="Calibri Light"/>
          <w:color w:val="262626"/>
          <w:sz w:val="20"/>
          <w:szCs w:val="20"/>
        </w:rPr>
        <w:t xml:space="preserve"> do kierowania robotami bez ograniczeń do pełnienia funkcji kierownika robót budowlanych, będącą czynnym członkiem odpowiedniej izby samorządu zawodowego</w:t>
      </w:r>
      <w:r w:rsidR="005E7AE1">
        <w:rPr>
          <w:rFonts w:ascii="Calibri Light" w:hAnsi="Calibri Light" w:cs="Calibri Light"/>
          <w:color w:val="262626"/>
          <w:sz w:val="20"/>
          <w:szCs w:val="20"/>
        </w:rPr>
        <w:t>.</w:t>
      </w:r>
    </w:p>
    <w:p w14:paraId="2432740A" w14:textId="77777777" w:rsidR="003469CF" w:rsidRPr="0044313E" w:rsidRDefault="003469CF" w:rsidP="003469CF">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shd w:val="clear" w:color="auto" w:fill="F2F2F2" w:themeFill="background1" w:themeFillShade="F2"/>
        </w:rPr>
      </w:pPr>
    </w:p>
    <w:p w14:paraId="1033317A" w14:textId="63019988" w:rsidR="00241708" w:rsidRPr="000F51C5" w:rsidRDefault="00241708" w:rsidP="00241708">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DC4290" w:rsidRPr="003C7F36">
        <w:rPr>
          <w:rFonts w:asciiTheme="majorHAnsi" w:hAnsiTheme="majorHAnsi" w:cstheme="majorHAnsi"/>
          <w:sz w:val="20"/>
          <w:szCs w:val="20"/>
        </w:rPr>
        <w:t xml:space="preserve">Każda z ww. osób winna </w:t>
      </w:r>
      <w:r w:rsidRPr="000E5E87">
        <w:rPr>
          <w:rFonts w:asciiTheme="majorHAnsi" w:hAnsiTheme="majorHAnsi" w:cstheme="majorHAnsi"/>
          <w:color w:val="262626" w:themeColor="text1" w:themeTint="D9"/>
          <w:sz w:val="20"/>
          <w:szCs w:val="20"/>
        </w:rPr>
        <w:t xml:space="preserve">posiadać uprawnienia budowlane zgodne z art. 12-16 ustawy z dnia 7 lipca 1994 r. Prawo </w:t>
      </w:r>
      <w:r w:rsidRPr="00B3331C">
        <w:rPr>
          <w:rFonts w:asciiTheme="majorHAnsi" w:hAnsiTheme="majorHAnsi" w:cstheme="majorHAnsi"/>
          <w:sz w:val="20"/>
          <w:szCs w:val="20"/>
        </w:rPr>
        <w:t>budowlane (tj. Dz. U. 202</w:t>
      </w:r>
      <w:r>
        <w:rPr>
          <w:rFonts w:asciiTheme="majorHAnsi" w:hAnsiTheme="majorHAnsi" w:cstheme="majorHAnsi"/>
          <w:sz w:val="20"/>
          <w:szCs w:val="20"/>
        </w:rPr>
        <w:t>4</w:t>
      </w:r>
      <w:r w:rsidRPr="00B3331C">
        <w:rPr>
          <w:rFonts w:asciiTheme="majorHAnsi" w:hAnsiTheme="majorHAnsi" w:cstheme="majorHAnsi"/>
          <w:sz w:val="20"/>
          <w:szCs w:val="20"/>
        </w:rPr>
        <w:t xml:space="preserve"> r</w:t>
      </w:r>
      <w:r>
        <w:rPr>
          <w:rFonts w:asciiTheme="majorHAnsi" w:hAnsiTheme="majorHAnsi" w:cstheme="majorHAnsi"/>
          <w:sz w:val="20"/>
          <w:szCs w:val="20"/>
        </w:rPr>
        <w:t>.</w:t>
      </w:r>
      <w:r w:rsidRPr="00B3331C">
        <w:rPr>
          <w:rFonts w:asciiTheme="majorHAnsi" w:hAnsiTheme="majorHAnsi" w:cstheme="majorHAnsi"/>
          <w:sz w:val="20"/>
          <w:szCs w:val="20"/>
        </w:rPr>
        <w:t xml:space="preserve"> poz. </w:t>
      </w:r>
      <w:r>
        <w:rPr>
          <w:rFonts w:asciiTheme="majorHAnsi" w:hAnsiTheme="majorHAnsi" w:cstheme="majorHAnsi"/>
          <w:sz w:val="20"/>
          <w:szCs w:val="20"/>
        </w:rPr>
        <w:t>725 z późn. zm.</w:t>
      </w:r>
      <w:r w:rsidRPr="00B3331C">
        <w:rPr>
          <w:rFonts w:asciiTheme="majorHAnsi" w:hAnsiTheme="majorHAnsi" w:cstheme="majorHAnsi"/>
          <w:sz w:val="20"/>
          <w:szCs w:val="20"/>
        </w:rPr>
        <w:t xml:space="preserve">) </w:t>
      </w:r>
      <w:r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16FDC461" w14:textId="77777777" w:rsidR="00241708" w:rsidRPr="00520944" w:rsidRDefault="00241708" w:rsidP="00241708">
      <w:pPr>
        <w:autoSpaceDE w:val="0"/>
        <w:autoSpaceDN w:val="0"/>
        <w:adjustRightInd w:val="0"/>
        <w:spacing w:after="0" w:line="240" w:lineRule="auto"/>
        <w:jc w:val="both"/>
        <w:rPr>
          <w:rFonts w:asciiTheme="majorHAnsi" w:hAnsiTheme="majorHAnsi" w:cstheme="majorHAnsi"/>
          <w:color w:val="FF0000"/>
          <w:sz w:val="20"/>
          <w:szCs w:val="20"/>
        </w:rPr>
      </w:pPr>
    </w:p>
    <w:p w14:paraId="2063736A" w14:textId="77777777" w:rsidR="00241708" w:rsidRPr="008C0818" w:rsidRDefault="00241708" w:rsidP="00241708">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0B6D55D4" w14:textId="77777777" w:rsidR="007F3844" w:rsidRPr="009D538D" w:rsidRDefault="007F3844" w:rsidP="007F3844">
      <w:pPr>
        <w:pStyle w:val="Default"/>
        <w:spacing w:after="0" w:line="240" w:lineRule="auto"/>
        <w:jc w:val="both"/>
        <w:rPr>
          <w:rFonts w:asciiTheme="majorHAnsi" w:hAnsiTheme="majorHAnsi" w:cstheme="majorHAnsi"/>
          <w:color w:val="262626" w:themeColor="text1" w:themeTint="D9"/>
          <w:sz w:val="20"/>
          <w:szCs w:val="20"/>
        </w:rPr>
      </w:pPr>
    </w:p>
    <w:p w14:paraId="6FB1CC02"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12EC5C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10999A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6FBD34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48885FAB"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32CB068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6C068099" w14:textId="77777777" w:rsidR="00241708"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D795A5F" w14:textId="0D75673E"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lastRenderedPageBreak/>
        <w:t xml:space="preserve">7.4/ </w:t>
      </w: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538CA908"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63D6C6D"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7.5/ </w:t>
      </w:r>
      <w:r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31C72A7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40B5BA07" w14:textId="3B03E4BE"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6</w:t>
      </w:r>
      <w:r w:rsidRPr="009D538D">
        <w:rPr>
          <w:rFonts w:asciiTheme="majorHAnsi" w:hAnsiTheme="majorHAnsi" w:cstheme="majorHAnsi"/>
          <w:color w:val="262626" w:themeColor="text1" w:themeTint="D9"/>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1B6AC40F" w14:textId="77777777" w:rsidR="001B7A9F" w:rsidRDefault="001B7A9F"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034D30EB" w14:textId="77777777" w:rsidR="00241708" w:rsidRPr="008C0818" w:rsidRDefault="00241708" w:rsidP="00241708">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4</w:t>
      </w:r>
      <w:r w:rsidRPr="00F71034">
        <w:rPr>
          <w:rFonts w:ascii="Calibri Light" w:hAnsi="Calibri Light" w:cs="Calibri Light"/>
          <w:b/>
          <w:color w:val="auto"/>
          <w:sz w:val="20"/>
          <w:szCs w:val="20"/>
        </w:rPr>
        <w:t xml:space="preserve"> r.</w:t>
      </w:r>
      <w:r>
        <w:rPr>
          <w:rFonts w:ascii="Calibri Light" w:hAnsi="Calibri Light" w:cs="Calibri Light"/>
          <w:b/>
          <w:color w:val="auto"/>
          <w:sz w:val="20"/>
          <w:szCs w:val="20"/>
        </w:rPr>
        <w:t>,</w:t>
      </w:r>
      <w:r w:rsidRPr="00F71034">
        <w:rPr>
          <w:rFonts w:ascii="Calibri Light" w:hAnsi="Calibri Light" w:cs="Calibri Light"/>
          <w:b/>
          <w:color w:val="auto"/>
          <w:sz w:val="20"/>
          <w:szCs w:val="20"/>
        </w:rPr>
        <w:t xml:space="preserve"> poz. </w:t>
      </w:r>
      <w:r>
        <w:rPr>
          <w:rFonts w:ascii="Calibri Light" w:hAnsi="Calibri Light" w:cs="Calibri Light"/>
          <w:b/>
          <w:color w:val="auto"/>
          <w:sz w:val="20"/>
          <w:szCs w:val="20"/>
        </w:rPr>
        <w:t>507)</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0D6240C6" w14:textId="77777777" w:rsidR="007F3844" w:rsidRPr="009D538D" w:rsidRDefault="007F3844" w:rsidP="007F3844">
      <w:pPr>
        <w:spacing w:after="0" w:line="240" w:lineRule="auto"/>
        <w:jc w:val="both"/>
        <w:rPr>
          <w:rFonts w:asciiTheme="majorHAnsi" w:hAnsiTheme="majorHAnsi" w:cstheme="majorHAnsi"/>
          <w:color w:val="262626" w:themeColor="text1" w:themeTint="D9"/>
          <w:sz w:val="20"/>
          <w:szCs w:val="20"/>
        </w:rPr>
      </w:pPr>
    </w:p>
    <w:p w14:paraId="0D5BB00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8</w:t>
      </w:r>
      <w:r w:rsidRPr="009D538D">
        <w:rPr>
          <w:rFonts w:asciiTheme="majorHAnsi" w:hAnsiTheme="majorHAnsi" w:cstheme="majorHAnsi"/>
          <w:color w:val="262626" w:themeColor="text1" w:themeTint="D9"/>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458D789" w14:textId="3F519795" w:rsidR="0077233A" w:rsidRDefault="0077233A" w:rsidP="00CC124D">
      <w:pPr>
        <w:autoSpaceDE w:val="0"/>
        <w:autoSpaceDN w:val="0"/>
        <w:adjustRightInd w:val="0"/>
        <w:spacing w:after="0" w:line="240" w:lineRule="auto"/>
        <w:jc w:val="both"/>
        <w:rPr>
          <w:rFonts w:ascii="Calibri Light" w:hAnsi="Calibri Light"/>
          <w:sz w:val="20"/>
          <w:szCs w:val="20"/>
        </w:rPr>
      </w:pPr>
    </w:p>
    <w:p w14:paraId="115941FE" w14:textId="77777777" w:rsidR="006D3D6A" w:rsidRPr="00D7621C"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7621C">
        <w:rPr>
          <w:rFonts w:ascii="Calibri Light" w:hAnsi="Calibri Light" w:cs="Calibri Light"/>
          <w:b/>
          <w:bCs/>
          <w:sz w:val="20"/>
          <w:szCs w:val="20"/>
        </w:rPr>
        <w:t xml:space="preserve">8. </w:t>
      </w:r>
      <w:r w:rsidR="006D3D6A" w:rsidRPr="00D7621C">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19" w:name="_Hlk63942872"/>
    </w:p>
    <w:p w14:paraId="0A4F83E6" w14:textId="77777777" w:rsidR="006D3D6A" w:rsidRPr="00AD2DB9" w:rsidRDefault="004E5A6E"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8.1/ </w:t>
      </w:r>
      <w:r w:rsidR="006D3D6A" w:rsidRPr="00AD2DB9">
        <w:rPr>
          <w:rFonts w:ascii="Calibri Light" w:hAnsi="Calibri Light" w:cs="Calibri Light"/>
          <w:b/>
          <w:bCs/>
          <w:color w:val="0D0D0D" w:themeColor="text1" w:themeTint="F2"/>
          <w:sz w:val="20"/>
          <w:szCs w:val="20"/>
        </w:rPr>
        <w:t>Obligatoryjne przesłanki wykluczenia Wykonawcy określono w art. 108 ust. 1 pkt 1÷6 ustawy Pzp.</w:t>
      </w:r>
    </w:p>
    <w:bookmarkEnd w:id="19"/>
    <w:p w14:paraId="3F8245D8" w14:textId="77777777" w:rsidR="006311A0" w:rsidRDefault="006311A0" w:rsidP="00CC124D">
      <w:pPr>
        <w:pStyle w:val="Default"/>
        <w:spacing w:after="0" w:line="240" w:lineRule="auto"/>
        <w:rPr>
          <w:rFonts w:ascii="Calibri Light" w:hAnsi="Calibri Light"/>
          <w:b/>
          <w:bCs/>
          <w:color w:val="auto"/>
          <w:sz w:val="20"/>
          <w:szCs w:val="20"/>
          <w:u w:val="single"/>
        </w:rPr>
      </w:pPr>
    </w:p>
    <w:p w14:paraId="03616DF9" w14:textId="75EDB89B" w:rsidR="00982525" w:rsidRPr="00982525" w:rsidRDefault="00982525" w:rsidP="00CC124D">
      <w:pPr>
        <w:pStyle w:val="Default"/>
        <w:spacing w:after="0" w:line="240" w:lineRule="auto"/>
        <w:rPr>
          <w:rFonts w:ascii="Calibri Light" w:hAnsi="Calibri Light"/>
          <w:b/>
          <w:bCs/>
          <w:color w:val="auto"/>
          <w:sz w:val="20"/>
          <w:szCs w:val="20"/>
          <w:u w:val="single"/>
        </w:rPr>
      </w:pPr>
      <w:r w:rsidRPr="00982525">
        <w:rPr>
          <w:rFonts w:ascii="Calibri Light" w:hAnsi="Calibri Light"/>
          <w:b/>
          <w:bCs/>
          <w:color w:val="auto"/>
          <w:sz w:val="20"/>
          <w:szCs w:val="20"/>
          <w:u w:val="single"/>
        </w:rPr>
        <w:t xml:space="preserve">8.2/ Podstawy wykluczenia: </w:t>
      </w:r>
    </w:p>
    <w:p w14:paraId="4BC4942A" w14:textId="77777777" w:rsidR="00982525" w:rsidRDefault="00982525" w:rsidP="00CC124D">
      <w:pPr>
        <w:pStyle w:val="Default"/>
        <w:spacing w:after="0" w:line="240" w:lineRule="auto"/>
        <w:jc w:val="both"/>
        <w:rPr>
          <w:rFonts w:ascii="Calibri Light" w:hAnsi="Calibri Light"/>
          <w:color w:val="262626"/>
          <w:sz w:val="20"/>
          <w:szCs w:val="20"/>
        </w:rPr>
      </w:pPr>
    </w:p>
    <w:p w14:paraId="34780901" w14:textId="77777777" w:rsidR="00772F7E" w:rsidRPr="009D538D" w:rsidRDefault="00772F7E" w:rsidP="00772F7E">
      <w:pPr>
        <w:pStyle w:val="Default"/>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color w:val="262626" w:themeColor="text1" w:themeTint="D9"/>
          <w:sz w:val="20"/>
          <w:szCs w:val="20"/>
        </w:rPr>
        <w:t>Z postępowania o udzielenie zamówienia Zamawiający</w:t>
      </w:r>
      <w:r>
        <w:rPr>
          <w:rFonts w:asciiTheme="majorHAnsi" w:hAnsiTheme="majorHAnsi" w:cstheme="majorHAnsi"/>
          <w:color w:val="262626" w:themeColor="text1" w:themeTint="D9"/>
          <w:sz w:val="20"/>
          <w:szCs w:val="20"/>
        </w:rPr>
        <w:t xml:space="preserve">, </w:t>
      </w:r>
      <w:r w:rsidRPr="009D538D">
        <w:rPr>
          <w:rFonts w:asciiTheme="majorHAnsi" w:hAnsiTheme="majorHAnsi" w:cstheme="majorHAnsi"/>
          <w:color w:val="262626" w:themeColor="text1" w:themeTint="D9"/>
          <w:sz w:val="20"/>
          <w:szCs w:val="20"/>
        </w:rPr>
        <w:t>z zastrzeżeniem art. 110 ust. 2 ustawy Pzp</w:t>
      </w:r>
      <w:r>
        <w:rPr>
          <w:rFonts w:asciiTheme="majorHAnsi" w:hAnsiTheme="majorHAnsi" w:cstheme="majorHAnsi"/>
          <w:color w:val="262626" w:themeColor="text1" w:themeTint="D9"/>
          <w:sz w:val="20"/>
          <w:szCs w:val="20"/>
        </w:rPr>
        <w:t>,</w:t>
      </w:r>
      <w:r w:rsidRPr="009D538D">
        <w:rPr>
          <w:rFonts w:asciiTheme="majorHAnsi" w:hAnsiTheme="majorHAnsi" w:cstheme="majorHAnsi"/>
          <w:color w:val="262626" w:themeColor="text1" w:themeTint="D9"/>
          <w:sz w:val="20"/>
          <w:szCs w:val="20"/>
        </w:rPr>
        <w:t xml:space="preserve"> </w:t>
      </w:r>
      <w:r w:rsidRPr="009D538D">
        <w:rPr>
          <w:rFonts w:asciiTheme="majorHAnsi" w:hAnsiTheme="majorHAnsi" w:cstheme="majorHAnsi"/>
          <w:b/>
          <w:bCs/>
          <w:color w:val="262626" w:themeColor="text1" w:themeTint="D9"/>
          <w:sz w:val="20"/>
          <w:szCs w:val="20"/>
        </w:rPr>
        <w:t xml:space="preserve">wykluczy </w:t>
      </w:r>
      <w:r w:rsidRPr="009D538D">
        <w:rPr>
          <w:rFonts w:asciiTheme="majorHAnsi" w:hAnsiTheme="majorHAnsi" w:cstheme="majorHAnsi"/>
          <w:color w:val="262626" w:themeColor="text1" w:themeTint="D9"/>
          <w:sz w:val="20"/>
          <w:szCs w:val="20"/>
        </w:rPr>
        <w:t xml:space="preserve">Wykonawców w przypadkach, o których mowa w </w:t>
      </w:r>
      <w:r w:rsidRPr="009D538D">
        <w:rPr>
          <w:rFonts w:asciiTheme="majorHAnsi" w:hAnsiTheme="majorHAnsi" w:cstheme="majorHAnsi"/>
          <w:b/>
          <w:bCs/>
          <w:color w:val="262626" w:themeColor="text1" w:themeTint="D9"/>
          <w:sz w:val="20"/>
          <w:szCs w:val="20"/>
        </w:rPr>
        <w:t>art. 108 ust. 1 pkt 1 - 6 ustawy</w:t>
      </w:r>
      <w:r>
        <w:rPr>
          <w:rFonts w:asciiTheme="majorHAnsi" w:hAnsiTheme="majorHAnsi" w:cstheme="majorHAnsi"/>
          <w:b/>
          <w:bCs/>
          <w:color w:val="262626" w:themeColor="text1" w:themeTint="D9"/>
          <w:sz w:val="20"/>
          <w:szCs w:val="20"/>
        </w:rPr>
        <w:t xml:space="preserve"> Pzp</w:t>
      </w:r>
      <w:r w:rsidRPr="009D538D">
        <w:rPr>
          <w:rFonts w:asciiTheme="majorHAnsi" w:hAnsiTheme="majorHAnsi" w:cstheme="majorHAnsi"/>
          <w:b/>
          <w:bCs/>
          <w:color w:val="262626" w:themeColor="text1" w:themeTint="D9"/>
          <w:sz w:val="20"/>
          <w:szCs w:val="20"/>
        </w:rPr>
        <w:t xml:space="preserve"> (przesłanki obligatoryjne)</w:t>
      </w:r>
      <w:r>
        <w:rPr>
          <w:rFonts w:asciiTheme="majorHAnsi" w:hAnsiTheme="majorHAnsi" w:cstheme="majorHAnsi"/>
          <w:b/>
          <w:bCs/>
          <w:color w:val="262626" w:themeColor="text1" w:themeTint="D9"/>
          <w:sz w:val="20"/>
          <w:szCs w:val="20"/>
        </w:rPr>
        <w:t>:</w:t>
      </w:r>
      <w:r w:rsidRPr="009D538D">
        <w:rPr>
          <w:rFonts w:asciiTheme="majorHAnsi" w:hAnsiTheme="majorHAnsi" w:cstheme="majorHAnsi"/>
          <w:b/>
          <w:bCs/>
          <w:color w:val="262626" w:themeColor="text1" w:themeTint="D9"/>
          <w:sz w:val="20"/>
          <w:szCs w:val="20"/>
        </w:rPr>
        <w:t xml:space="preserve"> </w:t>
      </w:r>
    </w:p>
    <w:p w14:paraId="0CDA28A6" w14:textId="2DFE3BC2"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1) będącego osobą fizyczną, którego prawomocnie skazano za przestępstwo: </w:t>
      </w:r>
    </w:p>
    <w:p w14:paraId="4C0DFD9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4FC6CCBE"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18A98006"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Pr>
          <w:rFonts w:asciiTheme="majorHAnsi" w:hAnsiTheme="majorHAnsi" w:cstheme="majorHAnsi"/>
          <w:sz w:val="20"/>
          <w:szCs w:val="20"/>
        </w:rPr>
        <w:t>23</w:t>
      </w:r>
      <w:r w:rsidRPr="00675B69">
        <w:rPr>
          <w:rFonts w:asciiTheme="majorHAnsi" w:hAnsiTheme="majorHAnsi" w:cstheme="majorHAnsi"/>
          <w:sz w:val="20"/>
          <w:szCs w:val="20"/>
        </w:rPr>
        <w:t xml:space="preserve"> r. poz.</w:t>
      </w:r>
      <w:r>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Pr>
          <w:rFonts w:asciiTheme="majorHAnsi" w:hAnsiTheme="majorHAnsi" w:cstheme="majorHAnsi"/>
          <w:sz w:val="20"/>
          <w:szCs w:val="20"/>
        </w:rPr>
        <w:t>3</w:t>
      </w:r>
      <w:r w:rsidRPr="00675B69">
        <w:rPr>
          <w:rFonts w:asciiTheme="majorHAnsi" w:hAnsiTheme="majorHAnsi" w:cstheme="majorHAnsi"/>
          <w:sz w:val="20"/>
          <w:szCs w:val="20"/>
        </w:rPr>
        <w:t xml:space="preserve"> r. poz. </w:t>
      </w:r>
      <w:r>
        <w:rPr>
          <w:rFonts w:asciiTheme="majorHAnsi" w:hAnsiTheme="majorHAnsi" w:cstheme="majorHAnsi"/>
          <w:sz w:val="20"/>
          <w:szCs w:val="20"/>
        </w:rPr>
        <w:t>826</w:t>
      </w:r>
      <w:r w:rsidRPr="00675B69">
        <w:rPr>
          <w:rFonts w:asciiTheme="majorHAnsi" w:hAnsiTheme="majorHAnsi" w:cstheme="majorHAnsi"/>
          <w:sz w:val="20"/>
          <w:szCs w:val="20"/>
        </w:rPr>
        <w:t xml:space="preserve">), </w:t>
      </w:r>
    </w:p>
    <w:p w14:paraId="39A12858"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6957A5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5F83CC59"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 z 20</w:t>
      </w:r>
      <w:r>
        <w:rPr>
          <w:rFonts w:asciiTheme="majorHAnsi" w:hAnsiTheme="majorHAnsi" w:cstheme="majorHAnsi"/>
          <w:color w:val="auto"/>
          <w:sz w:val="20"/>
          <w:szCs w:val="20"/>
        </w:rPr>
        <w:t>21</w:t>
      </w:r>
      <w:r w:rsidRPr="00675B69">
        <w:rPr>
          <w:rFonts w:asciiTheme="majorHAnsi" w:hAnsiTheme="majorHAnsi" w:cstheme="majorHAnsi"/>
          <w:color w:val="auto"/>
          <w:sz w:val="20"/>
          <w:szCs w:val="20"/>
        </w:rPr>
        <w:t xml:space="preserve">  poz. </w:t>
      </w:r>
      <w:r>
        <w:rPr>
          <w:rFonts w:asciiTheme="majorHAnsi" w:hAnsiTheme="majorHAnsi" w:cstheme="majorHAnsi"/>
          <w:color w:val="auto"/>
          <w:sz w:val="20"/>
          <w:szCs w:val="20"/>
        </w:rPr>
        <w:t>1745</w:t>
      </w:r>
      <w:r w:rsidRPr="00675B69">
        <w:rPr>
          <w:rFonts w:asciiTheme="majorHAnsi" w:hAnsiTheme="majorHAnsi" w:cstheme="majorHAnsi"/>
          <w:color w:val="auto"/>
          <w:sz w:val="20"/>
          <w:szCs w:val="20"/>
        </w:rPr>
        <w:t xml:space="preserve"> z póź. zm.), </w:t>
      </w:r>
    </w:p>
    <w:p w14:paraId="5E4363B2"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w:t>
      </w:r>
      <w:r w:rsidRPr="00675B69">
        <w:rPr>
          <w:rFonts w:asciiTheme="majorHAnsi" w:hAnsiTheme="majorHAnsi" w:cstheme="majorHAnsi"/>
          <w:color w:val="auto"/>
          <w:sz w:val="20"/>
          <w:szCs w:val="20"/>
        </w:rPr>
        <w:lastRenderedPageBreak/>
        <w:t xml:space="preserve">o którym mowa w art. 286 Kodeksu karnego, przestępstwo przeciwko wiarygodności dokumentów, o których mowa w art. 270–277d Kodeksu karnego, lub przestępstwo skarbowe, </w:t>
      </w:r>
    </w:p>
    <w:p w14:paraId="5A549D0C"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Default="00982525" w:rsidP="00CC124D">
      <w:pPr>
        <w:spacing w:after="0" w:line="240" w:lineRule="auto"/>
        <w:ind w:left="142"/>
        <w:jc w:val="both"/>
        <w:rPr>
          <w:rFonts w:ascii="Calibri Light" w:hAnsi="Calibri Light"/>
          <w:color w:val="262626"/>
          <w:sz w:val="20"/>
          <w:szCs w:val="20"/>
        </w:rPr>
      </w:pPr>
    </w:p>
    <w:p w14:paraId="4D2EBB3C" w14:textId="77777777"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Calibri Light" w:hAnsi="Calibri Light"/>
          <w:color w:val="262626"/>
          <w:sz w:val="20"/>
          <w:szCs w:val="20"/>
        </w:rPr>
      </w:pPr>
    </w:p>
    <w:p w14:paraId="4DFAB5AE" w14:textId="05DD4039"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A318BA" w:rsidRDefault="00505311" w:rsidP="00CC124D">
      <w:pPr>
        <w:pStyle w:val="Default"/>
        <w:spacing w:after="0" w:line="240" w:lineRule="auto"/>
        <w:ind w:left="426"/>
        <w:jc w:val="both"/>
        <w:rPr>
          <w:rFonts w:ascii="Calibri Light" w:hAnsi="Calibri Light"/>
          <w:color w:val="262626"/>
          <w:sz w:val="20"/>
          <w:szCs w:val="20"/>
        </w:rPr>
      </w:pPr>
    </w:p>
    <w:p w14:paraId="1D8926FF" w14:textId="4A9DB244"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5C10C845" w14:textId="2D84D230"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4) wobec którego orzeczono zakaz ubiegania się o zamówienia publiczne; </w:t>
      </w:r>
    </w:p>
    <w:p w14:paraId="0ADFD3AA"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47C7D701" w14:textId="634EEDBE"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A318BA" w:rsidRDefault="00982525" w:rsidP="00CC124D">
      <w:pPr>
        <w:spacing w:after="0" w:line="240" w:lineRule="auto"/>
        <w:ind w:left="426"/>
        <w:jc w:val="both"/>
        <w:rPr>
          <w:rFonts w:ascii="Calibri Light" w:hAnsi="Calibri Light"/>
          <w:color w:val="262626"/>
          <w:sz w:val="20"/>
          <w:szCs w:val="20"/>
        </w:rPr>
      </w:pPr>
    </w:p>
    <w:p w14:paraId="2E5BC9F0" w14:textId="2E2AF97E"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36574D6" w14:textId="77777777" w:rsidR="006311A0" w:rsidRDefault="006311A0" w:rsidP="00CC124D">
      <w:pPr>
        <w:pStyle w:val="Default"/>
        <w:spacing w:after="0" w:line="240" w:lineRule="auto"/>
      </w:pPr>
    </w:p>
    <w:p w14:paraId="6AEE13FA" w14:textId="77777777" w:rsidR="00DB5E25" w:rsidRPr="00AD2DB9" w:rsidRDefault="00DB5E25" w:rsidP="00DB5E2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4A814FF0" w14:textId="77777777" w:rsidR="00DB5E25" w:rsidRPr="00982525" w:rsidRDefault="00DB5E25" w:rsidP="00DB5E25">
      <w:pPr>
        <w:pStyle w:val="Default"/>
        <w:spacing w:after="0" w:line="240" w:lineRule="auto"/>
        <w:rPr>
          <w:rFonts w:ascii="Calibri Light" w:hAnsi="Calibri Light"/>
          <w:color w:val="auto"/>
          <w:sz w:val="20"/>
          <w:szCs w:val="20"/>
        </w:rPr>
      </w:pPr>
    </w:p>
    <w:p w14:paraId="5DE4763D" w14:textId="77777777" w:rsidR="00DB5E25" w:rsidRPr="00461611" w:rsidRDefault="00DB5E25" w:rsidP="00784B04">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2098EA03" w14:textId="77777777" w:rsidR="00DB5E25" w:rsidRDefault="00DB5E25" w:rsidP="00DB5E25">
      <w:pPr>
        <w:pStyle w:val="Default"/>
        <w:spacing w:after="0" w:line="240" w:lineRule="auto"/>
        <w:jc w:val="both"/>
        <w:rPr>
          <w:rFonts w:ascii="Calibri Light" w:hAnsi="Calibri Light"/>
          <w:color w:val="auto"/>
          <w:sz w:val="20"/>
          <w:szCs w:val="20"/>
        </w:rPr>
      </w:pPr>
    </w:p>
    <w:p w14:paraId="79B4A26D"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C81D85" w14:textId="77777777" w:rsidR="00DB5E25" w:rsidRPr="003C4470" w:rsidRDefault="00DB5E25" w:rsidP="00DB5E25">
      <w:pPr>
        <w:pStyle w:val="Default"/>
        <w:spacing w:after="0"/>
        <w:jc w:val="both"/>
        <w:rPr>
          <w:rFonts w:ascii="Calibri Light" w:hAnsi="Calibri Light"/>
          <w:color w:val="262626" w:themeColor="text1" w:themeTint="D9"/>
          <w:sz w:val="20"/>
          <w:szCs w:val="20"/>
        </w:rPr>
      </w:pPr>
    </w:p>
    <w:p w14:paraId="15213CC7"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Default="00982525" w:rsidP="00CC124D">
      <w:pPr>
        <w:pStyle w:val="Default"/>
        <w:spacing w:after="0" w:line="240" w:lineRule="auto"/>
        <w:ind w:left="426"/>
        <w:rPr>
          <w:rFonts w:ascii="Calibri Light" w:hAnsi="Calibri Light"/>
          <w:color w:val="auto"/>
          <w:sz w:val="20"/>
          <w:szCs w:val="20"/>
        </w:rPr>
      </w:pPr>
    </w:p>
    <w:p w14:paraId="0E1A28AD" w14:textId="5C31A544" w:rsidR="00982525" w:rsidRDefault="00982525" w:rsidP="00CC124D">
      <w:pPr>
        <w:pStyle w:val="Default"/>
        <w:spacing w:after="0" w:line="240" w:lineRule="auto"/>
        <w:jc w:val="both"/>
        <w:rPr>
          <w:rFonts w:ascii="Calibri Light" w:hAnsi="Calibri Light"/>
          <w:color w:val="auto"/>
          <w:sz w:val="20"/>
          <w:szCs w:val="20"/>
        </w:rPr>
      </w:pPr>
      <w:r>
        <w:rPr>
          <w:rFonts w:ascii="Calibri Light" w:hAnsi="Calibri Light"/>
          <w:color w:val="auto"/>
          <w:sz w:val="20"/>
          <w:szCs w:val="20"/>
        </w:rPr>
        <w:t xml:space="preserve">8.4/ </w:t>
      </w:r>
      <w:r w:rsidRPr="00982525">
        <w:rPr>
          <w:rFonts w:ascii="Calibri Light" w:hAnsi="Calibri Light"/>
          <w:color w:val="auto"/>
          <w:sz w:val="20"/>
          <w:szCs w:val="20"/>
        </w:rPr>
        <w:t xml:space="preserve"> Zamawiający może wykluczyć Wykonawcę na każdym etapie postępowania o udzielenie zamówienia (art. 110 ust. 1 ustawy). </w:t>
      </w:r>
    </w:p>
    <w:p w14:paraId="779E0C06" w14:textId="250D53F1" w:rsidR="00DF4120" w:rsidRDefault="00DF4120" w:rsidP="00CC124D">
      <w:pPr>
        <w:pStyle w:val="Default"/>
        <w:spacing w:after="0" w:line="240" w:lineRule="auto"/>
        <w:jc w:val="both"/>
        <w:rPr>
          <w:rFonts w:ascii="Calibri Light" w:hAnsi="Calibri Light"/>
          <w:color w:val="auto"/>
          <w:sz w:val="20"/>
          <w:szCs w:val="20"/>
        </w:rPr>
      </w:pPr>
    </w:p>
    <w:p w14:paraId="0876A813" w14:textId="77777777" w:rsidR="00741341"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r w:rsidRPr="001B7A9F">
        <w:rPr>
          <w:rFonts w:ascii="Calibri Light" w:hAnsi="Calibri Light"/>
          <w:sz w:val="20"/>
          <w:szCs w:val="20"/>
        </w:rPr>
        <w:t>8.5/</w:t>
      </w:r>
      <w:r>
        <w:rPr>
          <w:rFonts w:ascii="Calibri Light" w:hAnsi="Calibri Light"/>
          <w:b/>
          <w:bCs/>
          <w:sz w:val="20"/>
          <w:szCs w:val="20"/>
        </w:rPr>
        <w:t xml:space="preserve"> </w:t>
      </w:r>
      <w:r>
        <w:rPr>
          <w:rFonts w:ascii="Calibri Light" w:hAnsi="Calibri Light"/>
          <w:sz w:val="20"/>
          <w:szCs w:val="20"/>
        </w:rPr>
        <w:t xml:space="preserve"> </w:t>
      </w:r>
      <w:r>
        <w:rPr>
          <w:rFonts w:asciiTheme="majorHAnsi" w:eastAsia="Times New Roman" w:hAnsiTheme="majorHAnsi" w:cstheme="majorHAnsi"/>
          <w:sz w:val="20"/>
          <w:szCs w:val="20"/>
        </w:rPr>
        <w:t xml:space="preserve">Zgodnie z art. 1 pkt 3 ustawy w celu przeciwdziałania wspieraniu agresji Federacji Rosyjskiej na Ukrainę rozpoczętej w dniu 24 lutego 2022 r., wobec osób i podmiotów wpisanych na listę, o której mowa w art. 2 ustawy, stosuje się sankcje polegające </w:t>
      </w:r>
      <w:r>
        <w:rPr>
          <w:rFonts w:asciiTheme="majorHAnsi" w:eastAsia="Times New Roman" w:hAnsiTheme="majorHAnsi" w:cstheme="majorHAnsi"/>
          <w:sz w:val="20"/>
          <w:szCs w:val="20"/>
        </w:rPr>
        <w:lastRenderedPageBreak/>
        <w:t>m.in. na wykluczeniu z postępowania o udzielenie zamówienia publicznego lub konkursu prowadzonego na podstawie ustawy z dnia 11 września 2019 r. - Prawo zamówień publicznych (t.j. Dz. U. z 2024 r. poz. 1320 z późn. zm.), zwanej dalej „ustawą Pzp”.</w:t>
      </w:r>
    </w:p>
    <w:p w14:paraId="4B1AA191" w14:textId="77777777" w:rsidR="00741341" w:rsidRPr="003B0E40"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p>
    <w:p w14:paraId="57B50826"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 xml:space="preserve">Zamawiając zgodnie Ustawa z dnia 13 kwietnia 2022 r. o szczególnych rozwiązaniach w zakresie przeciwdziałania wspieraniu agresji na Ukrainę oraz służących ochronie bezpieczeństwa narodowego, zwana dalej „ustawą” </w:t>
      </w:r>
      <w:r w:rsidRPr="003A40E8">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A40E8">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570676CA"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2E080D2F" w14:textId="77777777" w:rsidR="00741341" w:rsidRPr="003A40E8" w:rsidRDefault="00741341" w:rsidP="00741341">
      <w:pPr>
        <w:numPr>
          <w:ilvl w:val="0"/>
          <w:numId w:val="12"/>
        </w:numPr>
        <w:shd w:val="clear" w:color="auto" w:fill="FFFFFF" w:themeFill="background1"/>
        <w:tabs>
          <w:tab w:val="clear" w:pos="720"/>
          <w:tab w:val="num" w:pos="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EE89D6"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B2A8E57"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A370E8"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2F2AD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B8AE9D9"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39F3B7"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49476AB4"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53D5503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972F2C5" w14:textId="77777777" w:rsidR="00741341" w:rsidRPr="003A40E8" w:rsidRDefault="00741341" w:rsidP="00741341">
      <w:pPr>
        <w:shd w:val="clear" w:color="auto" w:fill="FFFFFF" w:themeFill="background1"/>
        <w:spacing w:after="0" w:line="240" w:lineRule="auto"/>
        <w:ind w:left="567"/>
        <w:jc w:val="both"/>
        <w:rPr>
          <w:rFonts w:ascii="Calibri Light" w:hAnsi="Calibri Light"/>
          <w:i/>
          <w:iCs/>
          <w:sz w:val="20"/>
          <w:szCs w:val="20"/>
        </w:rPr>
      </w:pPr>
      <w:r w:rsidRPr="003A40E8">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0B5A1D7F" w14:textId="7EAA734E" w:rsidR="001B6B3F" w:rsidRDefault="001B6B3F" w:rsidP="00CC124D">
      <w:pPr>
        <w:pStyle w:val="Default"/>
        <w:spacing w:after="0" w:line="240" w:lineRule="auto"/>
        <w:jc w:val="both"/>
        <w:rPr>
          <w:rFonts w:ascii="Calibri Light" w:hAnsi="Calibri Light"/>
          <w:color w:val="auto"/>
          <w:sz w:val="20"/>
          <w:szCs w:val="20"/>
        </w:rPr>
      </w:pPr>
    </w:p>
    <w:p w14:paraId="5E2B5E6B" w14:textId="77777777" w:rsidR="00947C26" w:rsidRDefault="00947C26" w:rsidP="00CC124D">
      <w:pPr>
        <w:pStyle w:val="Default"/>
        <w:spacing w:after="0" w:line="240" w:lineRule="auto"/>
        <w:jc w:val="both"/>
        <w:rPr>
          <w:rFonts w:ascii="Calibri Light" w:hAnsi="Calibri Light"/>
          <w:color w:val="auto"/>
          <w:sz w:val="20"/>
          <w:szCs w:val="20"/>
        </w:rPr>
      </w:pPr>
    </w:p>
    <w:p w14:paraId="5426857A" w14:textId="77777777" w:rsidR="00947C26" w:rsidRDefault="00947C26" w:rsidP="00CC124D">
      <w:pPr>
        <w:pStyle w:val="Default"/>
        <w:spacing w:after="0" w:line="240" w:lineRule="auto"/>
        <w:jc w:val="both"/>
        <w:rPr>
          <w:rFonts w:ascii="Calibri Light" w:hAnsi="Calibri Light"/>
          <w:color w:val="auto"/>
          <w:sz w:val="20"/>
          <w:szCs w:val="20"/>
        </w:rPr>
      </w:pPr>
    </w:p>
    <w:p w14:paraId="55F9CE3B" w14:textId="77777777" w:rsidR="00947C26" w:rsidRDefault="00947C26" w:rsidP="00CC124D">
      <w:pPr>
        <w:pStyle w:val="Default"/>
        <w:spacing w:after="0" w:line="240" w:lineRule="auto"/>
        <w:jc w:val="both"/>
        <w:rPr>
          <w:rFonts w:ascii="Calibri Light" w:hAnsi="Calibri Light"/>
          <w:color w:val="auto"/>
          <w:sz w:val="20"/>
          <w:szCs w:val="20"/>
        </w:rPr>
      </w:pPr>
    </w:p>
    <w:p w14:paraId="4E542D9D" w14:textId="77777777" w:rsidR="00947C26" w:rsidRDefault="00947C26" w:rsidP="00CC124D">
      <w:pPr>
        <w:pStyle w:val="Default"/>
        <w:spacing w:after="0" w:line="240" w:lineRule="auto"/>
        <w:jc w:val="both"/>
        <w:rPr>
          <w:rFonts w:ascii="Calibri Light" w:hAnsi="Calibri Light"/>
          <w:color w:val="auto"/>
          <w:sz w:val="20"/>
          <w:szCs w:val="20"/>
        </w:rPr>
      </w:pPr>
    </w:p>
    <w:p w14:paraId="162F1577" w14:textId="77777777" w:rsidR="00947C26" w:rsidRDefault="00947C26" w:rsidP="00CC124D">
      <w:pPr>
        <w:pStyle w:val="Default"/>
        <w:spacing w:after="0" w:line="240" w:lineRule="auto"/>
        <w:jc w:val="both"/>
        <w:rPr>
          <w:rFonts w:ascii="Calibri Light" w:hAnsi="Calibri Light"/>
          <w:color w:val="auto"/>
          <w:sz w:val="20"/>
          <w:szCs w:val="20"/>
        </w:rPr>
      </w:pPr>
    </w:p>
    <w:p w14:paraId="54FC2108" w14:textId="77777777" w:rsidR="00947C26" w:rsidRDefault="00947C26" w:rsidP="00CC124D">
      <w:pPr>
        <w:pStyle w:val="Default"/>
        <w:spacing w:after="0" w:line="240" w:lineRule="auto"/>
        <w:jc w:val="both"/>
        <w:rPr>
          <w:rFonts w:ascii="Calibri Light" w:hAnsi="Calibri Light"/>
          <w:color w:val="auto"/>
          <w:sz w:val="20"/>
          <w:szCs w:val="20"/>
        </w:rPr>
      </w:pPr>
    </w:p>
    <w:p w14:paraId="0133C383" w14:textId="77777777" w:rsidR="00947C26" w:rsidRDefault="00947C26" w:rsidP="00CC124D">
      <w:pPr>
        <w:pStyle w:val="Default"/>
        <w:spacing w:after="0" w:line="240" w:lineRule="auto"/>
        <w:jc w:val="both"/>
        <w:rPr>
          <w:rFonts w:ascii="Calibri Light" w:hAnsi="Calibri Light"/>
          <w:color w:val="auto"/>
          <w:sz w:val="20"/>
          <w:szCs w:val="20"/>
        </w:rPr>
      </w:pPr>
    </w:p>
    <w:p w14:paraId="23C57BBE" w14:textId="6A28F5CC" w:rsidR="001B6B3F" w:rsidRDefault="001B6B3F" w:rsidP="00CC124D">
      <w:pPr>
        <w:pStyle w:val="Default"/>
        <w:spacing w:after="0" w:line="240" w:lineRule="auto"/>
        <w:jc w:val="both"/>
        <w:rPr>
          <w:rFonts w:ascii="Calibri Light" w:hAnsi="Calibri Light"/>
          <w:color w:val="auto"/>
          <w:sz w:val="20"/>
          <w:szCs w:val="20"/>
        </w:rPr>
      </w:pPr>
    </w:p>
    <w:p w14:paraId="6FCFF45A" w14:textId="77777777" w:rsidR="006D3D6A" w:rsidRPr="00D7621C"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D7621C">
        <w:rPr>
          <w:rFonts w:ascii="Calibri Light" w:hAnsi="Calibri Light" w:cs="Calibri Light"/>
          <w:b/>
          <w:bCs/>
          <w:sz w:val="20"/>
          <w:szCs w:val="20"/>
        </w:rPr>
        <w:lastRenderedPageBreak/>
        <w:t xml:space="preserve">9. </w:t>
      </w:r>
      <w:r w:rsidR="006D3D6A" w:rsidRPr="00D7621C">
        <w:rPr>
          <w:rFonts w:ascii="Calibri Light" w:hAnsi="Calibri Light" w:cs="Calibri Light"/>
          <w:b/>
          <w:bCs/>
          <w:sz w:val="20"/>
          <w:szCs w:val="20"/>
        </w:rPr>
        <w:t>WYKAZ PODMIOTOWYCH ŚRODKÓW DOWODOWYCH.</w:t>
      </w:r>
    </w:p>
    <w:p w14:paraId="17DE26E5" w14:textId="77777777" w:rsidR="004E5A6E" w:rsidRDefault="004E5A6E" w:rsidP="00CC124D">
      <w:pPr>
        <w:spacing w:after="0" w:line="240" w:lineRule="auto"/>
        <w:jc w:val="both"/>
        <w:rPr>
          <w:rFonts w:ascii="Calibri Light" w:hAnsi="Calibri Light" w:cs="Calibri Light"/>
          <w:b/>
          <w:bCs/>
          <w:sz w:val="20"/>
          <w:szCs w:val="20"/>
        </w:rPr>
      </w:pPr>
    </w:p>
    <w:p w14:paraId="4086DEF5" w14:textId="77777777" w:rsidR="00AB265F" w:rsidRPr="0066438F" w:rsidRDefault="00AB265F" w:rsidP="00CC124D">
      <w:pPr>
        <w:spacing w:after="0" w:line="240" w:lineRule="auto"/>
        <w:jc w:val="both"/>
        <w:rPr>
          <w:rFonts w:ascii="Calibri Light" w:hAnsi="Calibri Light" w:cs="Calibri Light"/>
          <w:b/>
          <w:bCs/>
          <w:sz w:val="20"/>
          <w:szCs w:val="20"/>
        </w:rPr>
      </w:pPr>
    </w:p>
    <w:p w14:paraId="11242696" w14:textId="77777777" w:rsidR="00AB265F"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32E90A35" w14:textId="77777777" w:rsidR="006D3D6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4F0564">
        <w:rPr>
          <w:rFonts w:ascii="Calibri Light" w:hAnsi="Calibri Light" w:cs="Calibri Light"/>
          <w:b/>
          <w:bCs/>
          <w:color w:val="C00000"/>
          <w:sz w:val="20"/>
          <w:szCs w:val="20"/>
        </w:rPr>
        <w:t xml:space="preserve">9.1/ </w:t>
      </w:r>
      <w:r w:rsidR="006D3D6A" w:rsidRPr="004F0564">
        <w:rPr>
          <w:rFonts w:ascii="Calibri Light" w:hAnsi="Calibri Light" w:cs="Calibri Light"/>
          <w:b/>
          <w:bCs/>
          <w:color w:val="C00000"/>
          <w:sz w:val="20"/>
          <w:szCs w:val="20"/>
        </w:rPr>
        <w:t>DOKUMENTY SKŁADANE RAZEM Z OFERTĄ</w:t>
      </w:r>
    </w:p>
    <w:p w14:paraId="31395232" w14:textId="77777777" w:rsidR="00AB265F" w:rsidRPr="004F0564"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7F1311D1" w14:textId="77777777" w:rsidR="004E5A6E" w:rsidRPr="0066438F" w:rsidRDefault="004E5A6E" w:rsidP="00CC124D">
      <w:pPr>
        <w:spacing w:after="0" w:line="240" w:lineRule="auto"/>
        <w:jc w:val="both"/>
        <w:rPr>
          <w:rFonts w:ascii="Calibri Light" w:hAnsi="Calibri Light" w:cs="Calibri Light"/>
          <w:b/>
          <w:bCs/>
          <w:sz w:val="20"/>
          <w:szCs w:val="20"/>
        </w:rPr>
      </w:pPr>
    </w:p>
    <w:p w14:paraId="199F6DF9" w14:textId="77777777" w:rsidR="006D3D6A" w:rsidRPr="0066438F" w:rsidRDefault="007F67F5" w:rsidP="00CC124D">
      <w:pPr>
        <w:spacing w:after="0" w:line="240" w:lineRule="auto"/>
        <w:jc w:val="both"/>
        <w:rPr>
          <w:rFonts w:ascii="Calibri Light" w:hAnsi="Calibri Light" w:cs="Calibri Light"/>
          <w:b/>
          <w:bCs/>
          <w:sz w:val="20"/>
          <w:szCs w:val="20"/>
        </w:rPr>
      </w:pPr>
      <w:r w:rsidRPr="004F0564">
        <w:rPr>
          <w:rFonts w:ascii="Calibri Light" w:hAnsi="Calibri Light" w:cs="Calibri Light"/>
          <w:b/>
          <w:bCs/>
          <w:sz w:val="20"/>
          <w:szCs w:val="20"/>
        </w:rPr>
        <w:t>1)</w:t>
      </w:r>
      <w:r w:rsidR="006D3D6A" w:rsidRPr="0066438F">
        <w:rPr>
          <w:rFonts w:ascii="Calibri Light" w:hAnsi="Calibri Light" w:cs="Calibri Light"/>
          <w:sz w:val="20"/>
          <w:szCs w:val="20"/>
        </w:rPr>
        <w:t xml:space="preserve"> </w:t>
      </w:r>
      <w:r w:rsidR="006D3D6A" w:rsidRPr="004F0564">
        <w:rPr>
          <w:rFonts w:ascii="Calibri Light" w:hAnsi="Calibri Light" w:cs="Calibri Light"/>
          <w:b/>
          <w:bCs/>
          <w:sz w:val="20"/>
          <w:szCs w:val="20"/>
        </w:rPr>
        <w:t>Oferta przygotowana na formularzu ofertowym</w:t>
      </w:r>
      <w:r w:rsidR="006D3D6A" w:rsidRPr="0066438F">
        <w:rPr>
          <w:rFonts w:ascii="Calibri Light" w:hAnsi="Calibri Light" w:cs="Calibri Light"/>
          <w:sz w:val="20"/>
          <w:szCs w:val="20"/>
        </w:rPr>
        <w:t xml:space="preserve"> stanowiącym </w:t>
      </w:r>
      <w:r w:rsidR="006D3D6A" w:rsidRPr="0066438F">
        <w:rPr>
          <w:rFonts w:ascii="Calibri Light" w:hAnsi="Calibri Light" w:cs="Calibri Light"/>
          <w:b/>
          <w:bCs/>
          <w:sz w:val="20"/>
          <w:szCs w:val="20"/>
        </w:rPr>
        <w:t>załącznik nr 1 do SWZ</w:t>
      </w:r>
      <w:r w:rsidR="006D3D6A" w:rsidRPr="0066438F">
        <w:rPr>
          <w:rFonts w:ascii="Calibri Light" w:hAnsi="Calibri Light" w:cs="Calibri Light"/>
          <w:sz w:val="20"/>
          <w:szCs w:val="20"/>
        </w:rPr>
        <w:t xml:space="preserve">, zgodnie z art. 63 ust. 2 ustawy Pzp, składana jest pod rygorem nieważności </w:t>
      </w:r>
      <w:r w:rsidR="00D7621C" w:rsidRPr="00D7621C">
        <w:rPr>
          <w:rFonts w:ascii="Calibri Light" w:hAnsi="Calibri Light" w:cs="Calibri Light"/>
          <w:b/>
          <w:bCs/>
          <w:sz w:val="20"/>
          <w:szCs w:val="20"/>
        </w:rPr>
        <w:t>formie elektronicznej lub</w:t>
      </w:r>
      <w:r w:rsidR="00D7621C">
        <w:rPr>
          <w:rFonts w:ascii="Calibri Light" w:hAnsi="Calibri Light" w:cs="Calibri Light"/>
          <w:sz w:val="20"/>
          <w:szCs w:val="20"/>
        </w:rPr>
        <w:t xml:space="preserve"> </w:t>
      </w:r>
      <w:r w:rsidR="006D3D6A" w:rsidRPr="0066438F">
        <w:rPr>
          <w:rFonts w:ascii="Calibri Light" w:hAnsi="Calibri Light" w:cs="Calibri Light"/>
          <w:b/>
          <w:bCs/>
          <w:sz w:val="20"/>
          <w:szCs w:val="20"/>
        </w:rPr>
        <w:t>w postaci elektronicznej opatrzonej podpisem zaufanym lub podpisem osobistym.</w:t>
      </w:r>
    </w:p>
    <w:p w14:paraId="144AA46E" w14:textId="77777777" w:rsidR="004E5A6E" w:rsidRPr="0066438F" w:rsidRDefault="004E5A6E" w:rsidP="00CC124D">
      <w:pPr>
        <w:spacing w:after="0" w:line="240" w:lineRule="auto"/>
        <w:jc w:val="both"/>
        <w:rPr>
          <w:rFonts w:ascii="Calibri Light" w:hAnsi="Calibri Light" w:cs="Calibri Light"/>
          <w:sz w:val="20"/>
          <w:szCs w:val="20"/>
        </w:rPr>
      </w:pPr>
    </w:p>
    <w:p w14:paraId="0E92C191" w14:textId="77777777" w:rsidR="004E5A6E"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6438F">
        <w:rPr>
          <w:rFonts w:ascii="Calibri Light" w:hAnsi="Calibri Light" w:cs="Calibri Light"/>
          <w:sz w:val="20"/>
          <w:szCs w:val="20"/>
        </w:rPr>
        <w:t xml:space="preserve"> oraz </w:t>
      </w:r>
      <w:r w:rsidRPr="0066438F">
        <w:rPr>
          <w:rFonts w:ascii="Calibri Light" w:hAnsi="Calibri Light" w:cs="Calibri Light"/>
          <w:i/>
          <w:iCs/>
          <w:sz w:val="20"/>
          <w:szCs w:val="20"/>
        </w:rPr>
        <w:t>uchylającego dyrektywę 1999/93/WE, weryfikowany za pomocą certyfikatu podpisu osobistego.</w:t>
      </w:r>
    </w:p>
    <w:p w14:paraId="5D09588B" w14:textId="77777777" w:rsidR="006D3D6A" w:rsidRPr="0066438F" w:rsidRDefault="006D3D6A" w:rsidP="00CC124D">
      <w:pPr>
        <w:spacing w:after="0" w:line="240" w:lineRule="auto"/>
        <w:rPr>
          <w:rFonts w:ascii="Calibri Light" w:hAnsi="Calibri Light" w:cs="Calibri Light"/>
          <w:sz w:val="20"/>
          <w:szCs w:val="20"/>
        </w:rPr>
      </w:pPr>
    </w:p>
    <w:p w14:paraId="4A96B7B8" w14:textId="7939865F" w:rsidR="006D3D6A" w:rsidRPr="00AD2DB9" w:rsidRDefault="00C7094A" w:rsidP="00CC124D">
      <w:pPr>
        <w:spacing w:after="0" w:line="240" w:lineRule="auto"/>
        <w:jc w:val="both"/>
        <w:rPr>
          <w:rFonts w:ascii="Calibri Light" w:hAnsi="Calibri Light" w:cs="Calibri Light"/>
          <w:color w:val="0D0D0D" w:themeColor="text1" w:themeTint="F2"/>
          <w:sz w:val="20"/>
          <w:szCs w:val="20"/>
        </w:rPr>
      </w:pPr>
      <w:r>
        <w:rPr>
          <w:rFonts w:ascii="Calibri Light" w:hAnsi="Calibri Light" w:cs="Calibri Light"/>
          <w:b/>
          <w:bCs/>
          <w:color w:val="0D0D0D" w:themeColor="text1" w:themeTint="F2"/>
          <w:sz w:val="20"/>
          <w:szCs w:val="20"/>
        </w:rPr>
        <w:t>2</w:t>
      </w:r>
      <w:r w:rsidR="00D7383A">
        <w:rPr>
          <w:rFonts w:ascii="Calibri Light" w:hAnsi="Calibri Light" w:cs="Calibri Light"/>
          <w:b/>
          <w:bCs/>
          <w:color w:val="0D0D0D" w:themeColor="text1" w:themeTint="F2"/>
          <w:sz w:val="20"/>
          <w:szCs w:val="20"/>
        </w:rPr>
        <w:t xml:space="preserve">) </w:t>
      </w:r>
      <w:r w:rsidR="006D3D6A" w:rsidRPr="00AD2DB9">
        <w:rPr>
          <w:rFonts w:ascii="Calibri Light" w:hAnsi="Calibri Light" w:cs="Calibri Light"/>
          <w:b/>
          <w:bCs/>
          <w:color w:val="0D0D0D" w:themeColor="text1" w:themeTint="F2"/>
          <w:sz w:val="20"/>
          <w:szCs w:val="20"/>
        </w:rPr>
        <w:t>Wykonawca dołącza do oferty oświadczenie o niepodleganiu wykluczeniu  oraz o spełnianiu warunków udziału w postępowaniu – załącznik nr 2 do SWZ,</w:t>
      </w:r>
      <w:r w:rsidR="006D3D6A" w:rsidRPr="00AD2DB9">
        <w:rPr>
          <w:rFonts w:ascii="Calibri Light" w:hAnsi="Calibri Light" w:cs="Calibri Light"/>
          <w:color w:val="0D0D0D" w:themeColor="text1" w:themeTint="F2"/>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w:t>
      </w:r>
      <w:r w:rsidR="00CD7FF8" w:rsidRPr="00AD2DB9">
        <w:rPr>
          <w:rFonts w:ascii="Calibri Light" w:hAnsi="Calibri Light" w:cs="Calibri Light"/>
          <w:color w:val="0D0D0D" w:themeColor="text1" w:themeTint="F2"/>
          <w:sz w:val="20"/>
          <w:szCs w:val="20"/>
        </w:rPr>
        <w:t>.2/</w:t>
      </w:r>
      <w:r w:rsidR="006D3D6A" w:rsidRPr="00AD2DB9">
        <w:rPr>
          <w:rFonts w:ascii="Calibri Light" w:hAnsi="Calibri Light" w:cs="Calibri Light"/>
          <w:color w:val="0D0D0D" w:themeColor="text1" w:themeTint="F2"/>
          <w:sz w:val="20"/>
          <w:szCs w:val="20"/>
        </w:rPr>
        <w:t xml:space="preserve"> SWZ.</w:t>
      </w:r>
    </w:p>
    <w:p w14:paraId="1312E4EA" w14:textId="77777777" w:rsidR="004E5A6E" w:rsidRPr="0066438F" w:rsidRDefault="004E5A6E" w:rsidP="00CC124D">
      <w:pPr>
        <w:spacing w:after="0" w:line="240" w:lineRule="auto"/>
        <w:jc w:val="both"/>
        <w:rPr>
          <w:rFonts w:ascii="Calibri Light" w:hAnsi="Calibri Light" w:cs="Calibri Light"/>
          <w:sz w:val="20"/>
          <w:szCs w:val="20"/>
        </w:rPr>
      </w:pPr>
    </w:p>
    <w:p w14:paraId="56E49B08"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203509">
        <w:rPr>
          <w:rFonts w:ascii="Calibri Light" w:hAnsi="Calibri Light" w:cs="Calibri Light"/>
          <w:b/>
          <w:bCs/>
          <w:sz w:val="20"/>
          <w:szCs w:val="20"/>
        </w:rPr>
        <w:t xml:space="preserve">Oświadczenia składają </w:t>
      </w:r>
      <w:r w:rsidRPr="0066438F">
        <w:rPr>
          <w:rFonts w:ascii="Calibri Light" w:hAnsi="Calibri Light" w:cs="Calibri Light"/>
          <w:b/>
          <w:bCs/>
          <w:sz w:val="20"/>
          <w:szCs w:val="20"/>
        </w:rPr>
        <w:t>odrębnie:</w:t>
      </w:r>
    </w:p>
    <w:p w14:paraId="1B1C5A53" w14:textId="77777777" w:rsidR="004E5A6E" w:rsidRPr="0066438F" w:rsidRDefault="004E5A6E" w:rsidP="00CC124D">
      <w:pPr>
        <w:spacing w:after="0" w:line="240" w:lineRule="auto"/>
        <w:jc w:val="both"/>
        <w:rPr>
          <w:rFonts w:ascii="Calibri Light" w:hAnsi="Calibri Light" w:cs="Calibri Light"/>
          <w:sz w:val="20"/>
          <w:szCs w:val="20"/>
        </w:rPr>
      </w:pPr>
    </w:p>
    <w:p w14:paraId="29C1E284" w14:textId="77777777" w:rsidR="006D3D6A" w:rsidRPr="0066438F"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Default="00BF2923" w:rsidP="00CC124D">
      <w:pPr>
        <w:spacing w:after="0" w:line="240" w:lineRule="auto"/>
        <w:ind w:left="426"/>
        <w:jc w:val="both"/>
        <w:rPr>
          <w:rFonts w:ascii="Calibri Light" w:hAnsi="Calibri Light" w:cs="Calibri Light"/>
          <w:sz w:val="20"/>
          <w:szCs w:val="20"/>
        </w:rPr>
      </w:pPr>
    </w:p>
    <w:p w14:paraId="592B4A7A" w14:textId="77777777" w:rsidR="006D3D6A"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66438F" w:rsidRDefault="00950EF2" w:rsidP="00CC124D">
      <w:pPr>
        <w:spacing w:after="0" w:line="240" w:lineRule="auto"/>
        <w:ind w:left="426"/>
        <w:jc w:val="both"/>
        <w:rPr>
          <w:rFonts w:ascii="Calibri Light" w:hAnsi="Calibri Light" w:cs="Calibri Light"/>
          <w:sz w:val="20"/>
          <w:szCs w:val="20"/>
        </w:rPr>
      </w:pPr>
    </w:p>
    <w:p w14:paraId="4538319B" w14:textId="77777777" w:rsidR="00EB42EE" w:rsidRPr="00AD2DB9" w:rsidRDefault="004E5A6E" w:rsidP="00CC124D">
      <w:pPr>
        <w:spacing w:after="0" w:line="240" w:lineRule="auto"/>
        <w:ind w:left="426"/>
        <w:jc w:val="both"/>
        <w:rPr>
          <w:rFonts w:ascii="Calibri Light" w:hAnsi="Calibri Light" w:cs="Calibri Light"/>
          <w:color w:val="0D0D0D" w:themeColor="text1" w:themeTint="F2"/>
          <w:sz w:val="20"/>
          <w:szCs w:val="20"/>
        </w:rPr>
      </w:pPr>
      <w:r w:rsidRPr="00AD2DB9">
        <w:rPr>
          <w:rFonts w:ascii="Calibri Light" w:hAnsi="Calibri Light" w:cs="Calibri Light"/>
          <w:color w:val="0D0D0D" w:themeColor="text1" w:themeTint="F2"/>
          <w:sz w:val="20"/>
          <w:szCs w:val="20"/>
        </w:rPr>
        <w:t xml:space="preserve">- </w:t>
      </w:r>
      <w:r w:rsidR="006D3D6A" w:rsidRPr="00AD2DB9">
        <w:rPr>
          <w:rFonts w:ascii="Calibri Light" w:hAnsi="Calibri Light" w:cs="Calibri Light"/>
          <w:color w:val="0D0D0D" w:themeColor="text1" w:themeTint="F2"/>
          <w:sz w:val="20"/>
          <w:szCs w:val="20"/>
        </w:rPr>
        <w:t xml:space="preserve">podwykonawcy, </w:t>
      </w:r>
      <w:r w:rsidR="00EB42EE" w:rsidRPr="00AD2DB9">
        <w:rPr>
          <w:rFonts w:ascii="Calibri Light" w:hAnsi="Calibri Light" w:cs="Calibri Light"/>
          <w:color w:val="0D0D0D" w:themeColor="text1" w:themeTint="F2"/>
          <w:sz w:val="20"/>
          <w:szCs w:val="20"/>
        </w:rPr>
        <w:t>w przypadkach wskazanych w art. 462 ust. 2 i ust. 3 oraz 4 pkt. 1 Pzp, jeżeli są znani Wykonawcy.</w:t>
      </w:r>
    </w:p>
    <w:p w14:paraId="0D1A6D5B" w14:textId="77777777" w:rsidR="001C3F70" w:rsidRDefault="001C3F70" w:rsidP="00CC124D">
      <w:pPr>
        <w:spacing w:after="0" w:line="240" w:lineRule="auto"/>
        <w:jc w:val="both"/>
        <w:rPr>
          <w:rFonts w:ascii="Calibri Light" w:hAnsi="Calibri Light" w:cs="Calibri Light"/>
          <w:sz w:val="20"/>
          <w:szCs w:val="20"/>
        </w:rPr>
      </w:pPr>
    </w:p>
    <w:p w14:paraId="37ECAF68" w14:textId="1D5E13A1" w:rsidR="006D3D6A" w:rsidRPr="0066438F" w:rsidRDefault="00C7094A" w:rsidP="004100E3">
      <w:pPr>
        <w:shd w:val="clear" w:color="auto" w:fill="FFFFFF" w:themeFill="background1"/>
        <w:spacing w:after="0" w:line="240" w:lineRule="auto"/>
        <w:jc w:val="both"/>
        <w:rPr>
          <w:rFonts w:ascii="Calibri Light" w:hAnsi="Calibri Light" w:cs="Calibri Light"/>
          <w:sz w:val="20"/>
          <w:szCs w:val="20"/>
        </w:rPr>
      </w:pPr>
      <w:r>
        <w:rPr>
          <w:rFonts w:ascii="Calibri Light" w:hAnsi="Calibri Light" w:cs="Calibri Light"/>
          <w:b/>
          <w:bCs/>
          <w:sz w:val="20"/>
          <w:szCs w:val="20"/>
        </w:rPr>
        <w:t>3</w:t>
      </w:r>
      <w:r w:rsidR="007F67F5" w:rsidRPr="00866A7D">
        <w:rPr>
          <w:rFonts w:ascii="Calibri Light" w:hAnsi="Calibri Light" w:cs="Calibri Light"/>
          <w:b/>
          <w:bCs/>
          <w:sz w:val="20"/>
          <w:szCs w:val="20"/>
        </w:rPr>
        <w:t>)</w:t>
      </w:r>
      <w:r w:rsidR="006D3D6A" w:rsidRPr="00866A7D">
        <w:rPr>
          <w:rFonts w:ascii="Calibri Light" w:hAnsi="Calibri Light" w:cs="Calibri Light"/>
          <w:b/>
          <w:bCs/>
          <w:sz w:val="20"/>
          <w:szCs w:val="20"/>
        </w:rPr>
        <w:t xml:space="preserve"> Samooczyszczenie</w:t>
      </w:r>
      <w:r w:rsidR="006D3D6A" w:rsidRPr="0066438F">
        <w:rPr>
          <w:rFonts w:ascii="Calibri Light" w:hAnsi="Calibri Light" w:cs="Calibri Light"/>
          <w:sz w:val="20"/>
          <w:szCs w:val="20"/>
        </w:rPr>
        <w:t xml:space="preserve"> – w okolicznościach określonych w </w:t>
      </w:r>
      <w:r w:rsidR="006D3D6A" w:rsidRPr="00982525">
        <w:rPr>
          <w:rFonts w:ascii="Calibri Light" w:hAnsi="Calibri Light" w:cs="Calibri Light"/>
          <w:b/>
          <w:bCs/>
          <w:sz w:val="20"/>
          <w:szCs w:val="20"/>
        </w:rPr>
        <w:t xml:space="preserve">art. 108 ust. 1 pkt 1, 2, 5 lub art. 109 ust. 1 pkt </w:t>
      </w:r>
      <w:r w:rsidR="004100E3">
        <w:rPr>
          <w:rFonts w:ascii="Calibri Light" w:hAnsi="Calibri Light" w:cs="Calibri Light"/>
          <w:b/>
          <w:bCs/>
          <w:sz w:val="20"/>
          <w:szCs w:val="20"/>
        </w:rPr>
        <w:t xml:space="preserve">2 - 5 i 7 -10 </w:t>
      </w:r>
      <w:r w:rsidR="006101D0">
        <w:rPr>
          <w:rFonts w:ascii="Calibri Light" w:hAnsi="Calibri Light" w:cs="Calibri Light"/>
          <w:b/>
          <w:bCs/>
          <w:sz w:val="20"/>
          <w:szCs w:val="20"/>
        </w:rPr>
        <w:t xml:space="preserve"> </w:t>
      </w:r>
      <w:r w:rsidR="006D3D6A" w:rsidRPr="0066438F">
        <w:rPr>
          <w:rFonts w:ascii="Calibri Light" w:hAnsi="Calibri Light" w:cs="Calibri Light"/>
          <w:sz w:val="20"/>
          <w:szCs w:val="20"/>
        </w:rPr>
        <w:t xml:space="preserve">ustawy Pzp, wykonawca nie podlega wykluczeniu jeżeli udowodni zamawiającemu, że spełnił </w:t>
      </w:r>
      <w:r w:rsidR="006D3D6A" w:rsidRPr="0066438F">
        <w:rPr>
          <w:rFonts w:ascii="Calibri Light" w:hAnsi="Calibri Light" w:cs="Calibri Light"/>
          <w:b/>
          <w:bCs/>
          <w:sz w:val="20"/>
          <w:szCs w:val="20"/>
        </w:rPr>
        <w:t>łącznie</w:t>
      </w:r>
      <w:r w:rsidR="006D3D6A" w:rsidRPr="0066438F">
        <w:rPr>
          <w:rFonts w:ascii="Calibri Light" w:hAnsi="Calibri Light" w:cs="Calibri Light"/>
          <w:sz w:val="20"/>
          <w:szCs w:val="20"/>
        </w:rPr>
        <w:t xml:space="preserve"> następujące przesłanki:</w:t>
      </w:r>
    </w:p>
    <w:p w14:paraId="0E11FB48"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 </w:t>
      </w:r>
      <w:r w:rsidR="006D3D6A" w:rsidRPr="0066438F">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zreorganizował personel,</w:t>
      </w:r>
    </w:p>
    <w:p w14:paraId="0DE18960" w14:textId="0B08D66C"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wdrożył system sprawozdawczości i kontroli,</w:t>
      </w:r>
    </w:p>
    <w:p w14:paraId="205FEAA3" w14:textId="1787DEA5"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lastRenderedPageBreak/>
        <w:t>-</w:t>
      </w:r>
      <w:r w:rsidR="006D3D6A" w:rsidRPr="0066438F">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66438F" w:rsidRDefault="006D3D6A" w:rsidP="004100E3">
      <w:pPr>
        <w:shd w:val="clear" w:color="auto" w:fill="FFFFFF" w:themeFill="background1"/>
        <w:spacing w:after="0" w:line="240" w:lineRule="auto"/>
        <w:jc w:val="both"/>
        <w:rPr>
          <w:rFonts w:ascii="Calibri Light" w:hAnsi="Calibri Light" w:cs="Calibri Light"/>
          <w:sz w:val="20"/>
          <w:szCs w:val="20"/>
        </w:rPr>
      </w:pPr>
    </w:p>
    <w:p w14:paraId="7F68BDB8" w14:textId="77777777" w:rsidR="006D3D6A" w:rsidRPr="0066438F"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23A40DF1" w14:textId="77777777" w:rsidR="00B438F5" w:rsidRDefault="00B438F5" w:rsidP="00CC124D">
      <w:pPr>
        <w:spacing w:after="0" w:line="240" w:lineRule="auto"/>
        <w:rPr>
          <w:rFonts w:ascii="Calibri Light" w:hAnsi="Calibri Light" w:cs="Calibri Light"/>
          <w:sz w:val="20"/>
          <w:szCs w:val="20"/>
        </w:rPr>
      </w:pPr>
    </w:p>
    <w:p w14:paraId="5DD97050" w14:textId="206934A7" w:rsidR="006D3D6A" w:rsidRPr="00CD7FF8" w:rsidRDefault="00C7094A" w:rsidP="00CC124D">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4</w:t>
      </w:r>
      <w:r w:rsidR="007F67F5" w:rsidRPr="00CD7FF8">
        <w:rPr>
          <w:rFonts w:ascii="Calibri Light" w:hAnsi="Calibri Light" w:cs="Calibri Light"/>
          <w:b/>
          <w:bCs/>
          <w:sz w:val="20"/>
          <w:szCs w:val="20"/>
        </w:rPr>
        <w:t>)</w:t>
      </w:r>
      <w:r w:rsidR="006D3D6A" w:rsidRPr="00CD7FF8">
        <w:rPr>
          <w:rFonts w:ascii="Calibri Light" w:hAnsi="Calibri Light" w:cs="Calibri Light"/>
          <w:b/>
          <w:bCs/>
          <w:sz w:val="20"/>
          <w:szCs w:val="20"/>
        </w:rPr>
        <w:t xml:space="preserve"> Do oferty wykonawca załącza również:</w:t>
      </w:r>
    </w:p>
    <w:p w14:paraId="79B6937C" w14:textId="77777777" w:rsidR="006D3D6A" w:rsidRPr="00CD7FF8" w:rsidRDefault="006755A4"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 xml:space="preserve">a) </w:t>
      </w:r>
      <w:r w:rsidR="006D3D6A" w:rsidRPr="00CD7FF8">
        <w:rPr>
          <w:rFonts w:ascii="Calibri Light" w:hAnsi="Calibri Light" w:cs="Calibri Light"/>
          <w:b/>
          <w:bCs/>
          <w:sz w:val="20"/>
          <w:szCs w:val="20"/>
        </w:rPr>
        <w:t xml:space="preserve">pełnomocnictwo:  </w:t>
      </w:r>
    </w:p>
    <w:p w14:paraId="6C4507DC"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Pr>
          <w:rFonts w:ascii="Calibri Light" w:hAnsi="Calibri Light" w:cs="Calibri Light"/>
          <w:sz w:val="20"/>
          <w:szCs w:val="20"/>
        </w:rPr>
        <w:t xml:space="preserve">Z treści </w:t>
      </w:r>
      <w:r w:rsidR="006D3D6A" w:rsidRPr="0066438F">
        <w:rPr>
          <w:rFonts w:ascii="Calibri Light" w:hAnsi="Calibri Light" w:cs="Calibri Light"/>
          <w:sz w:val="20"/>
          <w:szCs w:val="20"/>
        </w:rPr>
        <w:t>pełnomocnictwa</w:t>
      </w:r>
      <w:r w:rsidR="001C3F70">
        <w:rPr>
          <w:rFonts w:ascii="Calibri Light" w:hAnsi="Calibri Light" w:cs="Calibri Light"/>
          <w:sz w:val="20"/>
          <w:szCs w:val="20"/>
        </w:rPr>
        <w:t xml:space="preserve"> powinno wynikać </w:t>
      </w:r>
      <w:r w:rsidR="006D3D6A" w:rsidRPr="0066438F">
        <w:rPr>
          <w:rFonts w:ascii="Calibri Light" w:hAnsi="Calibri Light" w:cs="Calibri Light"/>
          <w:sz w:val="20"/>
          <w:szCs w:val="20"/>
        </w:rPr>
        <w:t>umocowanie do reprezentowania w postępowaniu o udzielenie zamówienia tych wykonawców</w:t>
      </w:r>
      <w:r w:rsidR="001C3F70">
        <w:rPr>
          <w:rFonts w:ascii="Calibri Light" w:hAnsi="Calibri Light" w:cs="Calibri Light"/>
          <w:sz w:val="20"/>
          <w:szCs w:val="20"/>
        </w:rPr>
        <w:t>.</w:t>
      </w:r>
      <w:r w:rsidR="006D3D6A" w:rsidRPr="0066438F">
        <w:rPr>
          <w:rFonts w:ascii="Calibri Light" w:hAnsi="Calibri Light" w:cs="Calibri Light"/>
          <w:sz w:val="20"/>
          <w:szCs w:val="20"/>
        </w:rPr>
        <w:t xml:space="preserve"> </w:t>
      </w:r>
    </w:p>
    <w:p w14:paraId="7EA1B7FD"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Pełnomocnictwo powinno być załączone do oferty i powinno zawierać w szczególności wskazanie:</w:t>
      </w:r>
    </w:p>
    <w:p w14:paraId="1D1C6BE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postępowania o zamówienie publiczne, którego dotyczy,</w:t>
      </w:r>
    </w:p>
    <w:p w14:paraId="66656F96"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ustanowionego pełnomocnika oraz zakresu jego umocowania.</w:t>
      </w:r>
    </w:p>
    <w:p w14:paraId="524E3366" w14:textId="77777777" w:rsidR="006755A4" w:rsidRPr="0066438F" w:rsidRDefault="006755A4" w:rsidP="00CC124D">
      <w:pPr>
        <w:spacing w:after="0" w:line="240" w:lineRule="auto"/>
        <w:rPr>
          <w:rFonts w:ascii="Calibri Light" w:hAnsi="Calibri Light" w:cs="Calibri Light"/>
          <w:sz w:val="20"/>
          <w:szCs w:val="20"/>
        </w:rPr>
      </w:pPr>
    </w:p>
    <w:p w14:paraId="1D16B55C" w14:textId="77777777" w:rsidR="006D3D6A" w:rsidRPr="0066438F" w:rsidRDefault="006D3D6A" w:rsidP="00CC124D">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0B385414"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6438F" w:rsidRDefault="006755A4" w:rsidP="00CC124D">
      <w:pPr>
        <w:spacing w:after="0" w:line="240" w:lineRule="auto"/>
        <w:jc w:val="both"/>
        <w:rPr>
          <w:rFonts w:ascii="Calibri Light" w:hAnsi="Calibri Light" w:cs="Calibri Light"/>
          <w:sz w:val="20"/>
          <w:szCs w:val="20"/>
        </w:rPr>
      </w:pPr>
    </w:p>
    <w:p w14:paraId="53DF66B1" w14:textId="0C3C3E98" w:rsidR="006D3D6A" w:rsidRPr="00AD2DB9" w:rsidRDefault="006755A4"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b) </w:t>
      </w:r>
      <w:r w:rsidR="006D3D6A" w:rsidRPr="00AD2DB9">
        <w:rPr>
          <w:rFonts w:ascii="Calibri Light" w:hAnsi="Calibri Light" w:cs="Calibri Light"/>
          <w:b/>
          <w:bCs/>
          <w:color w:val="0D0D0D" w:themeColor="text1" w:themeTint="F2"/>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AD2DB9">
        <w:rPr>
          <w:rFonts w:ascii="Calibri Light" w:hAnsi="Calibri Light" w:cs="Calibri Light"/>
          <w:b/>
          <w:bCs/>
          <w:color w:val="0D0D0D" w:themeColor="text1" w:themeTint="F2"/>
          <w:sz w:val="20"/>
          <w:szCs w:val="20"/>
        </w:rPr>
        <w:t xml:space="preserve">ust. </w:t>
      </w:r>
      <w:r w:rsidR="006D3D6A" w:rsidRPr="00AD2DB9">
        <w:rPr>
          <w:rFonts w:ascii="Calibri Light" w:hAnsi="Calibri Light" w:cs="Calibri Light"/>
          <w:b/>
          <w:bCs/>
          <w:color w:val="0D0D0D" w:themeColor="text1" w:themeTint="F2"/>
          <w:sz w:val="20"/>
          <w:szCs w:val="20"/>
        </w:rPr>
        <w:t xml:space="preserve"> 7 </w:t>
      </w:r>
      <w:r w:rsidR="00CD7FF8" w:rsidRPr="00AD2DB9">
        <w:rPr>
          <w:rFonts w:ascii="Calibri Light" w:hAnsi="Calibri Light" w:cs="Calibri Light"/>
          <w:b/>
          <w:bCs/>
          <w:color w:val="0D0D0D" w:themeColor="text1" w:themeTint="F2"/>
          <w:sz w:val="20"/>
          <w:szCs w:val="20"/>
        </w:rPr>
        <w:t xml:space="preserve">pkt. 7.1/ </w:t>
      </w:r>
      <w:r w:rsidR="006D3D6A" w:rsidRPr="00AD2DB9">
        <w:rPr>
          <w:rFonts w:ascii="Calibri Light" w:hAnsi="Calibri Light" w:cs="Calibri Light"/>
          <w:b/>
          <w:bCs/>
          <w:color w:val="0D0D0D" w:themeColor="text1" w:themeTint="F2"/>
          <w:sz w:val="20"/>
          <w:szCs w:val="20"/>
        </w:rPr>
        <w:t>ppkt 4 SWZ, będzie  polegał na zdolnościach technicznych lub zawodowych innych podmiotów</w:t>
      </w:r>
      <w:r w:rsidR="00FE519A">
        <w:rPr>
          <w:rFonts w:ascii="Calibri Light" w:hAnsi="Calibri Light" w:cs="Calibri Light"/>
          <w:b/>
          <w:bCs/>
          <w:color w:val="0D0D0D" w:themeColor="text1" w:themeTint="F2"/>
          <w:sz w:val="20"/>
          <w:szCs w:val="20"/>
        </w:rPr>
        <w:t xml:space="preserve">, sytuacji </w:t>
      </w:r>
      <w:r w:rsidR="00FE519A" w:rsidRPr="00FE519A">
        <w:rPr>
          <w:rFonts w:asciiTheme="majorHAnsi" w:hAnsiTheme="majorHAnsi" w:cstheme="majorHAnsi"/>
          <w:b/>
          <w:bCs/>
          <w:color w:val="262626" w:themeColor="text1" w:themeTint="D9"/>
          <w:sz w:val="20"/>
          <w:szCs w:val="20"/>
        </w:rPr>
        <w:t>ekonomicznej lub finansowej</w:t>
      </w:r>
      <w:r w:rsidR="006D3D6A" w:rsidRPr="00AD2DB9">
        <w:rPr>
          <w:rFonts w:ascii="Calibri Light" w:hAnsi="Calibri Light" w:cs="Calibri Light"/>
          <w:b/>
          <w:bCs/>
          <w:color w:val="0D0D0D" w:themeColor="text1" w:themeTint="F2"/>
          <w:sz w:val="20"/>
          <w:szCs w:val="20"/>
        </w:rPr>
        <w:t>.</w:t>
      </w:r>
    </w:p>
    <w:p w14:paraId="3C73873E" w14:textId="77777777" w:rsidR="009B09A5" w:rsidRDefault="009B09A5" w:rsidP="00CC124D">
      <w:pPr>
        <w:spacing w:after="0" w:line="240" w:lineRule="auto"/>
        <w:rPr>
          <w:rFonts w:ascii="Calibri Light" w:hAnsi="Calibri Light" w:cs="Calibri Light"/>
          <w:sz w:val="20"/>
          <w:szCs w:val="20"/>
        </w:rPr>
      </w:pPr>
    </w:p>
    <w:p w14:paraId="3718216D" w14:textId="610F2B60" w:rsidR="009B09A5" w:rsidRPr="009B09A5" w:rsidRDefault="009B09A5" w:rsidP="00CC124D">
      <w:pPr>
        <w:autoSpaceDE w:val="0"/>
        <w:autoSpaceDN w:val="0"/>
        <w:adjustRightInd w:val="0"/>
        <w:spacing w:after="0" w:line="240" w:lineRule="auto"/>
        <w:jc w:val="both"/>
        <w:rPr>
          <w:rFonts w:ascii="Calibri Light" w:hAnsi="Calibri Light" w:cs="Calibri Light"/>
          <w:color w:val="000000"/>
          <w:sz w:val="20"/>
          <w:szCs w:val="20"/>
        </w:rPr>
      </w:pPr>
      <w:r w:rsidRPr="009B09A5">
        <w:rPr>
          <w:rFonts w:ascii="Calibri Light" w:hAnsi="Calibri Light" w:cs="Calibri Light"/>
          <w:color w:val="000000"/>
          <w:sz w:val="20"/>
          <w:szCs w:val="20"/>
        </w:rPr>
        <w:t xml:space="preserve">Wykonawca, który polega na zdolnościach lub sytuacji podmiotów udostępniających zasoby, </w:t>
      </w:r>
      <w:r w:rsidRPr="009B09A5">
        <w:rPr>
          <w:rFonts w:ascii="Calibri Light" w:hAnsi="Calibri Light" w:cs="Calibri Light"/>
          <w:b/>
          <w:bCs/>
          <w:color w:val="000000"/>
          <w:sz w:val="20"/>
          <w:szCs w:val="20"/>
        </w:rPr>
        <w:t>składa wraz z ofertą</w:t>
      </w:r>
      <w:r w:rsidRPr="009B09A5">
        <w:rPr>
          <w:rFonts w:ascii="Calibri Light" w:hAnsi="Calibri Light" w:cs="Calibri Light"/>
          <w:color w:val="000000"/>
          <w:sz w:val="20"/>
          <w:szCs w:val="20"/>
        </w:rPr>
        <w:t xml:space="preserve">, </w:t>
      </w:r>
      <w:r w:rsidRPr="009B09A5">
        <w:rPr>
          <w:rFonts w:ascii="Calibri Light" w:hAnsi="Calibri Light" w:cs="Calibri Light"/>
          <w:b/>
          <w:bCs/>
          <w:color w:val="000000"/>
          <w:sz w:val="20"/>
          <w:szCs w:val="20"/>
        </w:rPr>
        <w:t xml:space="preserve">zobowiązanie podmiotu (wzór - załącznik nr </w:t>
      </w:r>
      <w:r w:rsidR="004D5F48">
        <w:rPr>
          <w:rFonts w:ascii="Calibri Light" w:hAnsi="Calibri Light" w:cs="Calibri Light"/>
          <w:b/>
          <w:bCs/>
          <w:color w:val="000000"/>
          <w:sz w:val="20"/>
          <w:szCs w:val="20"/>
        </w:rPr>
        <w:t>3</w:t>
      </w:r>
      <w:r w:rsidRPr="009B09A5">
        <w:rPr>
          <w:rFonts w:ascii="Calibri Light" w:hAnsi="Calibri Light" w:cs="Calibri Light"/>
          <w:b/>
          <w:bCs/>
          <w:color w:val="000000"/>
          <w:sz w:val="20"/>
          <w:szCs w:val="20"/>
        </w:rPr>
        <w:t xml:space="preserve"> SWZ)</w:t>
      </w:r>
      <w:r w:rsidRPr="009B09A5">
        <w:rPr>
          <w:rFonts w:ascii="Calibri Light" w:hAnsi="Calibri Light" w:cs="Calibri Light"/>
          <w:color w:val="000000"/>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9B09A5">
        <w:rPr>
          <w:rFonts w:ascii="Calibri Light" w:hAnsi="Calibri Light" w:cs="Calibri Light"/>
          <w:sz w:val="20"/>
          <w:szCs w:val="20"/>
        </w:rPr>
        <w:t xml:space="preserve">potwierdzać, że stosunek łączący Wykonawcę z podmiotami udostępniającymi zasoby gwarantuje rzeczywisty dostęp do tych zasobów oraz określa w szczególności: </w:t>
      </w:r>
    </w:p>
    <w:p w14:paraId="33C72C83"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1) zakres dostępnych Wykonawcy zasobów podmiotu udostępniającego zasoby; </w:t>
      </w:r>
    </w:p>
    <w:p w14:paraId="7B03763A"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9B09A5" w:rsidRDefault="009B09A5" w:rsidP="00CC124D">
      <w:pPr>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7A1917F" w14:textId="157443F5" w:rsidR="001B6B3F" w:rsidRDefault="001B6B3F" w:rsidP="00CC124D">
      <w:pPr>
        <w:spacing w:after="0" w:line="240" w:lineRule="auto"/>
        <w:rPr>
          <w:rFonts w:ascii="Calibri Light" w:hAnsi="Calibri Light" w:cs="Calibri Light"/>
          <w:sz w:val="20"/>
          <w:szCs w:val="20"/>
        </w:rPr>
      </w:pPr>
    </w:p>
    <w:p w14:paraId="55773D3F"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A756F61" w14:textId="77777777" w:rsidR="006D3D6A" w:rsidRPr="0066438F"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4A618D0" w14:textId="77777777" w:rsidR="00994029" w:rsidRDefault="00994029" w:rsidP="00187782">
      <w:pPr>
        <w:spacing w:after="0" w:line="240" w:lineRule="auto"/>
        <w:ind w:right="20"/>
        <w:jc w:val="both"/>
        <w:rPr>
          <w:rFonts w:asciiTheme="majorHAnsi" w:hAnsiTheme="majorHAnsi" w:cstheme="majorHAnsi"/>
          <w:b/>
          <w:color w:val="262626" w:themeColor="text1" w:themeTint="D9"/>
          <w:sz w:val="20"/>
          <w:szCs w:val="20"/>
        </w:rPr>
      </w:pPr>
    </w:p>
    <w:p w14:paraId="104EBE42" w14:textId="1C79D485" w:rsidR="006D3D6A" w:rsidRPr="0066438F" w:rsidRDefault="00AD2DB9" w:rsidP="00187782">
      <w:pPr>
        <w:spacing w:after="0" w:line="240" w:lineRule="auto"/>
        <w:jc w:val="both"/>
        <w:rPr>
          <w:rFonts w:ascii="Calibri Light" w:hAnsi="Calibri Light" w:cs="Calibri Light"/>
          <w:sz w:val="20"/>
          <w:szCs w:val="20"/>
        </w:rPr>
      </w:pPr>
      <w:r>
        <w:rPr>
          <w:rFonts w:ascii="Calibri Light" w:hAnsi="Calibri Light" w:cs="Calibri Light"/>
          <w:b/>
          <w:bCs/>
          <w:sz w:val="20"/>
          <w:szCs w:val="20"/>
        </w:rPr>
        <w:t>d</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zastrzeżenie tajemnicy przedsiębiorstwa –</w:t>
      </w:r>
      <w:r w:rsidR="006D3D6A" w:rsidRPr="0066438F">
        <w:rPr>
          <w:rFonts w:ascii="Calibri Light" w:hAnsi="Calibri Light" w:cs="Calibri Light"/>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7E5A279" w14:textId="18FDCB81" w:rsidR="006D3D6A" w:rsidRDefault="006D3D6A" w:rsidP="00187782">
      <w:pPr>
        <w:spacing w:after="0" w:line="240" w:lineRule="auto"/>
        <w:jc w:val="both"/>
        <w:rPr>
          <w:rFonts w:ascii="Calibri Light" w:hAnsi="Calibri Light" w:cs="Calibri Light"/>
          <w:sz w:val="20"/>
          <w:szCs w:val="20"/>
        </w:rPr>
      </w:pPr>
    </w:p>
    <w:p w14:paraId="7F96D425"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lastRenderedPageBreak/>
        <w:t>Wymagana forma:</w:t>
      </w:r>
    </w:p>
    <w:p w14:paraId="585587A0" w14:textId="680A5B11"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440EC73" w14:textId="77777777" w:rsidR="006D3D6A" w:rsidRPr="0066438F" w:rsidRDefault="006D3D6A" w:rsidP="00187782">
      <w:pPr>
        <w:spacing w:after="0" w:line="240" w:lineRule="auto"/>
        <w:jc w:val="both"/>
        <w:rPr>
          <w:rFonts w:ascii="Calibri Light" w:hAnsi="Calibri Light" w:cs="Calibri Light"/>
          <w:sz w:val="20"/>
          <w:szCs w:val="20"/>
        </w:rPr>
      </w:pPr>
    </w:p>
    <w:p w14:paraId="29BBE420" w14:textId="445AB270" w:rsidR="006D3D6A" w:rsidRPr="0066438F" w:rsidRDefault="00AD2DB9" w:rsidP="00187782">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e</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oświadczenie wykonawców wspólnie ubiegających się o udzielenie zamówienia</w:t>
      </w:r>
      <w:r w:rsidR="00323F73">
        <w:rPr>
          <w:rFonts w:ascii="Calibri Light" w:hAnsi="Calibri Light" w:cs="Calibri Light"/>
          <w:b/>
          <w:bCs/>
          <w:sz w:val="20"/>
          <w:szCs w:val="20"/>
        </w:rPr>
        <w:t xml:space="preserve"> (wzór – załącznik nr 10)</w:t>
      </w:r>
      <w:r w:rsidR="00187782">
        <w:rPr>
          <w:rFonts w:ascii="Calibri Light" w:hAnsi="Calibri Light" w:cs="Calibri Light"/>
          <w:b/>
          <w:bCs/>
          <w:sz w:val="20"/>
          <w:szCs w:val="20"/>
        </w:rPr>
        <w:t xml:space="preserve"> </w:t>
      </w:r>
    </w:p>
    <w:p w14:paraId="282B6C21"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66438F" w:rsidRDefault="006D3D6A" w:rsidP="00187782">
      <w:pPr>
        <w:spacing w:after="0" w:line="240" w:lineRule="auto"/>
        <w:jc w:val="both"/>
        <w:rPr>
          <w:rFonts w:ascii="Calibri Light" w:hAnsi="Calibri Light" w:cs="Calibri Light"/>
          <w:sz w:val="20"/>
          <w:szCs w:val="20"/>
        </w:rPr>
      </w:pPr>
    </w:p>
    <w:p w14:paraId="7BF0CED4" w14:textId="2C95123B"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603B9A2B" w14:textId="18D29D0B"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9564F75" w14:textId="77777777" w:rsidR="00F25761" w:rsidRDefault="00F25761" w:rsidP="00187782">
      <w:pPr>
        <w:spacing w:after="0" w:line="240" w:lineRule="auto"/>
        <w:jc w:val="both"/>
        <w:rPr>
          <w:rFonts w:ascii="Calibri Light" w:hAnsi="Calibri Light" w:cs="Calibri Light"/>
          <w:sz w:val="20"/>
          <w:szCs w:val="20"/>
        </w:rPr>
      </w:pPr>
    </w:p>
    <w:p w14:paraId="62DF5F2C" w14:textId="77777777" w:rsidR="00F240E7" w:rsidRDefault="00F240E7" w:rsidP="00187782">
      <w:pPr>
        <w:spacing w:after="0" w:line="240" w:lineRule="auto"/>
        <w:jc w:val="both"/>
        <w:rPr>
          <w:rFonts w:ascii="Calibri Light" w:hAnsi="Calibri Light" w:cs="Calibri Light"/>
          <w:sz w:val="20"/>
          <w:szCs w:val="20"/>
        </w:rPr>
      </w:pPr>
    </w:p>
    <w:p w14:paraId="452AD93E" w14:textId="77777777" w:rsidR="006E1508"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17DD0AC0" w14:textId="77777777" w:rsidR="006D3D6A" w:rsidRDefault="006755A4" w:rsidP="00CC124D">
      <w:pPr>
        <w:shd w:val="clear" w:color="auto" w:fill="F2F2F2"/>
        <w:spacing w:after="0" w:line="240" w:lineRule="auto"/>
        <w:jc w:val="center"/>
        <w:rPr>
          <w:rFonts w:ascii="Calibri Light" w:hAnsi="Calibri Light" w:cs="Calibri Light"/>
          <w:b/>
          <w:bCs/>
          <w:color w:val="C00000"/>
          <w:sz w:val="20"/>
          <w:szCs w:val="20"/>
        </w:rPr>
      </w:pPr>
      <w:r w:rsidRPr="00E54FFD">
        <w:rPr>
          <w:rFonts w:ascii="Calibri Light" w:hAnsi="Calibri Light" w:cs="Calibri Light"/>
          <w:b/>
          <w:bCs/>
          <w:color w:val="C00000"/>
          <w:sz w:val="20"/>
          <w:szCs w:val="20"/>
        </w:rPr>
        <w:t xml:space="preserve">9.2/ </w:t>
      </w:r>
      <w:r w:rsidR="006D3D6A" w:rsidRPr="00E54FFD">
        <w:rPr>
          <w:rFonts w:ascii="Calibri Light" w:hAnsi="Calibri Light" w:cs="Calibri Light"/>
          <w:b/>
          <w:bCs/>
          <w:color w:val="C00000"/>
          <w:sz w:val="20"/>
          <w:szCs w:val="20"/>
        </w:rPr>
        <w:t>DOKUMENTY SKŁADANE NA WEZWANIE - PODMIOTOWE ŚRODKI DOWODOWE</w:t>
      </w:r>
    </w:p>
    <w:p w14:paraId="15F21875" w14:textId="77777777" w:rsidR="006E1508" w:rsidRPr="00E54FFD"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03A0F688" w14:textId="77777777" w:rsidR="006D3D6A" w:rsidRPr="0066438F" w:rsidRDefault="006D3D6A" w:rsidP="00AD2DB9">
      <w:pPr>
        <w:spacing w:after="0" w:line="240" w:lineRule="auto"/>
        <w:jc w:val="both"/>
        <w:rPr>
          <w:rFonts w:ascii="Calibri Light" w:hAnsi="Calibri Light" w:cs="Calibri Light"/>
          <w:sz w:val="20"/>
          <w:szCs w:val="20"/>
        </w:rPr>
      </w:pPr>
    </w:p>
    <w:p w14:paraId="511E7175" w14:textId="77777777" w:rsidR="006D3D6A" w:rsidRPr="0066438F" w:rsidRDefault="006D3D6A" w:rsidP="00AD2DB9">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Zgodnie z art. 274 ust. 1 ustawy Pzp, zamawiający przed wyborem najkorzystniejszej oferty wezwie wykonawcę, którego oferta została najwyżej oceniona, do złożenia w wyznaczonym terminie, </w:t>
      </w:r>
      <w:r w:rsidRPr="00BC2D78">
        <w:rPr>
          <w:rFonts w:ascii="Calibri Light" w:hAnsi="Calibri Light" w:cs="Calibri Light"/>
          <w:b/>
          <w:bCs/>
          <w:sz w:val="20"/>
          <w:szCs w:val="20"/>
          <w:u w:val="single"/>
        </w:rPr>
        <w:t>nie krótszym niż 5 dni</w:t>
      </w:r>
      <w:r w:rsidRPr="00D7621C">
        <w:rPr>
          <w:rFonts w:ascii="Calibri Light" w:hAnsi="Calibri Light" w:cs="Calibri Light"/>
          <w:sz w:val="20"/>
          <w:szCs w:val="20"/>
          <w:u w:val="single"/>
        </w:rPr>
        <w:t>,</w:t>
      </w:r>
      <w:r w:rsidRPr="0066438F">
        <w:rPr>
          <w:rFonts w:ascii="Calibri Light" w:hAnsi="Calibri Light" w:cs="Calibri Light"/>
          <w:sz w:val="20"/>
          <w:szCs w:val="20"/>
        </w:rPr>
        <w:t xml:space="preserve"> aktualnych na dzień złożenia, następujących podmiotowych środków dowodowych:</w:t>
      </w:r>
    </w:p>
    <w:p w14:paraId="72F1BE65" w14:textId="77777777" w:rsidR="00417878" w:rsidRDefault="00417878" w:rsidP="00CC124D">
      <w:pPr>
        <w:spacing w:after="0" w:line="240" w:lineRule="auto"/>
        <w:rPr>
          <w:rFonts w:ascii="Calibri Light" w:hAnsi="Calibri Light" w:cs="Calibri Light"/>
          <w:sz w:val="20"/>
          <w:szCs w:val="20"/>
        </w:rPr>
      </w:pPr>
    </w:p>
    <w:p w14:paraId="3F221629" w14:textId="77777777" w:rsidR="006D3D6A" w:rsidRPr="00915255" w:rsidRDefault="00915255" w:rsidP="00CC124D">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006D3D6A" w:rsidRPr="00915255">
        <w:rPr>
          <w:rFonts w:ascii="Calibri Light" w:hAnsi="Calibri Light" w:cs="Calibri Light"/>
          <w:b/>
          <w:bCs/>
          <w:sz w:val="20"/>
          <w:szCs w:val="20"/>
          <w:u w:val="single"/>
        </w:rPr>
        <w:t xml:space="preserve"> potwierdzających brak podstaw wykluczenia:</w:t>
      </w:r>
    </w:p>
    <w:p w14:paraId="19B90B46" w14:textId="77777777" w:rsidR="006755A4" w:rsidRPr="0066438F" w:rsidRDefault="006755A4" w:rsidP="00CC124D">
      <w:pPr>
        <w:spacing w:after="0" w:line="240" w:lineRule="auto"/>
        <w:rPr>
          <w:rFonts w:ascii="Calibri Light" w:hAnsi="Calibri Light" w:cs="Calibri Light"/>
          <w:sz w:val="20"/>
          <w:szCs w:val="20"/>
        </w:rPr>
      </w:pPr>
    </w:p>
    <w:p w14:paraId="6AF230E1"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b/>
          <w:bCs/>
          <w:sz w:val="20"/>
          <w:szCs w:val="20"/>
        </w:rPr>
        <w:t xml:space="preserve">a) odpisu lub informacji </w:t>
      </w:r>
      <w:r w:rsidRPr="00417878">
        <w:rPr>
          <w:rFonts w:ascii="Calibri Light" w:hAnsi="Calibri Light" w:cs="Cambria"/>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684A0745"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dokument składa każdy z Wykonawców składających ofertę wspólną. </w:t>
      </w:r>
    </w:p>
    <w:p w14:paraId="7B05D2AE" w14:textId="77777777" w:rsidR="00417878" w:rsidRDefault="00417878" w:rsidP="00CC124D">
      <w:pPr>
        <w:spacing w:after="0" w:line="240" w:lineRule="auto"/>
        <w:jc w:val="both"/>
        <w:rPr>
          <w:rFonts w:ascii="Calibri Light" w:hAnsi="Calibri Light" w:cs="Calibri Light"/>
          <w:sz w:val="20"/>
          <w:szCs w:val="20"/>
        </w:rPr>
      </w:pPr>
    </w:p>
    <w:p w14:paraId="29705DA4" w14:textId="77777777" w:rsidR="00417878" w:rsidRPr="0066438F" w:rsidRDefault="00417878" w:rsidP="00323F73">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6C51CF1" w14:textId="77777777" w:rsidR="00417878" w:rsidRPr="00417878" w:rsidRDefault="00417878" w:rsidP="00CC124D">
      <w:pPr>
        <w:autoSpaceDE w:val="0"/>
        <w:autoSpaceDN w:val="0"/>
        <w:adjustRightInd w:val="0"/>
        <w:spacing w:after="0" w:line="240" w:lineRule="auto"/>
        <w:jc w:val="both"/>
        <w:rPr>
          <w:rFonts w:ascii="Calibri Light" w:hAnsi="Calibri Light" w:cs="Cambria"/>
          <w:b/>
          <w:bCs/>
          <w:sz w:val="20"/>
          <w:szCs w:val="20"/>
        </w:rPr>
      </w:pPr>
    </w:p>
    <w:p w14:paraId="4BE74932" w14:textId="77777777" w:rsidR="004724BB" w:rsidRPr="002C197D" w:rsidRDefault="004724BB" w:rsidP="004724BB">
      <w:pPr>
        <w:autoSpaceDE w:val="0"/>
        <w:autoSpaceDN w:val="0"/>
        <w:adjustRightInd w:val="0"/>
        <w:spacing w:after="0" w:line="240" w:lineRule="auto"/>
        <w:jc w:val="both"/>
        <w:rPr>
          <w:rFonts w:ascii="Calibri Light" w:hAnsi="Calibri Light" w:cs="Cambria"/>
          <w:b/>
          <w:bCs/>
          <w:color w:val="262626" w:themeColor="text1" w:themeTint="D9"/>
          <w:sz w:val="20"/>
          <w:szCs w:val="20"/>
        </w:rPr>
      </w:pPr>
      <w:r w:rsidRPr="002C197D">
        <w:rPr>
          <w:rFonts w:ascii="Calibri Light" w:hAnsi="Calibri Light" w:cs="Cambria"/>
          <w:b/>
          <w:bCs/>
          <w:color w:val="262626" w:themeColor="text1" w:themeTint="D9"/>
          <w:sz w:val="20"/>
          <w:szCs w:val="20"/>
        </w:rPr>
        <w:t xml:space="preserve">b) oświadczenia Wykonawcy </w:t>
      </w:r>
      <w:r w:rsidRPr="002C197D">
        <w:rPr>
          <w:rFonts w:ascii="Calibri Light" w:hAnsi="Calibri Light" w:cs="Cambria"/>
          <w:color w:val="262626" w:themeColor="text1" w:themeTint="D9"/>
          <w:sz w:val="20"/>
          <w:szCs w:val="20"/>
        </w:rPr>
        <w:t>w zakresie art. 108 ust. 1 pkt. 5 ustawy Pzp o braku przynależności do tej samej grupy kapitałowej w rozumieniu ustawy z dnia 16.02.2007 r. o ochronie konkurencji i konsumentów (t.j. Dz.U. z 202</w:t>
      </w:r>
      <w:r>
        <w:rPr>
          <w:rFonts w:ascii="Calibri Light" w:hAnsi="Calibri Light" w:cs="Cambria"/>
          <w:color w:val="262626" w:themeColor="text1" w:themeTint="D9"/>
          <w:sz w:val="20"/>
          <w:szCs w:val="20"/>
        </w:rPr>
        <w:t>3</w:t>
      </w:r>
      <w:r w:rsidRPr="002C197D">
        <w:rPr>
          <w:rFonts w:ascii="Calibri Light" w:hAnsi="Calibri Light" w:cs="Cambria"/>
          <w:color w:val="262626" w:themeColor="text1" w:themeTint="D9"/>
          <w:sz w:val="20"/>
          <w:szCs w:val="20"/>
        </w:rPr>
        <w:t xml:space="preserve"> poz.</w:t>
      </w:r>
      <w:r>
        <w:rPr>
          <w:rFonts w:ascii="Calibri Light" w:hAnsi="Calibri Light" w:cs="Cambria"/>
          <w:color w:val="262626" w:themeColor="text1" w:themeTint="D9"/>
          <w:sz w:val="20"/>
          <w:szCs w:val="20"/>
        </w:rPr>
        <w:t>168 ze zmianami</w:t>
      </w:r>
      <w:r w:rsidRPr="002C197D">
        <w:rPr>
          <w:rFonts w:ascii="Calibri Light" w:hAnsi="Calibri Light" w:cs="Cambria"/>
          <w:color w:val="262626" w:themeColor="text1" w:themeTint="D9"/>
          <w:sz w:val="20"/>
          <w:szCs w:val="20"/>
        </w:rPr>
        <w:t xml:space="preserve">) z innym Wykonawcą, który złożył odrębną ofertę, ofertę częściową lub wniosek o dopuszczenie do udziału w postępowaniu albo oświadczenia o przynależności </w:t>
      </w:r>
      <w:r w:rsidRPr="002C197D">
        <w:rPr>
          <w:rFonts w:ascii="Calibri Light" w:hAnsi="Calibri Light"/>
          <w:color w:val="262626" w:themeColor="text1" w:themeTint="D9"/>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2C197D">
        <w:rPr>
          <w:rFonts w:ascii="Calibri Light" w:hAnsi="Calibri Light" w:cs="Cambria"/>
          <w:b/>
          <w:bCs/>
          <w:color w:val="262626" w:themeColor="text1" w:themeTint="D9"/>
          <w:sz w:val="20"/>
          <w:szCs w:val="20"/>
        </w:rPr>
        <w:t xml:space="preserve">załącznik nr 7 do SWZ </w:t>
      </w:r>
    </w:p>
    <w:p w14:paraId="1E8423F4" w14:textId="77777777" w:rsidR="00866A7D" w:rsidRPr="00BC2D78" w:rsidRDefault="00866A7D" w:rsidP="00CC124D">
      <w:pPr>
        <w:autoSpaceDE w:val="0"/>
        <w:autoSpaceDN w:val="0"/>
        <w:adjustRightInd w:val="0"/>
        <w:spacing w:after="0" w:line="240" w:lineRule="auto"/>
        <w:rPr>
          <w:rFonts w:ascii="Cambria" w:hAnsi="Cambria" w:cs="Cambria"/>
          <w:color w:val="7030A0"/>
          <w:sz w:val="24"/>
          <w:szCs w:val="24"/>
        </w:rPr>
      </w:pPr>
    </w:p>
    <w:p w14:paraId="62332EF4" w14:textId="77777777" w:rsidR="00417878" w:rsidRPr="00323F73" w:rsidRDefault="00417878" w:rsidP="00CC124D">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609D421F" w14:textId="14F86BE0" w:rsidR="006D3D6A" w:rsidRDefault="00417878" w:rsidP="00CC124D">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W przypadku Wykonawców wspólnie składających ofertę dokumenty, o których mowa w </w:t>
      </w:r>
      <w:r w:rsidR="00AD2DB9" w:rsidRPr="00323F73">
        <w:rPr>
          <w:rFonts w:ascii="Calibri Light" w:hAnsi="Calibri Light"/>
          <w:color w:val="262626" w:themeColor="text1" w:themeTint="D9"/>
          <w:sz w:val="20"/>
          <w:szCs w:val="20"/>
        </w:rPr>
        <w:t xml:space="preserve">ust. 9.2.1/ </w:t>
      </w:r>
      <w:r w:rsidRPr="00323F73">
        <w:rPr>
          <w:rFonts w:ascii="Calibri Light" w:hAnsi="Calibri Light"/>
          <w:color w:val="262626" w:themeColor="text1" w:themeTint="D9"/>
          <w:sz w:val="20"/>
          <w:szCs w:val="20"/>
        </w:rPr>
        <w:t xml:space="preserve">pkt a) – </w:t>
      </w:r>
      <w:r w:rsidR="00AD620D">
        <w:rPr>
          <w:rFonts w:ascii="Calibri Light" w:hAnsi="Calibri Light"/>
          <w:color w:val="262626" w:themeColor="text1" w:themeTint="D9"/>
          <w:sz w:val="20"/>
          <w:szCs w:val="20"/>
        </w:rPr>
        <w:t>b</w:t>
      </w:r>
      <w:r w:rsidRPr="00323F73">
        <w:rPr>
          <w:rFonts w:ascii="Calibri Light" w:hAnsi="Calibri Light"/>
          <w:color w:val="262626" w:themeColor="text1" w:themeTint="D9"/>
          <w:sz w:val="20"/>
          <w:szCs w:val="20"/>
        </w:rPr>
        <w:t>), zobowiązany jest złożyć każdy z Wykonawców wspólnie składających ofertę.</w:t>
      </w:r>
    </w:p>
    <w:p w14:paraId="194F1A1D" w14:textId="0AA984AF" w:rsidR="00BC2344" w:rsidRDefault="00BC2344" w:rsidP="00CC124D">
      <w:pPr>
        <w:spacing w:after="0" w:line="240" w:lineRule="auto"/>
        <w:ind w:left="567"/>
        <w:jc w:val="both"/>
        <w:rPr>
          <w:rFonts w:ascii="Calibri Light" w:hAnsi="Calibri Light"/>
          <w:color w:val="262626" w:themeColor="text1" w:themeTint="D9"/>
          <w:sz w:val="20"/>
          <w:szCs w:val="20"/>
        </w:rPr>
      </w:pPr>
    </w:p>
    <w:p w14:paraId="558A2BEE" w14:textId="5C91934A" w:rsidR="00386B16" w:rsidRPr="006547A1" w:rsidRDefault="00280F0C" w:rsidP="00386B16">
      <w:pPr>
        <w:spacing w:after="0" w:line="240" w:lineRule="auto"/>
        <w:jc w:val="both"/>
        <w:rPr>
          <w:rFonts w:ascii="Calibri Light" w:hAnsi="Calibri Light" w:cs="Calibri Light"/>
          <w:b/>
          <w:bCs/>
          <w:color w:val="262626"/>
          <w:sz w:val="20"/>
          <w:szCs w:val="20"/>
          <w:u w:val="single"/>
        </w:rPr>
      </w:pPr>
      <w:r>
        <w:rPr>
          <w:rFonts w:ascii="Calibri Light" w:hAnsi="Calibri Light" w:cs="Calibri Light"/>
          <w:b/>
          <w:bCs/>
          <w:color w:val="262626"/>
          <w:sz w:val="20"/>
          <w:szCs w:val="20"/>
        </w:rPr>
        <w:lastRenderedPageBreak/>
        <w:t>9.2.2/</w:t>
      </w:r>
      <w:r w:rsidR="00386B16">
        <w:rPr>
          <w:rFonts w:ascii="Calibri Light" w:hAnsi="Calibri Light" w:cs="Calibri Light"/>
          <w:color w:val="262626"/>
          <w:sz w:val="20"/>
          <w:szCs w:val="20"/>
        </w:rPr>
        <w:t xml:space="preserve"> Jeżeli Wykonawca wykazując spełnianie warunków, o których mowa w art. 112 ust. 2 polega na zdolnościach lub sytuacji innych podmiotów na zasadach określonych w art. 118 ustawy Pzp, </w:t>
      </w:r>
      <w:r w:rsidR="00386B16">
        <w:rPr>
          <w:rFonts w:ascii="Calibri Light" w:hAnsi="Calibri Light" w:cs="Calibri Light"/>
          <w:b/>
          <w:bCs/>
          <w:color w:val="262626"/>
          <w:sz w:val="20"/>
          <w:szCs w:val="20"/>
        </w:rPr>
        <w:t> </w:t>
      </w:r>
      <w:r w:rsidR="00386B16">
        <w:rPr>
          <w:rFonts w:ascii="Calibri Light" w:hAnsi="Calibri Light" w:cs="Calibri Light"/>
          <w:b/>
          <w:bCs/>
          <w:color w:val="262626"/>
          <w:sz w:val="20"/>
          <w:szCs w:val="20"/>
          <w:u w:val="single"/>
        </w:rPr>
        <w:t>zamawiający żąda od wykonawcy przedstawienia w odniesieniu do tych podmiotów dokumentów określonych w pkt. 9.2.</w:t>
      </w:r>
      <w:r w:rsidR="00386B16" w:rsidRPr="006547A1">
        <w:rPr>
          <w:rFonts w:ascii="Calibri Light" w:hAnsi="Calibri Light" w:cs="Calibri Light"/>
          <w:b/>
          <w:bCs/>
          <w:color w:val="262626"/>
          <w:sz w:val="20"/>
          <w:szCs w:val="20"/>
          <w:u w:val="single"/>
        </w:rPr>
        <w:t>1/ .</w:t>
      </w:r>
    </w:p>
    <w:p w14:paraId="4687FB36" w14:textId="77777777" w:rsidR="00386B16" w:rsidRDefault="00386B16" w:rsidP="006311A0">
      <w:pPr>
        <w:spacing w:after="0" w:line="240" w:lineRule="auto"/>
        <w:jc w:val="both"/>
        <w:rPr>
          <w:rFonts w:ascii="Calibri Light" w:hAnsi="Calibri Light" w:cs="Calibri Light"/>
          <w:b/>
          <w:bCs/>
          <w:sz w:val="20"/>
          <w:szCs w:val="20"/>
          <w:u w:val="single"/>
        </w:rPr>
      </w:pPr>
    </w:p>
    <w:p w14:paraId="18ABA151" w14:textId="56E373A5" w:rsidR="006311A0" w:rsidRDefault="006311A0" w:rsidP="006311A0">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3</w:t>
      </w:r>
      <w:r>
        <w:rPr>
          <w:rFonts w:ascii="Calibri Light" w:hAnsi="Calibri Light" w:cs="Calibri Light"/>
          <w:b/>
          <w:bCs/>
          <w:sz w:val="20"/>
          <w:szCs w:val="20"/>
          <w:u w:val="single"/>
        </w:rPr>
        <w:t>/</w:t>
      </w:r>
      <w:r w:rsidRPr="00915255">
        <w:rPr>
          <w:rFonts w:ascii="Calibri Light" w:hAnsi="Calibri Light" w:cs="Calibri Light"/>
          <w:b/>
          <w:bCs/>
          <w:sz w:val="20"/>
          <w:szCs w:val="20"/>
          <w:u w:val="single"/>
        </w:rPr>
        <w:t xml:space="preserve"> potwierdzających spełnianie warunków udziału w postępowaniu dotyczących </w:t>
      </w:r>
      <w:r w:rsidRPr="004C3DC8">
        <w:rPr>
          <w:rFonts w:ascii="Calibri Light" w:hAnsi="Calibri Light" w:cs="Calibri Light"/>
          <w:b/>
          <w:bCs/>
          <w:sz w:val="20"/>
          <w:szCs w:val="20"/>
          <w:u w:val="single"/>
        </w:rPr>
        <w:t>sytuacji ekonomicznej lub finansowej:</w:t>
      </w:r>
    </w:p>
    <w:p w14:paraId="0B586224" w14:textId="77777777" w:rsidR="006311A0" w:rsidRDefault="006311A0" w:rsidP="006311A0">
      <w:pPr>
        <w:spacing w:after="0" w:line="240" w:lineRule="auto"/>
        <w:jc w:val="both"/>
        <w:rPr>
          <w:rFonts w:ascii="Calibri Light" w:hAnsi="Calibri Light" w:cs="Calibri Light"/>
          <w:b/>
          <w:bCs/>
          <w:sz w:val="20"/>
          <w:szCs w:val="20"/>
          <w:u w:val="single"/>
        </w:rPr>
      </w:pPr>
    </w:p>
    <w:p w14:paraId="58B9BE04" w14:textId="77777777" w:rsidR="006311A0" w:rsidRPr="000B1CF4" w:rsidRDefault="006311A0" w:rsidP="006311A0">
      <w:pPr>
        <w:pStyle w:val="Default"/>
        <w:spacing w:after="0" w:line="240" w:lineRule="auto"/>
        <w:jc w:val="both"/>
        <w:rPr>
          <w:rFonts w:ascii="Calibri Light" w:hAnsi="Calibri Light" w:cs="Calibri Light"/>
          <w:sz w:val="20"/>
          <w:szCs w:val="20"/>
        </w:rPr>
      </w:pPr>
      <w:r w:rsidRPr="00323F73">
        <w:rPr>
          <w:rFonts w:ascii="Calibri Light" w:hAnsi="Calibri Light" w:cs="Calibri Light"/>
          <w:b/>
          <w:bCs/>
          <w:sz w:val="20"/>
          <w:szCs w:val="20"/>
        </w:rPr>
        <w:t>a) informacji banku lub spółdzielczej kasy oszczędnościowo - kredytowej</w:t>
      </w:r>
      <w:r w:rsidRPr="000B1CF4">
        <w:rPr>
          <w:rFonts w:ascii="Calibri Light" w:hAnsi="Calibri Light" w:cs="Calibri Light"/>
          <w:sz w:val="20"/>
          <w:szCs w:val="20"/>
        </w:rPr>
        <w:t xml:space="preserve"> potwierdzającej wysokość posiadanych środków finansowych lub zdolność kredytową wykonawcy, w okresie nie wcześniejszym niż 3 miesiące przed jej złożeniem (załącznik Wykonawcy);</w:t>
      </w:r>
    </w:p>
    <w:p w14:paraId="1FF8BBF9" w14:textId="77777777" w:rsidR="0040435F" w:rsidRDefault="0040435F" w:rsidP="004C3DC8">
      <w:pPr>
        <w:spacing w:after="0" w:line="240" w:lineRule="auto"/>
        <w:jc w:val="both"/>
        <w:rPr>
          <w:rFonts w:ascii="Calibri Light" w:hAnsi="Calibri Light" w:cs="Calibri Light"/>
          <w:b/>
          <w:bCs/>
          <w:sz w:val="20"/>
          <w:szCs w:val="20"/>
          <w:u w:val="single"/>
        </w:rPr>
      </w:pPr>
    </w:p>
    <w:p w14:paraId="209A1A73" w14:textId="7C36A6CD" w:rsidR="006D3D6A" w:rsidRPr="00915255" w:rsidRDefault="00915255" w:rsidP="004C3DC8">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4</w:t>
      </w:r>
      <w:r>
        <w:rPr>
          <w:rFonts w:ascii="Calibri Light" w:hAnsi="Calibri Light" w:cs="Calibri Light"/>
          <w:b/>
          <w:bCs/>
          <w:sz w:val="20"/>
          <w:szCs w:val="20"/>
          <w:u w:val="single"/>
        </w:rPr>
        <w:t>/</w:t>
      </w:r>
      <w:r w:rsidR="006D3D6A" w:rsidRPr="00915255">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438F" w:rsidRDefault="006755A4" w:rsidP="00CC124D">
      <w:pPr>
        <w:spacing w:after="0" w:line="240" w:lineRule="auto"/>
        <w:jc w:val="both"/>
        <w:rPr>
          <w:rFonts w:ascii="Calibri Light" w:hAnsi="Calibri Light" w:cs="Calibri Light"/>
          <w:sz w:val="20"/>
          <w:szCs w:val="20"/>
        </w:rPr>
      </w:pPr>
    </w:p>
    <w:p w14:paraId="0BBE678C" w14:textId="77777777" w:rsidR="009F11BD" w:rsidRPr="009D538D" w:rsidRDefault="009F11BD" w:rsidP="009F11BD">
      <w:pPr>
        <w:spacing w:after="0" w:line="240" w:lineRule="auto"/>
        <w:jc w:val="both"/>
        <w:rPr>
          <w:rFonts w:asciiTheme="majorHAnsi" w:hAnsiTheme="majorHAnsi" w:cstheme="majorHAnsi"/>
          <w:i/>
          <w:i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a) wykazu robót budowlanych </w:t>
      </w:r>
      <w:r w:rsidRPr="009D538D">
        <w:rPr>
          <w:rFonts w:asciiTheme="majorHAnsi" w:hAnsiTheme="majorHAnsi" w:cstheme="majorHAnsi"/>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9D538D">
        <w:rPr>
          <w:rFonts w:asciiTheme="majorHAnsi" w:hAnsiTheme="majorHAnsi" w:cstheme="majorHAnsi"/>
          <w:i/>
          <w:iCs/>
          <w:color w:val="262626" w:themeColor="text1" w:themeTint="D9"/>
          <w:sz w:val="20"/>
          <w:szCs w:val="20"/>
        </w:rPr>
        <w:t xml:space="preserve">oraz </w:t>
      </w:r>
      <w:r w:rsidRPr="00281082">
        <w:rPr>
          <w:rFonts w:asciiTheme="majorHAnsi" w:hAnsiTheme="majorHAnsi" w:cstheme="majorHAnsi"/>
          <w:b/>
          <w:bCs/>
          <w:color w:val="262626" w:themeColor="text1" w:themeTint="D9"/>
          <w:sz w:val="20"/>
          <w:szCs w:val="20"/>
          <w:u w:val="single"/>
        </w:rPr>
        <w:t>załączeniem dowodów określających, czy te roboty budowlane zostały wykonane należycie</w:t>
      </w:r>
      <w:r w:rsidRPr="009D538D">
        <w:rPr>
          <w:rFonts w:asciiTheme="majorHAnsi" w:hAnsiTheme="majorHAnsi" w:cstheme="majorHAnsi"/>
          <w:i/>
          <w:iCs/>
          <w:color w:val="262626" w:themeColor="text1" w:themeTint="D9"/>
          <w:sz w:val="20"/>
          <w:szCs w:val="20"/>
          <w:u w:val="single"/>
        </w:rPr>
        <w:t>,</w:t>
      </w:r>
      <w:r w:rsidRPr="009D538D">
        <w:rPr>
          <w:rFonts w:asciiTheme="majorHAnsi" w:hAnsiTheme="majorHAnsi" w:cstheme="majorHAnsi"/>
          <w:i/>
          <w:iCs/>
          <w:color w:val="262626" w:themeColor="text1" w:themeTint="D9"/>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9719A3"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robót stanowi załącznik nr 5 do SWZ.</w:t>
      </w:r>
    </w:p>
    <w:p w14:paraId="19BF4966" w14:textId="77777777" w:rsidR="009F11BD" w:rsidRPr="009D538D" w:rsidRDefault="009F11BD" w:rsidP="009F11BD">
      <w:pPr>
        <w:spacing w:after="0" w:line="240" w:lineRule="auto"/>
        <w:ind w:left="567"/>
        <w:jc w:val="both"/>
        <w:rPr>
          <w:rFonts w:asciiTheme="majorHAnsi" w:hAnsiTheme="majorHAnsi" w:cstheme="majorHAnsi"/>
          <w:color w:val="262626" w:themeColor="text1" w:themeTint="D9"/>
          <w:sz w:val="20"/>
          <w:szCs w:val="20"/>
        </w:rPr>
      </w:pPr>
    </w:p>
    <w:p w14:paraId="5A6F96F5" w14:textId="77777777" w:rsidR="009F11BD" w:rsidRPr="009D538D" w:rsidRDefault="009F11BD" w:rsidP="009F11BD">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b) wykazu osób</w:t>
      </w:r>
      <w:r w:rsidRPr="009D538D">
        <w:rPr>
          <w:rFonts w:asciiTheme="majorHAnsi" w:hAnsiTheme="majorHAnsi" w:cstheme="majorHAnsi"/>
          <w:color w:val="262626" w:themeColor="text1" w:themeTint="D9"/>
          <w:sz w:val="20"/>
          <w:szCs w:val="20"/>
        </w:rPr>
        <w:t xml:space="preserve">, skierowanych przez wykonawcę do realizacji zamówienia publicznego, w szczególności odpowiedzialnych za </w:t>
      </w:r>
      <w:r w:rsidRPr="009D538D">
        <w:rPr>
          <w:rFonts w:asciiTheme="majorHAnsi" w:hAnsiTheme="majorHAnsi" w:cstheme="majorHAnsi"/>
          <w:b/>
          <w:bCs/>
          <w:color w:val="262626" w:themeColor="text1" w:themeTint="D9"/>
          <w:sz w:val="20"/>
          <w:szCs w:val="20"/>
        </w:rPr>
        <w:t>kierowanie robotami budowlanymi</w:t>
      </w:r>
      <w:r w:rsidRPr="009D538D">
        <w:rPr>
          <w:rFonts w:asciiTheme="majorHAnsi" w:hAnsiTheme="majorHAnsi" w:cstheme="majorHAnsi"/>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5FF2B18"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osób stanowi załącznik nr 6 do SWZ.</w:t>
      </w:r>
    </w:p>
    <w:p w14:paraId="4EE7E359" w14:textId="77777777" w:rsidR="00F07FEA" w:rsidRDefault="00F07FEA" w:rsidP="00323F73">
      <w:pPr>
        <w:autoSpaceDE w:val="0"/>
        <w:autoSpaceDN w:val="0"/>
        <w:adjustRightInd w:val="0"/>
        <w:spacing w:after="0" w:line="240" w:lineRule="auto"/>
        <w:ind w:left="426"/>
        <w:jc w:val="both"/>
        <w:rPr>
          <w:rFonts w:ascii="Calibri Light" w:hAnsi="Calibri Light"/>
          <w:sz w:val="20"/>
          <w:szCs w:val="20"/>
        </w:rPr>
      </w:pPr>
    </w:p>
    <w:p w14:paraId="233C56C1" w14:textId="1FF82616"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UWAGA: (dotycząca wszystkich oświadczeń i podmiotowych środków dowodowych): </w:t>
      </w:r>
    </w:p>
    <w:p w14:paraId="5D13D57D" w14:textId="77777777" w:rsidR="00F07FEA" w:rsidRDefault="00F07FEA" w:rsidP="00994029">
      <w:pPr>
        <w:autoSpaceDE w:val="0"/>
        <w:autoSpaceDN w:val="0"/>
        <w:adjustRightInd w:val="0"/>
        <w:spacing w:after="0" w:line="240" w:lineRule="auto"/>
        <w:jc w:val="both"/>
        <w:rPr>
          <w:rFonts w:ascii="Calibri Light" w:hAnsi="Calibri Light"/>
          <w:b/>
          <w:bCs/>
          <w:sz w:val="20"/>
          <w:szCs w:val="20"/>
        </w:rPr>
      </w:pPr>
    </w:p>
    <w:p w14:paraId="070A37E9" w14:textId="3109B93B" w:rsidR="00915255" w:rsidRPr="00866A7D" w:rsidRDefault="00915255" w:rsidP="00994029">
      <w:pPr>
        <w:autoSpaceDE w:val="0"/>
        <w:autoSpaceDN w:val="0"/>
        <w:adjustRightInd w:val="0"/>
        <w:spacing w:after="0" w:line="240" w:lineRule="auto"/>
        <w:jc w:val="both"/>
        <w:rPr>
          <w:rFonts w:ascii="Calibri Light" w:hAnsi="Calibri Light"/>
          <w:b/>
          <w:bCs/>
          <w:sz w:val="20"/>
          <w:szCs w:val="20"/>
        </w:rPr>
      </w:pPr>
      <w:r w:rsidRPr="00866A7D">
        <w:rPr>
          <w:rFonts w:ascii="Calibri Light" w:hAnsi="Calibri Light"/>
          <w:b/>
          <w:bCs/>
          <w:sz w:val="20"/>
          <w:szCs w:val="20"/>
        </w:rPr>
        <w:t xml:space="preserve">Zamawiający nie wzywa do złożenia podmiotowych środków dowodowych, jeżeli: </w:t>
      </w:r>
    </w:p>
    <w:p w14:paraId="2E0F985F" w14:textId="77777777" w:rsidR="00845B40" w:rsidRDefault="00845B40" w:rsidP="00323F73">
      <w:pPr>
        <w:autoSpaceDE w:val="0"/>
        <w:autoSpaceDN w:val="0"/>
        <w:adjustRightInd w:val="0"/>
        <w:spacing w:after="0" w:line="240" w:lineRule="auto"/>
        <w:ind w:left="426"/>
        <w:jc w:val="both"/>
        <w:rPr>
          <w:rFonts w:ascii="Calibri Light" w:hAnsi="Calibri Light"/>
          <w:sz w:val="20"/>
          <w:szCs w:val="20"/>
        </w:rPr>
      </w:pPr>
    </w:p>
    <w:p w14:paraId="27554D3B" w14:textId="7A27922E" w:rsidR="00915255" w:rsidRPr="004C3DC8" w:rsidRDefault="00915255" w:rsidP="00323F73">
      <w:pPr>
        <w:autoSpaceDE w:val="0"/>
        <w:autoSpaceDN w:val="0"/>
        <w:adjustRightInd w:val="0"/>
        <w:spacing w:after="0" w:line="240" w:lineRule="auto"/>
        <w:ind w:left="426"/>
        <w:jc w:val="both"/>
        <w:rPr>
          <w:rFonts w:ascii="Calibri Light" w:hAnsi="Calibri Light"/>
          <w:b/>
          <w:bCs/>
          <w:sz w:val="20"/>
          <w:szCs w:val="20"/>
          <w:u w:val="single"/>
        </w:rPr>
      </w:pPr>
      <w:r w:rsidRPr="00915255">
        <w:rPr>
          <w:rFonts w:ascii="Calibri Light" w:hAnsi="Calibri Light"/>
          <w:sz w:val="20"/>
          <w:szCs w:val="20"/>
        </w:rPr>
        <w:t xml:space="preserve">1) </w:t>
      </w:r>
      <w:r w:rsidRPr="00BC2D78">
        <w:rPr>
          <w:rFonts w:ascii="Calibri Light" w:hAnsi="Calibri Light"/>
          <w:b/>
          <w:bCs/>
          <w:sz w:val="20"/>
          <w:szCs w:val="20"/>
        </w:rPr>
        <w:t>może je uzyskać za pomocą bezpłatnych i ogólnodostępnych baz danych, w szczególności rejestrów publicznych</w:t>
      </w:r>
      <w:r w:rsidRPr="00915255">
        <w:rPr>
          <w:rFonts w:ascii="Calibri Light" w:hAnsi="Calibri Light"/>
          <w:sz w:val="20"/>
          <w:szCs w:val="20"/>
        </w:rPr>
        <w:t xml:space="preserve"> w rozumieniu ustawy z dnia 17 lutego 2005r. </w:t>
      </w:r>
      <w:r w:rsidR="00493EE1">
        <w:rPr>
          <w:rFonts w:ascii="Calibri Light" w:hAnsi="Calibri Light"/>
          <w:sz w:val="20"/>
          <w:szCs w:val="20"/>
        </w:rPr>
        <w:t>o</w:t>
      </w:r>
      <w:r w:rsidRPr="00915255">
        <w:rPr>
          <w:rFonts w:ascii="Calibri Light" w:hAnsi="Calibri Light"/>
          <w:sz w:val="20"/>
          <w:szCs w:val="20"/>
        </w:rPr>
        <w:t xml:space="preserve"> informatyzacji działalności podmiotów realizujących zadania publiczne, </w:t>
      </w:r>
      <w:r w:rsidRPr="004C3DC8">
        <w:rPr>
          <w:rFonts w:ascii="Calibri Light" w:hAnsi="Calibri Light"/>
          <w:b/>
          <w:bCs/>
          <w:sz w:val="20"/>
          <w:szCs w:val="20"/>
          <w:u w:val="single"/>
        </w:rPr>
        <w:t xml:space="preserve">o ile Wykonawca wskazał w </w:t>
      </w:r>
      <w:r w:rsidR="00845B40" w:rsidRPr="004C3DC8">
        <w:rPr>
          <w:rFonts w:ascii="Calibri Light" w:hAnsi="Calibri Light"/>
          <w:b/>
          <w:bCs/>
          <w:sz w:val="20"/>
          <w:szCs w:val="20"/>
          <w:u w:val="single"/>
        </w:rPr>
        <w:t>oświadczeniu</w:t>
      </w:r>
      <w:r w:rsidRPr="004C3DC8">
        <w:rPr>
          <w:rFonts w:ascii="Calibri Light" w:hAnsi="Calibri Light"/>
          <w:b/>
          <w:bCs/>
          <w:sz w:val="20"/>
          <w:szCs w:val="20"/>
          <w:u w:val="single"/>
        </w:rPr>
        <w:t xml:space="preserve"> dane umożliwiające dostęp do tych środków; </w:t>
      </w:r>
    </w:p>
    <w:p w14:paraId="0E80864F"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73AD4F2D"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2) podmiotowym środkiem dowodowym jest oświadczenie, którego treść odpowiada zakresowi oświadczenia, o którym mowa w art. 125 ust.1 Pzp. </w:t>
      </w:r>
    </w:p>
    <w:p w14:paraId="5AC3605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1452DDB8" w14:textId="50BB2962" w:rsidR="00BC2D78" w:rsidRPr="00841289" w:rsidRDefault="00BC2D78" w:rsidP="00323F73">
      <w:pPr>
        <w:autoSpaceDE w:val="0"/>
        <w:autoSpaceDN w:val="0"/>
        <w:adjustRightInd w:val="0"/>
        <w:spacing w:after="0" w:line="240" w:lineRule="auto"/>
        <w:ind w:left="426"/>
        <w:rPr>
          <w:rFonts w:ascii="Calibri Light" w:hAnsi="Calibri Light" w:cs="Cambria"/>
          <w:color w:val="0D0D0D" w:themeColor="text1" w:themeTint="F2"/>
          <w:sz w:val="20"/>
          <w:szCs w:val="20"/>
        </w:rPr>
      </w:pPr>
      <w:r>
        <w:rPr>
          <w:rFonts w:ascii="Calibri Light" w:hAnsi="Calibri Light"/>
          <w:sz w:val="20"/>
          <w:szCs w:val="20"/>
        </w:rPr>
        <w:t xml:space="preserve">3) </w:t>
      </w:r>
      <w:r w:rsidR="00915255" w:rsidRPr="0091525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Pr>
          <w:rFonts w:ascii="Calibri Light" w:hAnsi="Calibri Light"/>
          <w:sz w:val="20"/>
          <w:szCs w:val="20"/>
        </w:rPr>
        <w:t xml:space="preserve"> </w:t>
      </w:r>
      <w:r w:rsidR="00841289">
        <w:rPr>
          <w:rFonts w:ascii="Calibri Light" w:hAnsi="Calibri Light"/>
          <w:sz w:val="20"/>
          <w:szCs w:val="20"/>
        </w:rPr>
        <w:t xml:space="preserve">- </w:t>
      </w:r>
      <w:r w:rsidRPr="00841289">
        <w:rPr>
          <w:rFonts w:ascii="Calibri Light" w:hAnsi="Calibri Light" w:cs="Cambria"/>
          <w:b/>
          <w:bCs/>
          <w:color w:val="0D0D0D" w:themeColor="text1" w:themeTint="F2"/>
          <w:sz w:val="20"/>
          <w:szCs w:val="20"/>
        </w:rPr>
        <w:t xml:space="preserve">załącznik </w:t>
      </w:r>
      <w:r w:rsidR="00841289" w:rsidRPr="00841289">
        <w:rPr>
          <w:rFonts w:ascii="Calibri Light" w:hAnsi="Calibri Light" w:cs="Cambria"/>
          <w:b/>
          <w:bCs/>
          <w:color w:val="0D0D0D" w:themeColor="text1" w:themeTint="F2"/>
          <w:sz w:val="20"/>
          <w:szCs w:val="20"/>
        </w:rPr>
        <w:t>wykonawcy</w:t>
      </w:r>
      <w:r w:rsidRPr="00841289">
        <w:rPr>
          <w:rFonts w:ascii="Calibri Light" w:hAnsi="Calibri Light" w:cs="Cambria"/>
          <w:b/>
          <w:bCs/>
          <w:color w:val="0D0D0D" w:themeColor="text1" w:themeTint="F2"/>
          <w:sz w:val="20"/>
          <w:szCs w:val="20"/>
        </w:rPr>
        <w:t xml:space="preserve"> .</w:t>
      </w:r>
    </w:p>
    <w:p w14:paraId="4A108A99" w14:textId="77777777"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 </w:t>
      </w:r>
    </w:p>
    <w:p w14:paraId="77A1F69B" w14:textId="77777777" w:rsidR="00845B40" w:rsidRPr="0066438F" w:rsidRDefault="00BC2D78" w:rsidP="00323F73">
      <w:pPr>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4) </w:t>
      </w:r>
      <w:r w:rsidR="00845B40" w:rsidRPr="0066438F">
        <w:rPr>
          <w:rFonts w:ascii="Calibri Light" w:hAnsi="Calibri Light" w:cs="Calibri Light"/>
          <w:sz w:val="20"/>
          <w:szCs w:val="20"/>
        </w:rPr>
        <w:t>Wykonawca składa podmiotowe środki dowodowe aktualne na dzień ich złożenia.</w:t>
      </w:r>
    </w:p>
    <w:p w14:paraId="1B7E8F26" w14:textId="77777777" w:rsidR="00845B40" w:rsidRDefault="00845B40" w:rsidP="00CC124D">
      <w:pPr>
        <w:autoSpaceDE w:val="0"/>
        <w:autoSpaceDN w:val="0"/>
        <w:adjustRightInd w:val="0"/>
        <w:spacing w:after="0" w:line="240" w:lineRule="auto"/>
        <w:jc w:val="both"/>
        <w:rPr>
          <w:rFonts w:ascii="Calibri Light" w:hAnsi="Calibri Light"/>
          <w:sz w:val="20"/>
          <w:szCs w:val="20"/>
        </w:rPr>
      </w:pPr>
    </w:p>
    <w:p w14:paraId="63A6E4A6" w14:textId="5F2E36A6" w:rsidR="00B438F5" w:rsidRPr="00D331ED" w:rsidRDefault="00B438F5" w:rsidP="00B438F5">
      <w:pPr>
        <w:spacing w:after="0" w:line="240" w:lineRule="auto"/>
        <w:jc w:val="both"/>
        <w:rPr>
          <w:rFonts w:ascii="Calibri Light" w:hAnsi="Calibri Light"/>
          <w:sz w:val="20"/>
          <w:szCs w:val="20"/>
        </w:rPr>
      </w:pPr>
      <w:r>
        <w:rPr>
          <w:rFonts w:ascii="Calibri Light" w:hAnsi="Calibri Light"/>
          <w:b/>
          <w:bCs/>
          <w:sz w:val="20"/>
          <w:szCs w:val="20"/>
        </w:rPr>
        <w:t>9.2.</w:t>
      </w:r>
      <w:r w:rsidR="00A7388D">
        <w:rPr>
          <w:rFonts w:ascii="Calibri Light" w:hAnsi="Calibri Light"/>
          <w:b/>
          <w:bCs/>
          <w:sz w:val="20"/>
          <w:szCs w:val="20"/>
        </w:rPr>
        <w:t>5</w:t>
      </w:r>
      <w:r>
        <w:rPr>
          <w:rFonts w:ascii="Calibri Light" w:hAnsi="Calibri Light"/>
          <w:b/>
          <w:bCs/>
          <w:sz w:val="20"/>
          <w:szCs w:val="20"/>
        </w:rPr>
        <w:t>/</w:t>
      </w:r>
      <w:r w:rsidRPr="00915255">
        <w:rPr>
          <w:rFonts w:ascii="Calibri Light" w:hAnsi="Calibri Light"/>
          <w:b/>
          <w:bCs/>
          <w:sz w:val="20"/>
          <w:szCs w:val="20"/>
        </w:rPr>
        <w:t xml:space="preserve"> </w:t>
      </w:r>
      <w:r w:rsidRPr="00D331ED">
        <w:rPr>
          <w:rFonts w:ascii="Calibri Light" w:hAnsi="Calibri Light"/>
          <w:b/>
          <w:bCs/>
          <w:color w:val="262626"/>
          <w:sz w:val="20"/>
          <w:szCs w:val="20"/>
        </w:rPr>
        <w:t xml:space="preserve">Dokumenty składane przez Wykonawcę mającego siedzibę lub miejsce zamieszkania </w:t>
      </w:r>
      <w:r>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149E9CC2"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p>
    <w:p w14:paraId="23F079E6" w14:textId="77777777" w:rsidR="00B438F5" w:rsidRPr="00686BF6" w:rsidRDefault="00B438F5" w:rsidP="00B438F5">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5B81219A" w14:textId="77777777" w:rsidR="00B438F5" w:rsidRDefault="00B438F5" w:rsidP="00B438F5">
      <w:pPr>
        <w:pStyle w:val="Default"/>
        <w:spacing w:after="0" w:line="240" w:lineRule="auto"/>
        <w:jc w:val="both"/>
        <w:rPr>
          <w:rFonts w:ascii="Calibri Light" w:hAnsi="Calibri Light"/>
          <w:sz w:val="20"/>
          <w:szCs w:val="20"/>
        </w:rPr>
      </w:pPr>
      <w:r>
        <w:rPr>
          <w:rFonts w:ascii="Calibri Light" w:hAnsi="Calibri Light" w:cs="Cambria"/>
          <w:sz w:val="20"/>
          <w:szCs w:val="20"/>
        </w:rPr>
        <w:t>1/</w:t>
      </w:r>
      <w:r w:rsidRPr="00915255">
        <w:rPr>
          <w:rFonts w:ascii="Calibri Light" w:hAnsi="Calibri Light" w:cs="Cambria"/>
          <w:sz w:val="20"/>
          <w:szCs w:val="20"/>
        </w:rPr>
        <w:t xml:space="preserve"> odpisu albo informacji z Krajowego Rejestru Sądowego lub z Centralnej Ewidencji i Informacji o Działalności Gospodarczej, o których mowa w pkt </w:t>
      </w:r>
      <w:r>
        <w:rPr>
          <w:rFonts w:ascii="Calibri Light" w:hAnsi="Calibri Light" w:cs="Cambria"/>
          <w:sz w:val="20"/>
          <w:szCs w:val="20"/>
        </w:rPr>
        <w:t>9.2.1/</w:t>
      </w:r>
      <w:r w:rsidRPr="00915255">
        <w:rPr>
          <w:rFonts w:ascii="Calibri Light" w:hAnsi="Calibri Light" w:cs="Cambria"/>
          <w:sz w:val="20"/>
          <w:szCs w:val="20"/>
        </w:rPr>
        <w:t xml:space="preserve"> ppkt. a), </w:t>
      </w:r>
      <w:r w:rsidRPr="00915255">
        <w:rPr>
          <w:rFonts w:ascii="Calibri Light" w:hAnsi="Calibri Light"/>
          <w:sz w:val="20"/>
          <w:szCs w:val="20"/>
        </w:rPr>
        <w:t>składa dokument lub dokumenty wystawione w kraju, w którym Wykonawca ma siedzibę lub miejsce zamieszkania</w:t>
      </w:r>
      <w:r>
        <w:rPr>
          <w:rFonts w:ascii="Calibri Light" w:hAnsi="Calibri Light"/>
          <w:sz w:val="20"/>
          <w:szCs w:val="20"/>
        </w:rPr>
        <w:t xml:space="preserve"> </w:t>
      </w:r>
      <w:r w:rsidRPr="008220A0">
        <w:rPr>
          <w:rFonts w:ascii="Calibri Light" w:hAnsi="Calibri Light"/>
          <w:color w:val="262626"/>
          <w:sz w:val="20"/>
          <w:szCs w:val="20"/>
        </w:rPr>
        <w:t>lub miejsce zamieszkania ma osoba</w:t>
      </w:r>
      <w:r w:rsidRPr="00915255">
        <w:rPr>
          <w:rFonts w:ascii="Calibri Light" w:hAnsi="Calibri Light"/>
          <w:sz w:val="20"/>
          <w:szCs w:val="20"/>
        </w:rPr>
        <w:t>, potwierdzające odpowiednio, że</w:t>
      </w:r>
      <w:r>
        <w:rPr>
          <w:rFonts w:ascii="Calibri Light" w:hAnsi="Calibri Light"/>
          <w:sz w:val="20"/>
          <w:szCs w:val="20"/>
        </w:rPr>
        <w:t xml:space="preserve"> </w:t>
      </w:r>
      <w:r w:rsidRPr="00915255">
        <w:rPr>
          <w:rFonts w:ascii="Calibri Light" w:hAnsi="Calibri Light"/>
          <w:sz w:val="20"/>
          <w:szCs w:val="20"/>
        </w:rPr>
        <w:t xml:space="preserve">nie otwarto jego likwidacji, nie ogłoszono upadłości, jego aktywami nie zarządza likwidator lub sąd, nie zawarł układu z wierzycielami, jego działalność </w:t>
      </w:r>
      <w:r w:rsidRPr="00915255">
        <w:rPr>
          <w:rFonts w:ascii="Calibri Light" w:hAnsi="Calibri Light"/>
          <w:sz w:val="20"/>
          <w:szCs w:val="20"/>
        </w:rPr>
        <w:lastRenderedPageBreak/>
        <w:t xml:space="preserve">gospodarcza nie jest zawieszona ani nie znajduje się on w innej tego rodzaju sytuacji wynikającej z podobnej procedury przewidzianej w przepisach miejsca wszczęcia tej procedury. </w:t>
      </w:r>
    </w:p>
    <w:p w14:paraId="03F301DE" w14:textId="77777777" w:rsidR="00B438F5" w:rsidRPr="00915255" w:rsidRDefault="00B438F5" w:rsidP="00B438F5">
      <w:pPr>
        <w:pStyle w:val="Default"/>
        <w:spacing w:after="0" w:line="240" w:lineRule="auto"/>
        <w:jc w:val="both"/>
        <w:rPr>
          <w:rFonts w:ascii="Calibri Light" w:hAnsi="Calibri Light"/>
          <w:sz w:val="20"/>
          <w:szCs w:val="20"/>
        </w:rPr>
      </w:pPr>
    </w:p>
    <w:p w14:paraId="1C9B4ADD"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r>
        <w:rPr>
          <w:rFonts w:ascii="Calibri Light" w:hAnsi="Calibri Light"/>
          <w:sz w:val="20"/>
          <w:szCs w:val="20"/>
        </w:rPr>
        <w:t>2/</w:t>
      </w:r>
      <w:r w:rsidRPr="00915255">
        <w:rPr>
          <w:rFonts w:ascii="Calibri Light" w:hAnsi="Calibri Light"/>
          <w:sz w:val="20"/>
          <w:szCs w:val="20"/>
        </w:rPr>
        <w:t xml:space="preserve"> Dokumenty o których mowa </w:t>
      </w:r>
      <w:r w:rsidRPr="00BC2D78">
        <w:rPr>
          <w:rFonts w:ascii="Calibri Light" w:hAnsi="Calibri Light"/>
          <w:b/>
          <w:bCs/>
          <w:sz w:val="20"/>
          <w:szCs w:val="20"/>
        </w:rPr>
        <w:t>w pkt. 1</w:t>
      </w:r>
      <w:r w:rsidRPr="00915255">
        <w:rPr>
          <w:rFonts w:ascii="Calibri Light" w:hAnsi="Calibri Light"/>
          <w:sz w:val="20"/>
          <w:szCs w:val="20"/>
        </w:rPr>
        <w:t xml:space="preserve"> powinny być wystawione nie wcześniej </w:t>
      </w:r>
      <w:r w:rsidRPr="00BC2D78">
        <w:rPr>
          <w:rFonts w:ascii="Calibri Light" w:hAnsi="Calibri Light"/>
          <w:b/>
          <w:bCs/>
          <w:sz w:val="20"/>
          <w:szCs w:val="20"/>
        </w:rPr>
        <w:t>niż 3 miesiące</w:t>
      </w:r>
      <w:r w:rsidRPr="00915255">
        <w:rPr>
          <w:rFonts w:ascii="Calibri Light" w:hAnsi="Calibri Light"/>
          <w:sz w:val="20"/>
          <w:szCs w:val="20"/>
        </w:rPr>
        <w:t xml:space="preserve"> przed ich złożeniem. </w:t>
      </w:r>
    </w:p>
    <w:p w14:paraId="0C93B005" w14:textId="77777777" w:rsidR="00B438F5" w:rsidRDefault="00B438F5" w:rsidP="00B438F5">
      <w:pPr>
        <w:autoSpaceDE w:val="0"/>
        <w:autoSpaceDN w:val="0"/>
        <w:adjustRightInd w:val="0"/>
        <w:spacing w:after="0" w:line="240" w:lineRule="auto"/>
        <w:jc w:val="both"/>
        <w:rPr>
          <w:rFonts w:ascii="Calibri Light" w:hAnsi="Calibri Light"/>
          <w:sz w:val="20"/>
          <w:szCs w:val="20"/>
        </w:rPr>
      </w:pPr>
    </w:p>
    <w:p w14:paraId="18D457FB" w14:textId="77777777" w:rsidR="00B438F5" w:rsidRDefault="00B438F5" w:rsidP="00B438F5">
      <w:pPr>
        <w:autoSpaceDE w:val="0"/>
        <w:autoSpaceDN w:val="0"/>
        <w:adjustRightInd w:val="0"/>
        <w:spacing w:after="0" w:line="240" w:lineRule="auto"/>
        <w:jc w:val="both"/>
        <w:rPr>
          <w:rFonts w:ascii="Calibri Light" w:hAnsi="Calibri Light"/>
          <w:sz w:val="20"/>
          <w:szCs w:val="20"/>
        </w:rPr>
      </w:pPr>
      <w:r w:rsidRPr="00450969">
        <w:rPr>
          <w:rFonts w:ascii="Calibri Light" w:hAnsi="Calibri Light"/>
          <w:sz w:val="20"/>
          <w:szCs w:val="20"/>
        </w:rPr>
        <w:t>3/ Jeżeli w kraju, w którym Wykonawca ma siedzibę lub miejsce zamieszkania</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xml:space="preserve">, nie wydaje się dokumentów, o których mowa w pkt 1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0451F">
        <w:rPr>
          <w:rFonts w:ascii="Calibri Light" w:hAnsi="Calibri Light"/>
          <w:color w:val="262626"/>
          <w:sz w:val="20"/>
          <w:szCs w:val="20"/>
        </w:rPr>
        <w:t>lub miejsce zamieszkania ma osoba</w:t>
      </w:r>
      <w:r>
        <w:rPr>
          <w:rFonts w:ascii="Calibri Light" w:hAnsi="Calibri Light"/>
          <w:b/>
          <w:bCs/>
          <w:color w:val="262626"/>
          <w:sz w:val="20"/>
          <w:szCs w:val="20"/>
        </w:rPr>
        <w:t xml:space="preserve"> </w:t>
      </w:r>
      <w:r w:rsidRPr="00450969">
        <w:rPr>
          <w:rFonts w:ascii="Calibri Light" w:hAnsi="Calibri Light"/>
          <w:sz w:val="20"/>
          <w:szCs w:val="20"/>
        </w:rPr>
        <w:t>nie ma przepisów o oświadczeniu pod przysięgą, złożone przed organem sądowym lub administracyjnym, notariuszem, organem samorządu zawodowego lub gospodarczego, właściwym ze względu na siedzibę lub miejsce zamieszkania Wykonawcy</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opatrzony datą zgodnie z pkt 2 powyżej.</w:t>
      </w:r>
    </w:p>
    <w:p w14:paraId="2878344E" w14:textId="77777777" w:rsidR="00BC2D78" w:rsidRPr="0040435F" w:rsidRDefault="00BC2D78" w:rsidP="00CC124D">
      <w:pPr>
        <w:spacing w:after="0" w:line="240" w:lineRule="auto"/>
        <w:rPr>
          <w:rFonts w:asciiTheme="majorHAnsi" w:hAnsiTheme="majorHAnsi" w:cstheme="majorHAnsi"/>
        </w:rPr>
      </w:pPr>
    </w:p>
    <w:p w14:paraId="267B67CF" w14:textId="77777777" w:rsidR="006D3D6A" w:rsidRPr="0040435F"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40435F">
        <w:rPr>
          <w:rFonts w:asciiTheme="majorHAnsi" w:hAnsiTheme="majorHAnsi" w:cstheme="majorHAnsi"/>
          <w:b/>
          <w:bCs/>
          <w:color w:val="262626" w:themeColor="text1" w:themeTint="D9"/>
          <w:sz w:val="20"/>
          <w:szCs w:val="20"/>
        </w:rPr>
        <w:t xml:space="preserve">10. </w:t>
      </w:r>
      <w:r w:rsidR="006D3D6A" w:rsidRPr="0040435F">
        <w:rPr>
          <w:rFonts w:asciiTheme="majorHAnsi" w:hAnsiTheme="majorHAnsi" w:cstheme="majorHAnsi"/>
          <w:b/>
          <w:bCs/>
          <w:color w:val="262626" w:themeColor="text1" w:themeTint="D9"/>
          <w:sz w:val="20"/>
          <w:szCs w:val="20"/>
        </w:rPr>
        <w:t>WYMAGANIA DOTYCZĄCE WADIUM.</w:t>
      </w:r>
    </w:p>
    <w:p w14:paraId="674A3103" w14:textId="77777777" w:rsidR="006755A4" w:rsidRPr="0040435F" w:rsidRDefault="006755A4" w:rsidP="00CC124D">
      <w:pPr>
        <w:autoSpaceDE w:val="0"/>
        <w:autoSpaceDN w:val="0"/>
        <w:adjustRightInd w:val="0"/>
        <w:spacing w:after="0" w:line="240" w:lineRule="auto"/>
        <w:rPr>
          <w:rFonts w:asciiTheme="majorHAnsi" w:hAnsiTheme="majorHAnsi" w:cstheme="majorHAnsi"/>
          <w:color w:val="000000"/>
          <w:sz w:val="24"/>
          <w:szCs w:val="24"/>
        </w:rPr>
      </w:pPr>
    </w:p>
    <w:p w14:paraId="2228922A" w14:textId="02B018CD" w:rsidR="001C7A0B" w:rsidRPr="0044313E" w:rsidRDefault="00644EB3" w:rsidP="00994029">
      <w:pPr>
        <w:autoSpaceDE w:val="0"/>
        <w:autoSpaceDN w:val="0"/>
        <w:spacing w:after="0" w:line="240" w:lineRule="auto"/>
        <w:jc w:val="both"/>
        <w:rPr>
          <w:rFonts w:asciiTheme="majorHAnsi" w:hAnsiTheme="majorHAnsi" w:cstheme="majorHAnsi"/>
          <w:color w:val="262626" w:themeColor="text1" w:themeTint="D9"/>
          <w:sz w:val="20"/>
          <w:szCs w:val="20"/>
        </w:rPr>
      </w:pPr>
      <w:r w:rsidRPr="0044313E">
        <w:rPr>
          <w:rFonts w:asciiTheme="majorHAnsi" w:hAnsiTheme="majorHAnsi" w:cstheme="majorHAnsi"/>
          <w:color w:val="262626" w:themeColor="text1" w:themeTint="D9"/>
          <w:sz w:val="20"/>
          <w:szCs w:val="20"/>
        </w:rPr>
        <w:t xml:space="preserve">Zamawiający nie wymaga wpłat </w:t>
      </w:r>
      <w:r w:rsidR="00542303" w:rsidRPr="0044313E">
        <w:rPr>
          <w:rFonts w:asciiTheme="majorHAnsi" w:hAnsiTheme="majorHAnsi" w:cstheme="majorHAnsi"/>
          <w:color w:val="262626" w:themeColor="text1" w:themeTint="D9"/>
          <w:sz w:val="20"/>
          <w:szCs w:val="20"/>
        </w:rPr>
        <w:t>wadium</w:t>
      </w:r>
      <w:r w:rsidRPr="0044313E">
        <w:rPr>
          <w:rFonts w:asciiTheme="majorHAnsi" w:hAnsiTheme="majorHAnsi" w:cstheme="majorHAnsi"/>
          <w:color w:val="262626" w:themeColor="text1" w:themeTint="D9"/>
          <w:sz w:val="20"/>
          <w:szCs w:val="20"/>
        </w:rPr>
        <w:t>.</w:t>
      </w:r>
    </w:p>
    <w:p w14:paraId="097C28CE" w14:textId="77777777" w:rsidR="006D3D6A" w:rsidRPr="0040435F" w:rsidRDefault="006D3D6A" w:rsidP="00CC124D">
      <w:pPr>
        <w:spacing w:after="0" w:line="240" w:lineRule="auto"/>
        <w:rPr>
          <w:rFonts w:asciiTheme="majorHAnsi" w:hAnsiTheme="majorHAnsi" w:cstheme="majorHAnsi"/>
        </w:rPr>
      </w:pPr>
    </w:p>
    <w:p w14:paraId="7B362E9D" w14:textId="77777777" w:rsidR="006D3D6A" w:rsidRPr="0040435F"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0435F">
        <w:rPr>
          <w:rFonts w:asciiTheme="majorHAnsi" w:hAnsiTheme="majorHAnsi" w:cstheme="majorHAnsi"/>
          <w:b/>
          <w:bCs/>
          <w:sz w:val="20"/>
          <w:szCs w:val="20"/>
        </w:rPr>
        <w:t>11.</w:t>
      </w:r>
      <w:r w:rsidR="00C17EF8" w:rsidRPr="0040435F">
        <w:rPr>
          <w:rFonts w:asciiTheme="majorHAnsi" w:hAnsiTheme="majorHAnsi" w:cstheme="majorHAnsi"/>
          <w:b/>
          <w:bCs/>
          <w:sz w:val="20"/>
          <w:szCs w:val="20"/>
        </w:rPr>
        <w:t xml:space="preserve"> </w:t>
      </w:r>
      <w:r w:rsidR="006D3D6A" w:rsidRPr="0040435F">
        <w:rPr>
          <w:rFonts w:asciiTheme="majorHAnsi" w:hAnsiTheme="majorHAnsi" w:cstheme="majorHAnsi"/>
          <w:b/>
          <w:bCs/>
          <w:sz w:val="20"/>
          <w:szCs w:val="20"/>
        </w:rPr>
        <w:t>SPOSÓB PRZYGOTOWANIA OFERTY.</w:t>
      </w:r>
    </w:p>
    <w:p w14:paraId="68A73DAF" w14:textId="77777777" w:rsidR="00007964" w:rsidRPr="00007964" w:rsidRDefault="00007964" w:rsidP="00CC124D">
      <w:pPr>
        <w:spacing w:after="0" w:line="240" w:lineRule="auto"/>
        <w:ind w:left="851"/>
        <w:rPr>
          <w:rFonts w:ascii="Calibri Light" w:hAnsi="Calibri Light" w:cs="Calibri Light"/>
          <w:sz w:val="20"/>
          <w:szCs w:val="20"/>
        </w:rPr>
      </w:pPr>
    </w:p>
    <w:p w14:paraId="78A766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 Ofertę należy sporządzić w języku polskim w postaci opatrzonej podpisem zaufanym lub podpisem osobistym lub kwalifikowanym podpisem elektronicznym.</w:t>
      </w:r>
    </w:p>
    <w:p w14:paraId="4922F9DE"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5DD88699"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11.2/ Do oferty należy dołączyć dokumenty oraz oświadczenie o niepodleganiu wykluczeniu, spełnianiu warunków udziału w postępowaniu lub kryteriów selekcji, w zakresie wskazanym w Rozdziale II pkt 9.1) SWZ, w formie elektronicznej lub w postaci elektronicznej opatrzonej podpisem  zaufanym   lub  podpisem  osobistym.</w:t>
      </w:r>
    </w:p>
    <w:p w14:paraId="56B08A5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4DB77DD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11.5/  Wykonawca może złożyć tylko jedną ofertę.</w:t>
      </w:r>
    </w:p>
    <w:p w14:paraId="1362E22B"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38B4F48"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11.6/ Wykonawca składa ofertę zgodnie z wymaganiami określonymi w SWZ. Treść oferty musi odpowiadać treści SWZ.</w:t>
      </w:r>
    </w:p>
    <w:p w14:paraId="226D57D2"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7CEE4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11.7/  Oferta wraz z załącznikami powinna być podpisana przez osobę upoważnioną do reprezentowania Wykonawcy. </w:t>
      </w:r>
    </w:p>
    <w:p w14:paraId="372FAA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3ABB98D0"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11.8/  Oferta sporządzona w postaci 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49E22EF1"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052FA30E"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11.9/ Wykonawca przygotowuje ofertę na wzorze </w:t>
      </w:r>
      <w:r w:rsidRPr="004B1248">
        <w:rPr>
          <w:rFonts w:asciiTheme="majorHAnsi" w:hAnsiTheme="majorHAnsi" w:cstheme="majorHAnsi"/>
          <w:b/>
          <w:bCs/>
          <w:color w:val="262626" w:themeColor="text1" w:themeTint="D9"/>
          <w:sz w:val="20"/>
          <w:szCs w:val="20"/>
        </w:rPr>
        <w:t xml:space="preserve">Formularza oferty </w:t>
      </w:r>
      <w:r w:rsidRPr="004B1248">
        <w:rPr>
          <w:rFonts w:asciiTheme="majorHAnsi" w:hAnsiTheme="majorHAnsi" w:cstheme="majorHAnsi"/>
          <w:color w:val="262626" w:themeColor="text1" w:themeTint="D9"/>
          <w:sz w:val="20"/>
          <w:szCs w:val="20"/>
        </w:rPr>
        <w:t>stanowiącego załącznik nr 1 do SWZ udostępnionego przez Zamawiającego na Platformie e-Zamówienia i zamieszczonego w podglądzie postępowania w zakładce „Informacje podstawowe” – Pozostałe dokumenty postępowania.</w:t>
      </w:r>
    </w:p>
    <w:p w14:paraId="0F8EF8DA"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AED6F7A"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1DA8293"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6D00091"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11.11/ Wykonawca dodaje wybrany z dysku i uprzednio podpisany Formularz oferty w pierwszym polu</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(wypełniony Formularz oferty). W kolejnym polu (Załączniki i Inne dokumenty przedstawione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 ofercie przez Wykonawcę) Wykonawca dodaje pozostałe pliki stanowiące ofertę lub składane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wraz z ofertą.</w:t>
      </w:r>
    </w:p>
    <w:p w14:paraId="64B2993C"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2AD8C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11.12/ Jeżeli wraz z ofertą składane są dokumenty zawierające tajemnicę przedsiębiorstwa wykonawca, w celu utrzymania w poufności tych informacji, przekazuje je w wydzielonym i odpowiednio oznaczonym pliku, wraz z jednoczesnym zaznaczeniem </w:t>
      </w:r>
      <w:r w:rsidRPr="004B1248">
        <w:rPr>
          <w:rFonts w:asciiTheme="majorHAnsi" w:hAnsiTheme="majorHAnsi" w:cstheme="majorHAnsi"/>
          <w:color w:val="262626" w:themeColor="text1" w:themeTint="D9"/>
          <w:sz w:val="20"/>
          <w:szCs w:val="20"/>
        </w:rPr>
        <w:lastRenderedPageBreak/>
        <w:t xml:space="preserve">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6F323E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8B5FB6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11.13/ </w:t>
      </w:r>
      <w:r w:rsidRPr="004B1248">
        <w:rPr>
          <w:rFonts w:asciiTheme="majorHAnsi" w:hAnsiTheme="majorHAnsi" w:cstheme="majorHAnsi"/>
          <w:b/>
          <w:bCs/>
          <w:color w:val="262626" w:themeColor="text1" w:themeTint="D9"/>
          <w:sz w:val="20"/>
          <w:szCs w:val="20"/>
        </w:rPr>
        <w:t xml:space="preserve">Formularz ofertowy </w:t>
      </w:r>
      <w:r w:rsidRPr="004B1248">
        <w:rPr>
          <w:rFonts w:asciiTheme="majorHAnsi" w:hAnsiTheme="majorHAnsi" w:cstheme="majorHAnsi"/>
          <w:color w:val="262626" w:themeColor="text1" w:themeTint="D9"/>
          <w:sz w:val="20"/>
          <w:szCs w:val="20"/>
        </w:rPr>
        <w:t xml:space="preserve">podpisuje się kwalifikowanym podpisem elektronicznym, podpisem zaufanym lub podpisem osobistym. </w:t>
      </w:r>
    </w:p>
    <w:p w14:paraId="05350725" w14:textId="77777777" w:rsidR="0040435F" w:rsidRPr="004B1248"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758520A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4</w:t>
      </w:r>
      <w:r w:rsidRPr="004B1248">
        <w:rPr>
          <w:rFonts w:asciiTheme="majorHAnsi" w:hAnsiTheme="majorHAnsi" w:cstheme="majorHAnsi"/>
          <w:color w:val="262626" w:themeColor="text1" w:themeTint="D9"/>
          <w:sz w:val="20"/>
          <w:szCs w:val="20"/>
        </w:rPr>
        <w:t>/</w:t>
      </w:r>
      <w:r w:rsidRPr="004B1248">
        <w:rPr>
          <w:rFonts w:asciiTheme="majorHAnsi" w:hAnsiTheme="majorHAnsi" w:cstheme="majorHAnsi"/>
          <w:b/>
          <w:bCs/>
          <w:color w:val="262626" w:themeColor="text1" w:themeTint="D9"/>
          <w:sz w:val="20"/>
          <w:szCs w:val="20"/>
        </w:rPr>
        <w:t xml:space="preserve"> Pozostałe dokumenty </w:t>
      </w:r>
      <w:r w:rsidRPr="004B1248">
        <w:rPr>
          <w:rFonts w:asciiTheme="majorHAnsi" w:hAnsiTheme="majorHAnsi" w:cstheme="majorHAnsi"/>
          <w:color w:val="262626" w:themeColor="text1" w:themeTint="D9"/>
          <w:sz w:val="20"/>
          <w:szCs w:val="20"/>
        </w:rPr>
        <w:t xml:space="preserve">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F432F18"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F725FA5"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CC1210"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5</w:t>
      </w:r>
      <w:r w:rsidRPr="004B1248">
        <w:rPr>
          <w:rFonts w:asciiTheme="majorHAnsi" w:hAnsiTheme="majorHAnsi" w:cstheme="majorHAnsi"/>
          <w:color w:val="262626" w:themeColor="text1" w:themeTint="D9"/>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CDDB0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FC808C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6</w:t>
      </w:r>
      <w:r w:rsidRPr="004B1248">
        <w:rPr>
          <w:rFonts w:asciiTheme="majorHAnsi" w:hAnsiTheme="majorHAnsi" w:cstheme="majorHAnsi"/>
          <w:color w:val="262626" w:themeColor="text1" w:themeTint="D9"/>
          <w:sz w:val="20"/>
          <w:szCs w:val="20"/>
        </w:rPr>
        <w:t xml:space="preserve">/ Oferta może być złożona tylko do upływu terminu składania ofert. </w:t>
      </w:r>
    </w:p>
    <w:p w14:paraId="280647BA"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3FA7C0F"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7</w:t>
      </w:r>
      <w:r w:rsidRPr="004B1248">
        <w:rPr>
          <w:rFonts w:asciiTheme="majorHAnsi" w:hAnsiTheme="majorHAnsi" w:cstheme="majorHAnsi"/>
          <w:color w:val="262626" w:themeColor="text1" w:themeTint="D9"/>
          <w:sz w:val="20"/>
          <w:szCs w:val="20"/>
        </w:rPr>
        <w:t xml:space="preserve">/ Wykonawca może przed upływem terminu składania ofert wycofać ofertę. Wykonawca wycofuje ofertę w zakładce „Oferty/wnioski” używając przycisku „Wycofaj ofertę”. </w:t>
      </w:r>
    </w:p>
    <w:p w14:paraId="0B76003D"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8F3E98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8</w:t>
      </w:r>
      <w:r w:rsidRPr="004B1248">
        <w:rPr>
          <w:rFonts w:asciiTheme="majorHAnsi" w:hAnsiTheme="majorHAnsi" w:cstheme="majorHAnsi"/>
          <w:color w:val="262626" w:themeColor="text1" w:themeTint="D9"/>
          <w:sz w:val="20"/>
          <w:szCs w:val="20"/>
        </w:rPr>
        <w:t xml:space="preserve">/ Maksymalny łączny rozmiar plików stanowiących ofertę lub składanych wraz z ofertą to 250 MB. </w:t>
      </w:r>
    </w:p>
    <w:p w14:paraId="4D25D60C" w14:textId="77777777" w:rsidR="006D3D6A" w:rsidRPr="000E5807" w:rsidRDefault="006D3D6A" w:rsidP="00CC124D">
      <w:pPr>
        <w:spacing w:after="0" w:line="240" w:lineRule="auto"/>
        <w:rPr>
          <w:rFonts w:ascii="Calibri Light" w:hAnsi="Calibri Light" w:cs="Calibri Light"/>
          <w:sz w:val="20"/>
          <w:szCs w:val="20"/>
        </w:rPr>
      </w:pPr>
    </w:p>
    <w:p w14:paraId="3F916A1E" w14:textId="77777777" w:rsidR="006D3D6A" w:rsidRPr="00845DB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color w:val="262626" w:themeColor="text1" w:themeTint="D9"/>
          <w:sz w:val="20"/>
          <w:szCs w:val="20"/>
        </w:rPr>
      </w:pPr>
      <w:r w:rsidRPr="00845DB6">
        <w:rPr>
          <w:rFonts w:ascii="Calibri Light" w:hAnsi="Calibri Light" w:cs="Calibri Light"/>
          <w:b/>
          <w:bCs/>
          <w:color w:val="262626" w:themeColor="text1" w:themeTint="D9"/>
          <w:sz w:val="20"/>
          <w:szCs w:val="20"/>
        </w:rPr>
        <w:t xml:space="preserve">12. </w:t>
      </w:r>
      <w:r w:rsidR="006D3D6A" w:rsidRPr="00845DB6">
        <w:rPr>
          <w:rFonts w:ascii="Calibri Light" w:hAnsi="Calibri Light" w:cs="Calibri Light"/>
          <w:b/>
          <w:bCs/>
          <w:color w:val="262626" w:themeColor="text1" w:themeTint="D9"/>
          <w:sz w:val="20"/>
          <w:szCs w:val="20"/>
        </w:rPr>
        <w:t>OPIS SPOSOBU OBLICZENIA CENY.</w:t>
      </w:r>
    </w:p>
    <w:p w14:paraId="48A0DFFB" w14:textId="77777777" w:rsidR="00B15106" w:rsidRPr="00291FAD" w:rsidRDefault="00B15106" w:rsidP="00CC124D">
      <w:pPr>
        <w:spacing w:after="0" w:line="240" w:lineRule="auto"/>
        <w:rPr>
          <w:rFonts w:ascii="Calibri Light" w:hAnsi="Calibri Light" w:cs="Calibri Light"/>
          <w:color w:val="262626" w:themeColor="text1" w:themeTint="D9"/>
          <w:sz w:val="20"/>
          <w:szCs w:val="20"/>
        </w:rPr>
      </w:pPr>
    </w:p>
    <w:p w14:paraId="4FCCB78C" w14:textId="77777777" w:rsidR="002C71F1" w:rsidRPr="002C71F1" w:rsidRDefault="002C71F1" w:rsidP="002C71F1">
      <w:pPr>
        <w:spacing w:after="0" w:line="240" w:lineRule="auto"/>
        <w:ind w:right="13"/>
        <w:rPr>
          <w:rFonts w:asciiTheme="majorHAnsi" w:hAnsiTheme="majorHAnsi" w:cstheme="majorHAnsi"/>
          <w:sz w:val="20"/>
          <w:szCs w:val="20"/>
        </w:rPr>
      </w:pPr>
      <w:bookmarkStart w:id="20" w:name="_Hlk193731064"/>
      <w:r w:rsidRPr="002C71F1">
        <w:rPr>
          <w:rFonts w:asciiTheme="majorHAnsi" w:hAnsiTheme="majorHAnsi" w:cstheme="majorHAnsi"/>
          <w:sz w:val="20"/>
          <w:szCs w:val="20"/>
        </w:rPr>
        <w:t xml:space="preserve">12.1/ 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7BAA5337" w14:textId="77777777" w:rsidR="002C71F1" w:rsidRPr="002C71F1" w:rsidRDefault="002C71F1" w:rsidP="002C71F1">
      <w:pPr>
        <w:spacing w:after="0" w:line="240" w:lineRule="auto"/>
        <w:ind w:right="13"/>
        <w:rPr>
          <w:rFonts w:asciiTheme="majorHAnsi" w:hAnsiTheme="majorHAnsi" w:cstheme="majorHAnsi"/>
          <w:sz w:val="20"/>
          <w:szCs w:val="20"/>
        </w:rPr>
      </w:pPr>
    </w:p>
    <w:p w14:paraId="5047719F"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Ustalenie prawidłowej stawki podatku VAT, zgodnej z obowiązującymi przepisami ustawy o podatku od towarów i usług, należy do Wykonawcy.</w:t>
      </w:r>
    </w:p>
    <w:bookmarkEnd w:id="20"/>
    <w:p w14:paraId="5FDEB85A" w14:textId="77777777" w:rsidR="002C71F1" w:rsidRPr="002C71F1" w:rsidRDefault="002C71F1" w:rsidP="002C71F1">
      <w:pPr>
        <w:spacing w:after="0" w:line="240" w:lineRule="auto"/>
        <w:ind w:right="13"/>
        <w:rPr>
          <w:rFonts w:asciiTheme="majorHAnsi" w:hAnsiTheme="majorHAnsi" w:cstheme="majorHAnsi"/>
          <w:sz w:val="20"/>
          <w:szCs w:val="20"/>
        </w:rPr>
      </w:pPr>
    </w:p>
    <w:p w14:paraId="7E533B7E" w14:textId="596BBA94"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12.2/ Wykonawca w Formularzu Ofertowym stanowiącym załącznik rn1 do SWZ określi składniki cenotwórcze, tj.:</w:t>
      </w:r>
    </w:p>
    <w:p w14:paraId="5A1E5911" w14:textId="77777777" w:rsidR="002C71F1" w:rsidRPr="002C71F1" w:rsidRDefault="002C71F1" w:rsidP="002C71F1">
      <w:pPr>
        <w:spacing w:after="0" w:line="240" w:lineRule="auto"/>
        <w:ind w:right="13"/>
        <w:rPr>
          <w:rFonts w:asciiTheme="majorHAnsi" w:hAnsiTheme="majorHAnsi" w:cstheme="majorHAnsi"/>
          <w:sz w:val="20"/>
          <w:szCs w:val="20"/>
        </w:rPr>
      </w:pPr>
      <w:bookmarkStart w:id="21" w:name="_Hlk131424195"/>
      <w:r w:rsidRPr="002C71F1">
        <w:rPr>
          <w:rFonts w:asciiTheme="majorHAnsi" w:hAnsiTheme="majorHAnsi" w:cstheme="majorHAnsi"/>
          <w:sz w:val="20"/>
          <w:szCs w:val="20"/>
        </w:rPr>
        <w:t>1) stawka roboczogodziny R - zł / r-g (netto)</w:t>
      </w:r>
    </w:p>
    <w:p w14:paraId="594BCA9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2) narzuty:</w:t>
      </w:r>
      <w:r w:rsidRPr="002C71F1">
        <w:rPr>
          <w:rFonts w:asciiTheme="majorHAnsi" w:hAnsiTheme="majorHAnsi" w:cstheme="majorHAnsi"/>
          <w:sz w:val="20"/>
          <w:szCs w:val="20"/>
        </w:rPr>
        <w:br/>
        <w:t>- koszty pośrednie (</w:t>
      </w:r>
      <w:proofErr w:type="spellStart"/>
      <w:r w:rsidRPr="002C71F1">
        <w:rPr>
          <w:rFonts w:asciiTheme="majorHAnsi" w:hAnsiTheme="majorHAnsi" w:cstheme="majorHAnsi"/>
          <w:sz w:val="20"/>
          <w:szCs w:val="20"/>
        </w:rPr>
        <w:t>Kp</w:t>
      </w:r>
      <w:proofErr w:type="spellEnd"/>
      <w:r w:rsidRPr="002C71F1">
        <w:rPr>
          <w:rFonts w:asciiTheme="majorHAnsi" w:hAnsiTheme="majorHAnsi" w:cstheme="majorHAnsi"/>
          <w:sz w:val="20"/>
          <w:szCs w:val="20"/>
        </w:rPr>
        <w:t>) - % (R, S)</w:t>
      </w:r>
      <w:r w:rsidRPr="002C71F1">
        <w:rPr>
          <w:rFonts w:asciiTheme="majorHAnsi" w:hAnsiTheme="majorHAnsi" w:cstheme="majorHAnsi"/>
          <w:sz w:val="20"/>
          <w:szCs w:val="20"/>
        </w:rPr>
        <w:br/>
        <w:t>- koszty zakupu (</w:t>
      </w:r>
      <w:proofErr w:type="spellStart"/>
      <w:r w:rsidRPr="002C71F1">
        <w:rPr>
          <w:rFonts w:asciiTheme="majorHAnsi" w:hAnsiTheme="majorHAnsi" w:cstheme="majorHAnsi"/>
          <w:sz w:val="20"/>
          <w:szCs w:val="20"/>
        </w:rPr>
        <w:t>Kz</w:t>
      </w:r>
      <w:proofErr w:type="spellEnd"/>
      <w:r w:rsidRPr="002C71F1">
        <w:rPr>
          <w:rFonts w:asciiTheme="majorHAnsi" w:hAnsiTheme="majorHAnsi" w:cstheme="majorHAnsi"/>
          <w:sz w:val="20"/>
          <w:szCs w:val="20"/>
        </w:rPr>
        <w:t xml:space="preserve">) -. % </w:t>
      </w:r>
      <w:proofErr w:type="spellStart"/>
      <w:r w:rsidRPr="002C71F1">
        <w:rPr>
          <w:rFonts w:asciiTheme="majorHAnsi" w:hAnsiTheme="majorHAnsi" w:cstheme="majorHAnsi"/>
          <w:sz w:val="20"/>
          <w:szCs w:val="20"/>
        </w:rPr>
        <w:t>Mbezp</w:t>
      </w:r>
      <w:proofErr w:type="spellEnd"/>
      <w:r w:rsidRPr="002C71F1">
        <w:rPr>
          <w:rFonts w:asciiTheme="majorHAnsi" w:hAnsiTheme="majorHAnsi" w:cstheme="majorHAnsi"/>
          <w:sz w:val="20"/>
          <w:szCs w:val="20"/>
        </w:rPr>
        <w:br/>
        <w:t>- zysk Z - % (</w:t>
      </w:r>
      <w:proofErr w:type="spellStart"/>
      <w:r w:rsidRPr="002C71F1">
        <w:rPr>
          <w:rFonts w:asciiTheme="majorHAnsi" w:hAnsiTheme="majorHAnsi" w:cstheme="majorHAnsi"/>
          <w:sz w:val="20"/>
          <w:szCs w:val="20"/>
        </w:rPr>
        <w:t>R+S+Kp</w:t>
      </w:r>
      <w:proofErr w:type="spellEnd"/>
      <w:r w:rsidRPr="002C71F1">
        <w:rPr>
          <w:rFonts w:asciiTheme="majorHAnsi" w:hAnsiTheme="majorHAnsi" w:cstheme="majorHAnsi"/>
          <w:sz w:val="20"/>
          <w:szCs w:val="20"/>
        </w:rPr>
        <w:t xml:space="preserve"> (R+S))</w:t>
      </w:r>
    </w:p>
    <w:bookmarkEnd w:id="21"/>
    <w:p w14:paraId="4BA83F3A" w14:textId="77777777" w:rsidR="002C71F1" w:rsidRPr="002C71F1" w:rsidRDefault="002C71F1" w:rsidP="002C71F1">
      <w:pPr>
        <w:spacing w:after="0" w:line="240" w:lineRule="auto"/>
        <w:ind w:right="13"/>
        <w:rPr>
          <w:rFonts w:asciiTheme="majorHAnsi" w:hAnsiTheme="majorHAnsi" w:cstheme="majorHAnsi"/>
          <w:sz w:val="20"/>
          <w:szCs w:val="20"/>
        </w:rPr>
      </w:pPr>
    </w:p>
    <w:p w14:paraId="108E604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12.3/ Określenie składników cenotwórczych potrzebne jest do rozliczenia przez zamawiającego zmiany wynagrodzenia w wyniku wystąpienia robót dodatkowych, robót zamiennych, robót zaniechanych.</w:t>
      </w:r>
    </w:p>
    <w:p w14:paraId="41102CDB" w14:textId="77777777" w:rsidR="002C71F1" w:rsidRPr="002C71F1" w:rsidRDefault="002C71F1" w:rsidP="002C71F1">
      <w:pPr>
        <w:spacing w:after="0" w:line="240" w:lineRule="auto"/>
        <w:ind w:right="13"/>
        <w:rPr>
          <w:rFonts w:asciiTheme="majorHAnsi" w:hAnsiTheme="majorHAnsi" w:cstheme="majorHAnsi"/>
          <w:sz w:val="20"/>
          <w:szCs w:val="20"/>
        </w:rPr>
      </w:pPr>
    </w:p>
    <w:p w14:paraId="249595B7"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t>12.4/ Brak określenia roboczogodziny oraz wskaźników narzutów będzie skutkować odrzuceniem oferty Wykonawcy przez Zamawiającego, jako niezgodnej z treścią SWZ na podstawie art. 226 ust. 1 pkt 5 ustawy Pzp.</w:t>
      </w:r>
    </w:p>
    <w:p w14:paraId="199D6440" w14:textId="77777777" w:rsidR="002C71F1" w:rsidRPr="002C71F1" w:rsidRDefault="002C71F1" w:rsidP="002C71F1">
      <w:pPr>
        <w:spacing w:after="0" w:line="240" w:lineRule="auto"/>
        <w:ind w:right="13"/>
        <w:rPr>
          <w:rFonts w:asciiTheme="majorHAnsi" w:hAnsiTheme="majorHAnsi" w:cstheme="majorHAnsi"/>
          <w:sz w:val="20"/>
          <w:szCs w:val="20"/>
        </w:rPr>
      </w:pPr>
    </w:p>
    <w:p w14:paraId="461BABC3" w14:textId="77777777" w:rsidR="002C71F1" w:rsidRPr="002C71F1" w:rsidRDefault="002C71F1" w:rsidP="002C71F1">
      <w:pPr>
        <w:spacing w:after="0" w:line="240" w:lineRule="auto"/>
        <w:ind w:right="13"/>
        <w:rPr>
          <w:rFonts w:asciiTheme="majorHAnsi" w:hAnsiTheme="majorHAnsi" w:cstheme="majorHAnsi"/>
          <w:b/>
          <w:bCs/>
          <w:sz w:val="20"/>
          <w:szCs w:val="20"/>
        </w:rPr>
      </w:pPr>
      <w:r w:rsidRPr="002C71F1">
        <w:rPr>
          <w:rFonts w:asciiTheme="majorHAnsi" w:hAnsiTheme="majorHAnsi" w:cstheme="majorHAnsi"/>
          <w:b/>
          <w:bCs/>
          <w:sz w:val="20"/>
          <w:szCs w:val="20"/>
        </w:rPr>
        <w:lastRenderedPageBreak/>
        <w:t>12.5/ Zamawiający nie będzie wzywał do uzupełnienia składników cenotwórczych.</w:t>
      </w:r>
    </w:p>
    <w:p w14:paraId="2E9940BE" w14:textId="77777777" w:rsidR="002C71F1" w:rsidRPr="002C71F1" w:rsidRDefault="002C71F1" w:rsidP="002C71F1">
      <w:pPr>
        <w:spacing w:after="0" w:line="240" w:lineRule="auto"/>
        <w:ind w:right="13"/>
        <w:rPr>
          <w:rFonts w:asciiTheme="majorHAnsi" w:hAnsiTheme="majorHAnsi" w:cstheme="majorHAnsi"/>
          <w:sz w:val="20"/>
          <w:szCs w:val="20"/>
        </w:rPr>
      </w:pPr>
    </w:p>
    <w:p w14:paraId="485577E3"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12.6/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11E52884" w14:textId="77777777" w:rsidR="002C71F1" w:rsidRPr="002C71F1" w:rsidRDefault="002C71F1" w:rsidP="002C71F1">
      <w:pPr>
        <w:spacing w:after="0" w:line="240" w:lineRule="auto"/>
        <w:ind w:right="13"/>
        <w:rPr>
          <w:rFonts w:asciiTheme="majorHAnsi" w:hAnsiTheme="majorHAnsi" w:cstheme="majorHAnsi"/>
          <w:sz w:val="20"/>
          <w:szCs w:val="20"/>
        </w:rPr>
      </w:pPr>
    </w:p>
    <w:p w14:paraId="1F501CC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12.7/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F6BF8EB" w14:textId="77777777" w:rsidR="002C71F1" w:rsidRPr="002C71F1" w:rsidRDefault="002C71F1" w:rsidP="002C71F1">
      <w:pPr>
        <w:spacing w:after="0" w:line="240" w:lineRule="auto"/>
        <w:ind w:right="13"/>
        <w:rPr>
          <w:rFonts w:asciiTheme="majorHAnsi" w:hAnsiTheme="majorHAnsi" w:cstheme="majorHAnsi"/>
          <w:sz w:val="20"/>
          <w:szCs w:val="20"/>
        </w:rPr>
      </w:pPr>
    </w:p>
    <w:p w14:paraId="4C39434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12.8/ Cena oferty jest ceną ryczałtową.</w:t>
      </w:r>
    </w:p>
    <w:p w14:paraId="4BD72149" w14:textId="77777777" w:rsidR="002C71F1" w:rsidRPr="002C71F1" w:rsidRDefault="002C71F1" w:rsidP="002C71F1">
      <w:pPr>
        <w:spacing w:after="0" w:line="240" w:lineRule="auto"/>
        <w:ind w:right="13"/>
        <w:rPr>
          <w:rFonts w:asciiTheme="majorHAnsi" w:hAnsiTheme="majorHAnsi" w:cstheme="majorHAnsi"/>
          <w:sz w:val="20"/>
          <w:szCs w:val="20"/>
        </w:rPr>
      </w:pPr>
    </w:p>
    <w:p w14:paraId="1724B83A"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12.9/ Cenę ofertową Wykonawca oblicza w następujący sposób:</w:t>
      </w:r>
    </w:p>
    <w:p w14:paraId="76BC4037"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a) podając cenę ryczałtowa netto</w:t>
      </w:r>
    </w:p>
    <w:p w14:paraId="2EF87232"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b) wskazując zastosowana stawkę podatku VAT,</w:t>
      </w:r>
    </w:p>
    <w:p w14:paraId="0C41B78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c) obliczając wysokość podatku VAT,</w:t>
      </w:r>
    </w:p>
    <w:p w14:paraId="502A0424"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d) podając cenę brutto stanowiąca sumę wartości netto i wysokości podatku VAT.</w:t>
      </w:r>
    </w:p>
    <w:p w14:paraId="76EDB3F7" w14:textId="77777777" w:rsidR="002C71F1" w:rsidRPr="002C71F1" w:rsidRDefault="002C71F1" w:rsidP="002C71F1">
      <w:pPr>
        <w:spacing w:after="0" w:line="240" w:lineRule="auto"/>
        <w:ind w:right="13"/>
        <w:rPr>
          <w:rFonts w:asciiTheme="majorHAnsi" w:hAnsiTheme="majorHAnsi" w:cstheme="majorHAnsi"/>
          <w:sz w:val="20"/>
          <w:szCs w:val="20"/>
        </w:rPr>
      </w:pPr>
    </w:p>
    <w:p w14:paraId="181DF13C"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12.10/ Zamawiający poprawi w ofercie Wykonawcy:</w:t>
      </w:r>
    </w:p>
    <w:p w14:paraId="4FBC50DB"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pisarskie;</w:t>
      </w:r>
    </w:p>
    <w:p w14:paraId="0676B508"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oczywiste omyłki rachunkowe z uwzględnieniem konsekwencji rachunkowych dokonanych poprawek;</w:t>
      </w:r>
    </w:p>
    <w:p w14:paraId="130BB4B9"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xml:space="preserve">- inne omyłki polegające na niezgodności oferty ze specyfikacją istotnych warunków zamówienia, niepowodujące istotnych zmian w treści ofert </w:t>
      </w:r>
    </w:p>
    <w:p w14:paraId="4320D541" w14:textId="77777777" w:rsidR="002C71F1" w:rsidRPr="002C71F1" w:rsidRDefault="002C71F1" w:rsidP="002C71F1">
      <w:pPr>
        <w:spacing w:after="0" w:line="240" w:lineRule="auto"/>
        <w:ind w:right="13"/>
        <w:rPr>
          <w:rFonts w:asciiTheme="majorHAnsi" w:hAnsiTheme="majorHAnsi" w:cstheme="majorHAnsi"/>
          <w:sz w:val="20"/>
          <w:szCs w:val="20"/>
        </w:rPr>
      </w:pPr>
      <w:r w:rsidRPr="002C71F1">
        <w:rPr>
          <w:rFonts w:asciiTheme="majorHAnsi" w:hAnsiTheme="majorHAnsi" w:cstheme="majorHAnsi"/>
          <w:sz w:val="20"/>
          <w:szCs w:val="20"/>
        </w:rPr>
        <w:t>- niezwłocznie zawiadamiając o tym wykonawcę, którego oferta została poprawiona.</w:t>
      </w:r>
    </w:p>
    <w:p w14:paraId="51707BA8" w14:textId="77777777" w:rsidR="001E72E7" w:rsidRPr="00291FAD" w:rsidRDefault="001E72E7" w:rsidP="001E72E7">
      <w:pPr>
        <w:spacing w:after="0" w:line="240" w:lineRule="auto"/>
        <w:ind w:right="13"/>
        <w:rPr>
          <w:rFonts w:asciiTheme="majorHAnsi" w:hAnsiTheme="majorHAnsi" w:cstheme="majorHAnsi"/>
          <w:color w:val="262626" w:themeColor="text1" w:themeTint="D9"/>
          <w:sz w:val="20"/>
          <w:szCs w:val="20"/>
        </w:rPr>
      </w:pPr>
    </w:p>
    <w:p w14:paraId="3C953963" w14:textId="77777777" w:rsidR="001E72E7" w:rsidRDefault="001E72E7" w:rsidP="00CC124D">
      <w:pPr>
        <w:spacing w:after="0" w:line="240" w:lineRule="auto"/>
        <w:rPr>
          <w:rFonts w:ascii="Calibri Light" w:hAnsi="Calibri Light"/>
          <w:sz w:val="20"/>
          <w:szCs w:val="20"/>
        </w:rPr>
      </w:pPr>
    </w:p>
    <w:p w14:paraId="7B407E27"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 xml:space="preserve">Rozdział III. </w:t>
      </w:r>
    </w:p>
    <w:p w14:paraId="74349E98"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INFORMACJE O PRZEBIEGU POSTĘPOWANIA</w:t>
      </w:r>
    </w:p>
    <w:p w14:paraId="21B513F3" w14:textId="77777777" w:rsidR="005445DE" w:rsidRPr="005445DE" w:rsidRDefault="005445DE" w:rsidP="00CC124D">
      <w:pPr>
        <w:spacing w:after="0" w:line="240" w:lineRule="auto"/>
        <w:rPr>
          <w:rFonts w:ascii="Calibri Light" w:hAnsi="Calibri Light" w:cs="Calibri Light"/>
          <w:sz w:val="20"/>
          <w:szCs w:val="20"/>
        </w:rPr>
      </w:pPr>
    </w:p>
    <w:p w14:paraId="3ACB05F4" w14:textId="77777777" w:rsidR="005445DE" w:rsidRPr="00B1510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15106">
        <w:rPr>
          <w:rFonts w:ascii="Calibri Light" w:hAnsi="Calibri Light" w:cs="Calibri Light"/>
          <w:b/>
          <w:bCs/>
          <w:sz w:val="20"/>
          <w:szCs w:val="20"/>
        </w:rPr>
        <w:t>1. SPOSÓB POROZUMIEWANIA SIĘ ZAMAWIAJĄCEGO Z WYKONAWCAMI.</w:t>
      </w:r>
    </w:p>
    <w:p w14:paraId="19B02FB8" w14:textId="77777777" w:rsidR="005445DE" w:rsidRDefault="005445DE" w:rsidP="00CC124D">
      <w:pPr>
        <w:spacing w:after="0" w:line="240" w:lineRule="auto"/>
        <w:rPr>
          <w:rFonts w:ascii="Calibri Light" w:hAnsi="Calibri Light" w:cs="Calibri Light"/>
          <w:sz w:val="20"/>
          <w:szCs w:val="20"/>
        </w:rPr>
      </w:pPr>
    </w:p>
    <w:p w14:paraId="7E032535" w14:textId="2537C088" w:rsidR="00386B16" w:rsidRDefault="00386B16" w:rsidP="00386B16">
      <w:pPr>
        <w:pStyle w:val="Nagwek"/>
        <w:spacing w:after="0" w:line="240" w:lineRule="auto"/>
        <w:jc w:val="both"/>
        <w:rPr>
          <w:rStyle w:val="Hipercze"/>
          <w:rFonts w:asciiTheme="majorHAnsi" w:hAnsiTheme="majorHAnsi" w:cstheme="majorHAnsi"/>
          <w:color w:val="262626" w:themeColor="text1" w:themeTint="D9"/>
          <w:sz w:val="20"/>
          <w:szCs w:val="20"/>
        </w:rPr>
      </w:pPr>
      <w:bookmarkStart w:id="22" w:name="_Hlk64302069"/>
      <w:r w:rsidRPr="0010044F">
        <w:rPr>
          <w:rFonts w:asciiTheme="majorHAnsi" w:hAnsiTheme="majorHAnsi" w:cstheme="majorHAnsi"/>
          <w:color w:val="262626" w:themeColor="text1" w:themeTint="D9"/>
          <w:sz w:val="20"/>
          <w:szCs w:val="20"/>
        </w:rPr>
        <w:t xml:space="preserve">1.1/ W postępowaniu o udzielenie zamówienia publicznego komunikacja między Zamawiającym a wykonawcami odbywa się przy użyciu Platformy e-Zamówienia, która jest dostępna pod adresem </w:t>
      </w:r>
      <w:hyperlink r:id="rId12" w:history="1">
        <w:r w:rsidR="00210332" w:rsidRPr="00210332">
          <w:rPr>
            <w:rStyle w:val="Hipercze"/>
            <w:rFonts w:asciiTheme="majorHAnsi" w:hAnsiTheme="majorHAnsi" w:cstheme="majorHAnsi"/>
            <w:color w:val="262626" w:themeColor="text1" w:themeTint="D9"/>
            <w:sz w:val="20"/>
            <w:szCs w:val="20"/>
          </w:rPr>
          <w:t>https://ezamowienia.gov.pl/pl</w:t>
        </w:r>
      </w:hyperlink>
    </w:p>
    <w:p w14:paraId="66E1F493" w14:textId="77777777" w:rsidR="00210332" w:rsidRPr="00210332" w:rsidRDefault="00210332" w:rsidP="00386B16">
      <w:pPr>
        <w:pStyle w:val="Nagwek"/>
        <w:spacing w:after="0" w:line="240" w:lineRule="auto"/>
        <w:jc w:val="both"/>
        <w:rPr>
          <w:rStyle w:val="Hipercze"/>
          <w:rFonts w:asciiTheme="majorHAnsi" w:hAnsiTheme="majorHAnsi" w:cstheme="majorHAnsi"/>
          <w:color w:val="262626" w:themeColor="text1" w:themeTint="D9"/>
          <w:sz w:val="20"/>
          <w:szCs w:val="20"/>
        </w:rPr>
      </w:pPr>
    </w:p>
    <w:p w14:paraId="69B9662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 Korzystanie z Platformy e-Zamówienia jest bezpłatne. </w:t>
      </w:r>
    </w:p>
    <w:p w14:paraId="0890BCF0"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3AD03B4"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1.3/ Postępowanie można wyszukać również ze strony głównej Platformy e-Zamówienia (przycisk „Przeglądaj postępowania/konkursy”). </w:t>
      </w:r>
    </w:p>
    <w:p w14:paraId="0F73D2E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96FB353"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0044F">
        <w:rPr>
          <w:rFonts w:asciiTheme="majorHAnsi" w:hAnsiTheme="majorHAnsi" w:cstheme="majorHAnsi"/>
          <w:i/>
          <w:iCs/>
          <w:color w:val="262626" w:themeColor="text1" w:themeTint="D9"/>
          <w:sz w:val="20"/>
          <w:szCs w:val="20"/>
        </w:rPr>
        <w:t xml:space="preserve">Regulamin Platformy e-Zamówienia, </w:t>
      </w:r>
      <w:r w:rsidRPr="0010044F">
        <w:rPr>
          <w:rFonts w:asciiTheme="majorHAnsi" w:hAnsiTheme="majorHAnsi" w:cstheme="majorHAnsi"/>
          <w:color w:val="262626" w:themeColor="text1" w:themeTint="D9"/>
          <w:sz w:val="20"/>
          <w:szCs w:val="20"/>
        </w:rPr>
        <w:t xml:space="preserve">dostępny na stronie internetowej https://ezamowienia.gov.pl oraz informacje zamieszczone w zakładce „Centrum Pomocy”. </w:t>
      </w:r>
    </w:p>
    <w:p w14:paraId="035A77B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0AEA22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1.5/ Przeglądanie i pobieranie publicznej treści dokumentacji postępowania nie wymaga posiadania konta na Platformie e-Zamówienia ani logowania. </w:t>
      </w:r>
    </w:p>
    <w:p w14:paraId="17D903F0" w14:textId="77777777" w:rsidR="00DB5E25" w:rsidRPr="0010044F" w:rsidRDefault="00DB5E25" w:rsidP="00386B16">
      <w:pPr>
        <w:pStyle w:val="Default"/>
        <w:spacing w:after="0" w:line="240" w:lineRule="auto"/>
        <w:jc w:val="both"/>
        <w:rPr>
          <w:rFonts w:asciiTheme="majorHAnsi" w:hAnsiTheme="majorHAnsi" w:cstheme="majorHAnsi"/>
          <w:color w:val="262626" w:themeColor="text1" w:themeTint="D9"/>
          <w:sz w:val="20"/>
          <w:szCs w:val="20"/>
        </w:rPr>
      </w:pPr>
    </w:p>
    <w:p w14:paraId="792CD1D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77BD65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4DB87E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1.7/ Dokumenty elektroniczne, o których mowa w § 2 ust. 1 rozporządzenia Prezesa Rady Ministrów w sprawie wymagań dla dokumentów elektronicznych, sporządza się w postaci elektronicznej, w formatach danych określonych w przepisach </w:t>
      </w:r>
      <w:r w:rsidRPr="0010044F">
        <w:rPr>
          <w:rFonts w:asciiTheme="majorHAnsi" w:hAnsiTheme="majorHAnsi" w:cstheme="majorHAnsi"/>
          <w:color w:val="262626" w:themeColor="text1" w:themeTint="D9"/>
          <w:sz w:val="20"/>
          <w:szCs w:val="20"/>
        </w:rPr>
        <w:lastRenderedPageBreak/>
        <w:t xml:space="preserve">rozporządzenia Rady Ministrów w sprawie Krajowych Ram Interoperacyjności, z uwzględnieniem rodzaju przekazywanych danych i przekazuje się jako załączniki. </w:t>
      </w:r>
    </w:p>
    <w:p w14:paraId="24FA564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W przypadku formatów, o których mowa w art. 66 ust. 1 ustawy Pzp, ww. regulacje nie będą miały bezpośredniego zastosowania. </w:t>
      </w:r>
    </w:p>
    <w:p w14:paraId="32CCD13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682E24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1.8/ Informacje, oświadczenia lub dokumenty, inne niż wymienione w § 2 ust. 1 rozporządzenia Prezesa Rady Ministrów w sprawie wymagań dla dokumentów elektronicznych, przekazywane w postępowaniu sporządza się w postaci elektronicznej: </w:t>
      </w:r>
    </w:p>
    <w:p w14:paraId="162F999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w formatach danych określonych w przepisach rozporządzenia Rady Ministrów w sprawie Krajowych Ram Interoperacyjności (i przekazuje się jako załącznik), </w:t>
      </w:r>
    </w:p>
    <w:p w14:paraId="3B23B03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lub </w:t>
      </w:r>
    </w:p>
    <w:p w14:paraId="632CD61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b. jako tekst wpisany bezpośrednio do wiadomości przekazywanej przy użyciu środków komunikacji elektronicznej (np. w treści wiadomości e-mail lub w treści „Formularza do komunikacji”). </w:t>
      </w:r>
    </w:p>
    <w:p w14:paraId="4A1E50E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81377C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1.9/ Wykaz poszczególnych dokumentów i oświadczeń składanych w postępowaniu oraz ich forma, sposób sporządzania i przekazywania zostały określone przez Zamawiającego w Rozdziale II pkt 9.1) SWZ. </w:t>
      </w:r>
    </w:p>
    <w:p w14:paraId="6DE5F0E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9583DFD" w14:textId="6FA77364"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94EEBD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3BAD4F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8938E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85A18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1.13/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37ABF0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6FEFF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AB252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3BCBE1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1.15/ Wszystkie wysłane i odebrane w postępowaniu przez wykonawcę wiadomości widoczne są po zalogowaniu w podglądzie postępowania w zakładce „Komunikacja”. </w:t>
      </w:r>
    </w:p>
    <w:p w14:paraId="7AD4E39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542C58B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1.16/ Maksymalny rozmiar plików przesyłanych za pośrednictwem „Formularzy do komunikacji” wynosi 150 MB (wielkość ta dotyczy plików przesyłanych jako załączniki do jednego formularza). </w:t>
      </w:r>
    </w:p>
    <w:p w14:paraId="445479A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7CC3B0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1.17/ Minimalne wymagania techniczne dotyczące sprzętu używanego w celu korzystania z usług Platformy e-Zamówienia oraz informacje dotyczące specyfikacji połączenia określa </w:t>
      </w:r>
      <w:r w:rsidRPr="0010044F">
        <w:rPr>
          <w:rFonts w:asciiTheme="majorHAnsi" w:hAnsiTheme="majorHAnsi" w:cstheme="majorHAnsi"/>
          <w:i/>
          <w:iCs/>
          <w:color w:val="262626" w:themeColor="text1" w:themeTint="D9"/>
          <w:sz w:val="20"/>
          <w:szCs w:val="20"/>
        </w:rPr>
        <w:t xml:space="preserve">Regulamin Platformy e-Zamówienia. </w:t>
      </w:r>
    </w:p>
    <w:p w14:paraId="71019EA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630A3DE" w14:textId="6E276C4A"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1.18/ W przypadku problemów technicznych i awarii związanych z funkcjonowaniem Platformy e-Zamówienia użytkownicy mogą skorzystać ze wsparcia technicznego dostępnego pod numerem telefonu (</w:t>
      </w:r>
      <w:r w:rsidR="001A7D5B">
        <w:rPr>
          <w:rFonts w:asciiTheme="majorHAnsi" w:hAnsiTheme="majorHAnsi" w:cstheme="majorHAnsi"/>
          <w:color w:val="262626" w:themeColor="text1" w:themeTint="D9"/>
          <w:sz w:val="20"/>
          <w:szCs w:val="20"/>
        </w:rPr>
        <w:t>22</w:t>
      </w:r>
      <w:r w:rsidRPr="0010044F">
        <w:rPr>
          <w:rFonts w:asciiTheme="majorHAnsi" w:hAnsiTheme="majorHAnsi" w:cstheme="majorHAnsi"/>
          <w:color w:val="262626" w:themeColor="text1" w:themeTint="D9"/>
          <w:sz w:val="20"/>
          <w:szCs w:val="20"/>
        </w:rPr>
        <w:t xml:space="preserve">) </w:t>
      </w:r>
      <w:r w:rsidR="001A7D5B">
        <w:rPr>
          <w:rFonts w:asciiTheme="majorHAnsi" w:hAnsiTheme="majorHAnsi" w:cstheme="majorHAnsi"/>
          <w:color w:val="262626" w:themeColor="text1" w:themeTint="D9"/>
          <w:sz w:val="20"/>
          <w:szCs w:val="20"/>
        </w:rPr>
        <w:t xml:space="preserve">458 77 99 </w:t>
      </w:r>
      <w:r w:rsidRPr="0010044F">
        <w:rPr>
          <w:rFonts w:asciiTheme="majorHAnsi" w:hAnsiTheme="majorHAnsi" w:cstheme="majorHAnsi"/>
          <w:color w:val="262626" w:themeColor="text1" w:themeTint="D9"/>
          <w:sz w:val="20"/>
          <w:szCs w:val="20"/>
        </w:rPr>
        <w:t xml:space="preserve">lub drogą elektroniczną poprzez formularz udostępniony na stronie internetowej https://ezamowienia.gov.pl w zakładce „Zgłoś problem”. </w:t>
      </w:r>
    </w:p>
    <w:p w14:paraId="730B59D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582269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lastRenderedPageBreak/>
        <w:t xml:space="preserve">1.19/ W szczególnie uzasadnionych przypadkach uniemożliwiających komunikację wykonawcy i Zamawiającego za pośrednictwem Platformy e-Zamówienia, Zamawiający dopuszcza komunikację za pomocą poczty elektronicznej na adres e-mail: przetargi@tbszm.pl (nie dotyczy składania ofert/wniosków o dopuszczenie do udziału w postępowaniu). </w:t>
      </w:r>
    </w:p>
    <w:p w14:paraId="3D0EF2A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80BAC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1.20/ Zamawiający nie przewiduje sposobu komunikowania się z Wykonawcami w inny sposób niż przy użyciu środków komunikacji elektronicznej, wskazanych w SWZ. </w:t>
      </w:r>
    </w:p>
    <w:p w14:paraId="428B3027"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0C30E4D" w14:textId="79723E40"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1.21/ Postępowanie o udzielenie zamówienia prowadzi się w języku polskim. </w:t>
      </w:r>
    </w:p>
    <w:p w14:paraId="060885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Dokumenty i oświadczenia składane przez wykonawcę powinny być w języku polskim. W przypadku załączenia dokumentów sporządzonych w innym języku niż dopuszczony, wykonawca zobowiązany jest załączyć tłumaczenie na język polski. </w:t>
      </w:r>
    </w:p>
    <w:p w14:paraId="1004BD6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bookmarkEnd w:id="22"/>
    <w:p w14:paraId="20E35996"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1.22/ Sposób sporządzenia dokumentów elektronicznych, oświadczeń lub elektronicznych kopii dokumentów lub oświadczeń musi być zgody z wymaganiami określonymi w rozporządzeniu Prezesa Rady Ministrów z dnia 30 grudnia 2020 roku w sprawie sposobu sporządzenia i przekazywania informacji oraz wymagań technicznych dla dokumentów elektronicznych w postępowaniu o udzielenie zamówienia publicznego lub w konkursie (Dz.U z 2020r. poz.2452) oraz Rozporządzenia Ministra Rozwoju Pracy i Technologii z dnia 23 grudnia 2020 roku w sprawie podmiotowych środków dowodowych oraz innych dokumentów, jakich może żądać Zamawiający od Wykonawcy (Dz.U. z 2020 r. poz. 2415). </w:t>
      </w:r>
    </w:p>
    <w:p w14:paraId="4CF08D4F"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369E3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1.23/ Za datę przekazania oferty, wniosków, zawiadomień, dokumentów elektronicznych, oświadczeń lub elektronicznych kopii dokumentów lub oświadczeń oraz innych informacji przyjmuje się datę ich wpływu do Zamawiającego. </w:t>
      </w:r>
    </w:p>
    <w:p w14:paraId="60F68354" w14:textId="77777777" w:rsidR="0040435F" w:rsidRPr="0010044F"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16BCC66E" w14:textId="27534CB1"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1.24/ Adres strony internetowej, na której udostępniane będą zmiany i wyjaśnienia treści specyfikacji warunków zamówienia (SWZ) oraz inne dokumenty zamówienia bezpośrednio związane z postępowaniem o udzielenie zamówienia: </w:t>
      </w:r>
      <w:hyperlink r:id="rId13" w:history="1">
        <w:r w:rsidRPr="0010044F">
          <w:rPr>
            <w:rStyle w:val="Hipercze"/>
            <w:rFonts w:asciiTheme="majorHAnsi" w:hAnsiTheme="majorHAnsi" w:cstheme="majorHAnsi"/>
            <w:b/>
            <w:bCs/>
            <w:color w:val="262626" w:themeColor="text1" w:themeTint="D9"/>
            <w:sz w:val="20"/>
            <w:szCs w:val="20"/>
          </w:rPr>
          <w:t>https://ezamowienia.gov.pl/pl</w:t>
        </w:r>
      </w:hyperlink>
      <w:r w:rsidR="0040435F">
        <w:rPr>
          <w:rFonts w:asciiTheme="majorHAnsi" w:hAnsiTheme="majorHAnsi" w:cstheme="majorHAnsi"/>
          <w:b/>
          <w:bCs/>
          <w:color w:val="262626" w:themeColor="text1" w:themeTint="D9"/>
          <w:sz w:val="20"/>
          <w:szCs w:val="20"/>
        </w:rPr>
        <w:t>.</w:t>
      </w:r>
    </w:p>
    <w:p w14:paraId="63151C1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BE365B0" w14:textId="51C37D73" w:rsidR="00386B16" w:rsidRPr="0010044F" w:rsidRDefault="00386B16" w:rsidP="00386B16">
      <w:pPr>
        <w:shd w:val="clear" w:color="auto" w:fill="F2F2F2" w:themeFill="background1" w:themeFillShade="F2"/>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b/>
          <w:bCs/>
          <w:color w:val="262626" w:themeColor="text1" w:themeTint="D9"/>
          <w:sz w:val="20"/>
          <w:szCs w:val="20"/>
        </w:rPr>
        <w:t xml:space="preserve">1.25/ Wykonawca może zwrócić się do zamawiającego przy użyciu </w:t>
      </w:r>
      <w:r w:rsidRPr="0010044F">
        <w:rPr>
          <w:rFonts w:asciiTheme="majorHAnsi" w:hAnsiTheme="majorHAnsi" w:cstheme="majorHAnsi"/>
          <w:color w:val="262626" w:themeColor="text1" w:themeTint="D9"/>
          <w:sz w:val="20"/>
          <w:szCs w:val="20"/>
        </w:rPr>
        <w:t xml:space="preserve">Platformy e-Zamówienia, która jest dostępna pod adresem: </w:t>
      </w:r>
      <w:hyperlink r:id="rId14"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 xml:space="preserve"> lub na adres e-mail: </w:t>
      </w:r>
      <w:hyperlink r:id="rId15" w:history="1">
        <w:r w:rsidRPr="0010044F">
          <w:rPr>
            <w:rStyle w:val="Hipercze"/>
            <w:rFonts w:asciiTheme="majorHAnsi" w:hAnsiTheme="majorHAnsi" w:cstheme="majorHAnsi"/>
            <w:color w:val="262626" w:themeColor="text1" w:themeTint="D9"/>
            <w:sz w:val="20"/>
            <w:szCs w:val="20"/>
          </w:rPr>
          <w:t>przetargi@tbszm.pl</w:t>
        </w:r>
      </w:hyperlink>
      <w:r w:rsidRPr="0010044F">
        <w:rPr>
          <w:rFonts w:asciiTheme="majorHAnsi" w:hAnsiTheme="majorHAnsi" w:cstheme="majorHAnsi"/>
          <w:color w:val="262626" w:themeColor="text1" w:themeTint="D9"/>
          <w:sz w:val="20"/>
          <w:szCs w:val="20"/>
        </w:rPr>
        <w:t xml:space="preserve"> z wnioskiem o wyjaśnienie treści SWZ. Zamawiający udzieli wyjaśnień niezwłocznie, jednak nie później niż na </w:t>
      </w:r>
      <w:r w:rsidRPr="0010044F">
        <w:rPr>
          <w:rFonts w:asciiTheme="majorHAnsi" w:hAnsiTheme="majorHAnsi" w:cstheme="majorHAnsi"/>
          <w:b/>
          <w:bCs/>
          <w:color w:val="262626" w:themeColor="text1" w:themeTint="D9"/>
          <w:sz w:val="20"/>
          <w:szCs w:val="20"/>
        </w:rPr>
        <w:t>2 dni przed upływem terminu składania ofert</w:t>
      </w:r>
      <w:r w:rsidRPr="0010044F">
        <w:rPr>
          <w:rFonts w:asciiTheme="majorHAnsi" w:hAnsiTheme="majorHAnsi" w:cstheme="majorHAnsi"/>
          <w:color w:val="262626" w:themeColor="text1" w:themeTint="D9"/>
          <w:sz w:val="20"/>
          <w:szCs w:val="20"/>
        </w:rPr>
        <w:t xml:space="preserve"> (udostępniając je na stronie internetowej prowadzonego postępowania </w:t>
      </w:r>
      <w:hyperlink r:id="rId16"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w:t>
      </w:r>
      <w:hyperlink r:id="rId17" w:history="1"/>
      <w:r w:rsidRPr="0010044F">
        <w:rPr>
          <w:rFonts w:asciiTheme="majorHAnsi" w:hAnsiTheme="majorHAnsi" w:cstheme="majorHAnsi"/>
          <w:color w:val="262626" w:themeColor="text1" w:themeTint="D9"/>
          <w:sz w:val="20"/>
          <w:szCs w:val="20"/>
        </w:rPr>
        <w:t xml:space="preserve"> pod warunkiem że wniosek o wyjaśnienie treści SWZ wpłynął do zamawiającego nie później niż na 4 dni przed upływem terminu składania ofert. </w:t>
      </w:r>
    </w:p>
    <w:p w14:paraId="1DC0E7C8"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W przypadku gdy wniosek o wyjaśnienie treści SWZ nie wpłynie w terminie, zamawiający nie ma obowiązku udzielania wyjaśnień SWZ.</w:t>
      </w:r>
    </w:p>
    <w:p w14:paraId="0C88AB24"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u w:val="single"/>
        </w:rPr>
      </w:pPr>
      <w:r w:rsidRPr="0010044F">
        <w:rPr>
          <w:rFonts w:asciiTheme="majorHAnsi" w:hAnsiTheme="majorHAnsi" w:cstheme="majorHAnsi"/>
          <w:color w:val="262626" w:themeColor="text1" w:themeTint="D9"/>
          <w:sz w:val="20"/>
          <w:szCs w:val="20"/>
          <w:u w:val="single"/>
        </w:rPr>
        <w:t xml:space="preserve">Przedłużenie terminu składania ofert nie wpływa na bieg terminu składania wniosku o wyjaśnienie treści SWZ. </w:t>
      </w:r>
    </w:p>
    <w:p w14:paraId="721A427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u w:val="single"/>
        </w:rPr>
      </w:pPr>
    </w:p>
    <w:p w14:paraId="7475C160" w14:textId="77777777" w:rsidR="00386B16" w:rsidRPr="0010044F" w:rsidRDefault="00386B16" w:rsidP="00386B16">
      <w:pPr>
        <w:spacing w:after="0" w:line="240" w:lineRule="auto"/>
        <w:jc w:val="both"/>
        <w:rPr>
          <w:rFonts w:asciiTheme="majorHAnsi" w:hAnsiTheme="majorHAnsi" w:cstheme="majorHAnsi"/>
          <w:strike/>
          <w:color w:val="262626" w:themeColor="text1" w:themeTint="D9"/>
          <w:sz w:val="20"/>
          <w:szCs w:val="20"/>
        </w:rPr>
      </w:pPr>
      <w:r w:rsidRPr="0010044F">
        <w:rPr>
          <w:rFonts w:asciiTheme="majorHAnsi" w:hAnsiTheme="majorHAnsi" w:cstheme="majorHAnsi"/>
          <w:color w:val="262626" w:themeColor="text1" w:themeTint="D9"/>
          <w:sz w:val="20"/>
          <w:szCs w:val="20"/>
        </w:rPr>
        <w:t>1.26/ Treść zapytań (bez ujawniania źródła zapytania) wraz z wyjaśnieniami bądź informacje o dokonaniu modyfikacji SWZ, Zamawiający zamieści na stronie prowadzonego postępowania.</w:t>
      </w:r>
    </w:p>
    <w:p w14:paraId="24937F6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98A3DB2"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1.27/ Zamawiający wyznacza  następujące  osoby  do  kontaktu  z  Wykonawcami: </w:t>
      </w:r>
    </w:p>
    <w:p w14:paraId="1C45BD39" w14:textId="04629420" w:rsidR="00C61604" w:rsidRPr="0010044F" w:rsidRDefault="00C61604" w:rsidP="00C6160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Agnieszka Białczewska </w:t>
      </w:r>
      <w:r w:rsidRPr="0010044F">
        <w:rPr>
          <w:rFonts w:asciiTheme="majorHAnsi" w:hAnsiTheme="majorHAnsi" w:cstheme="majorHAnsi"/>
          <w:color w:val="262626" w:themeColor="text1" w:themeTint="D9"/>
          <w:sz w:val="20"/>
          <w:szCs w:val="20"/>
        </w:rPr>
        <w:t>– tel. 22 160 37 30.</w:t>
      </w:r>
    </w:p>
    <w:p w14:paraId="7F26D61D"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F12294"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u w:val="single"/>
        </w:rPr>
      </w:pPr>
      <w:r w:rsidRPr="0010044F">
        <w:rPr>
          <w:rFonts w:asciiTheme="majorHAnsi" w:hAnsiTheme="majorHAnsi" w:cstheme="majorHAnsi"/>
          <w:color w:val="262626" w:themeColor="text1" w:themeTint="D9"/>
          <w:sz w:val="20"/>
          <w:szCs w:val="20"/>
        </w:rPr>
        <w:t xml:space="preserve">a) Jednocześnie Zamawiający informuje, że przepisy ustawy Pzp nie pozwalają na jakikolwiek inny kontakt – zarówno z Zamawiającym jak i osobami uprawnionymi do porozumiewania się z Wykonawcami – niż wskazany w niniejszym rozdziale SWZ. Oznacza to, że </w:t>
      </w:r>
      <w:r w:rsidRPr="0010044F">
        <w:rPr>
          <w:rFonts w:asciiTheme="majorHAnsi" w:hAnsiTheme="majorHAnsi" w:cstheme="majorHAnsi"/>
          <w:b/>
          <w:bCs/>
          <w:color w:val="262626" w:themeColor="text1" w:themeTint="D9"/>
          <w:sz w:val="20"/>
          <w:szCs w:val="20"/>
          <w:u w:val="single"/>
        </w:rPr>
        <w:t xml:space="preserve">Zamawiający nie będzie reagował na inne formy kontaktowania się z nim, w szczególności na kontakt telefoniczny lub/i osobisty w swojej siedzibie. </w:t>
      </w:r>
    </w:p>
    <w:p w14:paraId="30C84DFA"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642ADE"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1.28/ Wykonawca pobierający wersję elektroniczną SWZ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0CD3F39"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rPr>
      </w:pPr>
    </w:p>
    <w:p w14:paraId="2CFF2681"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1.29/ Korespondencja w niniejszym postępowaniu prowadzona jest w języku polskim. Oznacza to, że wszelka korespondencja w innym języku niż język polski winna być złożona wraz z tłumaczeniem na język polski.</w:t>
      </w:r>
    </w:p>
    <w:p w14:paraId="5374F09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83DAC03"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1.30/ Wyjaśnienia SWZ udzielane będą z zachowaniem zasad określonych w art. 284 ustawy Pzp.</w:t>
      </w:r>
    </w:p>
    <w:p w14:paraId="16CFFCD7" w14:textId="77777777" w:rsidR="006D3D6A" w:rsidRDefault="006D3D6A" w:rsidP="00CC124D">
      <w:pPr>
        <w:spacing w:after="0" w:line="240" w:lineRule="auto"/>
        <w:rPr>
          <w:rFonts w:ascii="Calibri Light" w:hAnsi="Calibri Light"/>
          <w:sz w:val="20"/>
          <w:szCs w:val="20"/>
        </w:rPr>
      </w:pPr>
    </w:p>
    <w:p w14:paraId="1EEBE99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2. </w:t>
      </w:r>
      <w:r w:rsidR="005445DE" w:rsidRPr="00CE1ECD">
        <w:rPr>
          <w:rFonts w:ascii="Calibri Light" w:hAnsi="Calibri Light" w:cs="Calibri Light"/>
          <w:b/>
          <w:bCs/>
          <w:sz w:val="20"/>
          <w:szCs w:val="20"/>
        </w:rPr>
        <w:t>SPOSÓB ORAZ TERMIN SKŁADANIA OFERT</w:t>
      </w:r>
    </w:p>
    <w:p w14:paraId="5B6D514C" w14:textId="77777777" w:rsidR="00E47AFB" w:rsidRDefault="00E47AFB" w:rsidP="00CC124D">
      <w:pPr>
        <w:spacing w:after="0" w:line="240" w:lineRule="auto"/>
        <w:rPr>
          <w:rFonts w:ascii="Calibri Light" w:hAnsi="Calibri Light" w:cs="Calibri Light"/>
          <w:sz w:val="20"/>
          <w:szCs w:val="20"/>
        </w:rPr>
      </w:pPr>
    </w:p>
    <w:p w14:paraId="0BD4ABBA" w14:textId="6086AF86" w:rsidR="005445DE" w:rsidRDefault="007D6CDE" w:rsidP="00CC124D">
      <w:pPr>
        <w:spacing w:after="0" w:line="240" w:lineRule="auto"/>
        <w:rPr>
          <w:rFonts w:ascii="Calibri Light" w:hAnsi="Calibri Light" w:cs="Calibri Light"/>
          <w:b/>
          <w:bCs/>
          <w:sz w:val="20"/>
          <w:szCs w:val="20"/>
        </w:rPr>
      </w:pPr>
      <w:r w:rsidRPr="000E5807">
        <w:rPr>
          <w:rFonts w:ascii="Calibri Light" w:hAnsi="Calibri Light" w:cs="Calibri Light"/>
          <w:sz w:val="20"/>
          <w:szCs w:val="20"/>
        </w:rPr>
        <w:t xml:space="preserve">2.1/ </w:t>
      </w:r>
      <w:r w:rsidR="005445DE" w:rsidRPr="000E5807">
        <w:rPr>
          <w:rFonts w:ascii="Calibri Light" w:hAnsi="Calibri Light" w:cs="Calibri Light"/>
          <w:sz w:val="20"/>
          <w:szCs w:val="20"/>
        </w:rPr>
        <w:t xml:space="preserve">Ofertę należy złożyć w terminie do dnia </w:t>
      </w:r>
      <w:r w:rsidR="00633800">
        <w:rPr>
          <w:rFonts w:ascii="Calibri Light" w:hAnsi="Calibri Light" w:cs="Calibri Light"/>
          <w:b/>
          <w:bCs/>
          <w:sz w:val="20"/>
          <w:szCs w:val="20"/>
        </w:rPr>
        <w:t>18.</w:t>
      </w:r>
      <w:r w:rsidR="00633800" w:rsidRPr="00633800">
        <w:rPr>
          <w:rFonts w:ascii="Calibri Light" w:hAnsi="Calibri Light" w:cs="Calibri Light"/>
          <w:b/>
          <w:bCs/>
          <w:sz w:val="20"/>
          <w:szCs w:val="20"/>
        </w:rPr>
        <w:t>03</w:t>
      </w:r>
      <w:r w:rsidR="00DC4995" w:rsidRPr="00633800">
        <w:rPr>
          <w:rFonts w:ascii="Calibri Light" w:hAnsi="Calibri Light" w:cs="Calibri Light"/>
          <w:b/>
          <w:bCs/>
          <w:sz w:val="20"/>
          <w:szCs w:val="20"/>
        </w:rPr>
        <w:t>.202</w:t>
      </w:r>
      <w:r w:rsidR="00DB5E25" w:rsidRPr="00633800">
        <w:rPr>
          <w:rFonts w:ascii="Calibri Light" w:hAnsi="Calibri Light" w:cs="Calibri Light"/>
          <w:b/>
          <w:bCs/>
          <w:sz w:val="20"/>
          <w:szCs w:val="20"/>
        </w:rPr>
        <w:t>6</w:t>
      </w:r>
      <w:r w:rsidR="003824AF" w:rsidRPr="00633800">
        <w:rPr>
          <w:rFonts w:ascii="Calibri Light" w:hAnsi="Calibri Light" w:cs="Calibri Light"/>
          <w:b/>
          <w:bCs/>
          <w:sz w:val="20"/>
          <w:szCs w:val="20"/>
        </w:rPr>
        <w:t xml:space="preserve"> </w:t>
      </w:r>
      <w:r w:rsidR="005445DE" w:rsidRPr="00633800">
        <w:rPr>
          <w:rFonts w:ascii="Calibri Light" w:hAnsi="Calibri Light" w:cs="Calibri Light"/>
          <w:b/>
          <w:bCs/>
          <w:sz w:val="20"/>
          <w:szCs w:val="20"/>
        </w:rPr>
        <w:t xml:space="preserve">r do godz. </w:t>
      </w:r>
      <w:r w:rsidR="002931C5" w:rsidRPr="00633800">
        <w:rPr>
          <w:rFonts w:ascii="Calibri Light" w:hAnsi="Calibri Light" w:cs="Calibri Light"/>
          <w:b/>
          <w:bCs/>
          <w:sz w:val="20"/>
          <w:szCs w:val="20"/>
        </w:rPr>
        <w:t>09:00</w:t>
      </w:r>
      <w:r w:rsidR="005445DE" w:rsidRPr="00633800">
        <w:rPr>
          <w:rFonts w:ascii="Calibri Light" w:hAnsi="Calibri Light" w:cs="Calibri Light"/>
          <w:b/>
          <w:bCs/>
          <w:sz w:val="20"/>
          <w:szCs w:val="20"/>
        </w:rPr>
        <w:t>.</w:t>
      </w:r>
    </w:p>
    <w:p w14:paraId="78CCAD3F" w14:textId="77777777" w:rsidR="00E47AFB" w:rsidRPr="00CE1ECD" w:rsidRDefault="00E47AFB" w:rsidP="00CC124D">
      <w:pPr>
        <w:spacing w:after="0" w:line="240" w:lineRule="auto"/>
        <w:rPr>
          <w:rFonts w:ascii="Calibri Light" w:hAnsi="Calibri Light" w:cs="Calibri Light"/>
          <w:b/>
          <w:bCs/>
          <w:sz w:val="20"/>
          <w:szCs w:val="20"/>
        </w:rPr>
      </w:pPr>
    </w:p>
    <w:p w14:paraId="5F1F504E" w14:textId="0CA9151B" w:rsidR="005445DE" w:rsidRDefault="007D6CDE"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2.</w:t>
      </w:r>
      <w:r w:rsidR="00E47AFB">
        <w:rPr>
          <w:rFonts w:ascii="Calibri Light" w:hAnsi="Calibri Light" w:cs="Calibri Light"/>
          <w:sz w:val="20"/>
          <w:szCs w:val="20"/>
        </w:rPr>
        <w:t>2</w:t>
      </w: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Sposób składania ofert wskazano w Rozdziale II pkt 11 niniejszej SWZ.</w:t>
      </w:r>
      <w:r w:rsidR="00845DB6">
        <w:rPr>
          <w:rFonts w:ascii="Calibri Light" w:hAnsi="Calibri Light" w:cs="Calibri Light"/>
          <w:sz w:val="20"/>
          <w:szCs w:val="20"/>
        </w:rPr>
        <w:t xml:space="preserve"> </w:t>
      </w:r>
    </w:p>
    <w:p w14:paraId="1D1585C1" w14:textId="77777777" w:rsidR="0044313E" w:rsidRDefault="0044313E" w:rsidP="00CC124D">
      <w:pPr>
        <w:spacing w:after="0" w:line="240" w:lineRule="auto"/>
        <w:rPr>
          <w:rFonts w:ascii="Calibri Light" w:hAnsi="Calibri Light" w:cs="Calibri Light"/>
          <w:sz w:val="20"/>
          <w:szCs w:val="20"/>
        </w:rPr>
      </w:pPr>
    </w:p>
    <w:p w14:paraId="1F706ECD" w14:textId="77777777" w:rsidR="0044313E" w:rsidRDefault="0044313E" w:rsidP="00CC124D">
      <w:pPr>
        <w:spacing w:after="0" w:line="240" w:lineRule="auto"/>
        <w:rPr>
          <w:rFonts w:ascii="Calibri Light" w:hAnsi="Calibri Light" w:cs="Calibri Light"/>
          <w:sz w:val="20"/>
          <w:szCs w:val="20"/>
        </w:rPr>
      </w:pPr>
    </w:p>
    <w:p w14:paraId="4D9B5E7C" w14:textId="77777777" w:rsidR="00845DB6" w:rsidRPr="000E5807" w:rsidRDefault="00845DB6" w:rsidP="00CC124D">
      <w:pPr>
        <w:spacing w:after="0" w:line="240" w:lineRule="auto"/>
        <w:rPr>
          <w:rFonts w:ascii="Calibri Light" w:hAnsi="Calibri Light" w:cs="Calibri Light"/>
          <w:sz w:val="20"/>
          <w:szCs w:val="20"/>
        </w:rPr>
      </w:pPr>
    </w:p>
    <w:p w14:paraId="36EB7AA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3. </w:t>
      </w:r>
      <w:r w:rsidR="005445DE" w:rsidRPr="00CE1ECD">
        <w:rPr>
          <w:rFonts w:ascii="Calibri Light" w:hAnsi="Calibri Light" w:cs="Calibri Light"/>
          <w:b/>
          <w:bCs/>
          <w:sz w:val="20"/>
          <w:szCs w:val="20"/>
        </w:rPr>
        <w:t>TERMIN OTWARCIA OFERT</w:t>
      </w:r>
    </w:p>
    <w:p w14:paraId="02CD8083" w14:textId="77777777" w:rsidR="00E47AFB" w:rsidRDefault="00E47AFB" w:rsidP="00CC124D">
      <w:pPr>
        <w:spacing w:after="0" w:line="240" w:lineRule="auto"/>
        <w:rPr>
          <w:rFonts w:ascii="Calibri Light" w:hAnsi="Calibri Light" w:cs="Calibri Light"/>
          <w:sz w:val="20"/>
          <w:szCs w:val="20"/>
        </w:rPr>
      </w:pPr>
    </w:p>
    <w:p w14:paraId="20C7D046" w14:textId="3650D4B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3.1/ </w:t>
      </w:r>
      <w:r w:rsidR="005445DE" w:rsidRPr="000E5807">
        <w:rPr>
          <w:rFonts w:ascii="Calibri Light" w:hAnsi="Calibri Light" w:cs="Calibri Light"/>
          <w:sz w:val="20"/>
          <w:szCs w:val="20"/>
        </w:rPr>
        <w:t xml:space="preserve">Otwarcie ofert nastąpi w dniu </w:t>
      </w:r>
      <w:r w:rsidR="00C03EA1">
        <w:rPr>
          <w:rFonts w:ascii="Calibri Light" w:hAnsi="Calibri Light" w:cs="Calibri Light"/>
          <w:b/>
          <w:bCs/>
          <w:sz w:val="20"/>
          <w:szCs w:val="20"/>
        </w:rPr>
        <w:t>18.03</w:t>
      </w:r>
      <w:r w:rsidR="00DC4995" w:rsidRPr="00C03EA1">
        <w:rPr>
          <w:rFonts w:ascii="Calibri Light" w:hAnsi="Calibri Light" w:cs="Calibri Light"/>
          <w:b/>
          <w:bCs/>
          <w:sz w:val="20"/>
          <w:szCs w:val="20"/>
        </w:rPr>
        <w:t>.202</w:t>
      </w:r>
      <w:r w:rsidR="00DB5E25" w:rsidRPr="00C03EA1">
        <w:rPr>
          <w:rFonts w:ascii="Calibri Light" w:hAnsi="Calibri Light" w:cs="Calibri Light"/>
          <w:b/>
          <w:bCs/>
          <w:sz w:val="20"/>
          <w:szCs w:val="20"/>
        </w:rPr>
        <w:t>6</w:t>
      </w:r>
      <w:r w:rsidR="003824AF" w:rsidRPr="00C03EA1">
        <w:rPr>
          <w:rFonts w:ascii="Calibri Light" w:hAnsi="Calibri Light" w:cs="Calibri Light"/>
          <w:b/>
          <w:bCs/>
          <w:sz w:val="20"/>
          <w:szCs w:val="20"/>
        </w:rPr>
        <w:t xml:space="preserve"> </w:t>
      </w:r>
      <w:r w:rsidR="005445DE" w:rsidRPr="00C03EA1">
        <w:rPr>
          <w:rFonts w:ascii="Calibri Light" w:hAnsi="Calibri Light" w:cs="Calibri Light"/>
          <w:b/>
          <w:bCs/>
          <w:sz w:val="20"/>
          <w:szCs w:val="20"/>
        </w:rPr>
        <w:t>r o godz</w:t>
      </w:r>
      <w:r w:rsidR="005445DE" w:rsidRPr="00CE1ECD">
        <w:rPr>
          <w:rFonts w:ascii="Calibri Light" w:hAnsi="Calibri Light" w:cs="Calibri Light"/>
          <w:b/>
          <w:bCs/>
          <w:sz w:val="20"/>
          <w:szCs w:val="20"/>
        </w:rPr>
        <w:t>. 1</w:t>
      </w:r>
      <w:r w:rsidR="00280F0C">
        <w:rPr>
          <w:rFonts w:ascii="Calibri Light" w:hAnsi="Calibri Light" w:cs="Calibri Light"/>
          <w:b/>
          <w:bCs/>
          <w:sz w:val="20"/>
          <w:szCs w:val="20"/>
        </w:rPr>
        <w:t>0</w:t>
      </w:r>
      <w:r w:rsidR="005445DE" w:rsidRPr="00CE1ECD">
        <w:rPr>
          <w:rFonts w:ascii="Calibri Light" w:hAnsi="Calibri Light" w:cs="Calibri Light"/>
          <w:b/>
          <w:bCs/>
          <w:sz w:val="20"/>
          <w:szCs w:val="20"/>
        </w:rPr>
        <w:t>:00</w:t>
      </w:r>
      <w:r w:rsidR="005445DE" w:rsidRPr="000E5807">
        <w:rPr>
          <w:rFonts w:ascii="Calibri Light" w:hAnsi="Calibri Light" w:cs="Calibri Light"/>
          <w:sz w:val="20"/>
          <w:szCs w:val="20"/>
        </w:rPr>
        <w:t xml:space="preserve"> </w:t>
      </w:r>
      <w:r w:rsidR="005445DE" w:rsidRPr="00E47AFB">
        <w:rPr>
          <w:rFonts w:ascii="Calibri Light" w:hAnsi="Calibri Light" w:cs="Calibri Light"/>
          <w:sz w:val="20"/>
          <w:szCs w:val="20"/>
        </w:rPr>
        <w:t>poprzez odszyfrowanie ofert.</w:t>
      </w:r>
    </w:p>
    <w:p w14:paraId="2C8DC721" w14:textId="77777777" w:rsidR="00E47AFB" w:rsidRPr="000E5807" w:rsidRDefault="00E47AFB" w:rsidP="00E47AFB">
      <w:pPr>
        <w:spacing w:after="0" w:line="240" w:lineRule="auto"/>
        <w:jc w:val="both"/>
        <w:rPr>
          <w:rFonts w:ascii="Calibri Light" w:hAnsi="Calibri Light" w:cs="Calibri Light"/>
          <w:sz w:val="20"/>
          <w:szCs w:val="20"/>
        </w:rPr>
      </w:pPr>
    </w:p>
    <w:p w14:paraId="561D0239"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3.2/ </w:t>
      </w:r>
      <w:r w:rsidR="005445DE" w:rsidRPr="000E5807">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Default="00E47AFB" w:rsidP="00E47AFB">
      <w:pPr>
        <w:spacing w:after="0" w:line="240" w:lineRule="auto"/>
        <w:jc w:val="both"/>
        <w:rPr>
          <w:rFonts w:ascii="Calibri Light" w:hAnsi="Calibri Light" w:cs="Calibri Light"/>
          <w:sz w:val="20"/>
          <w:szCs w:val="20"/>
        </w:rPr>
      </w:pPr>
    </w:p>
    <w:p w14:paraId="230E3D66"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3.3/ </w:t>
      </w:r>
      <w:r w:rsidR="005445DE" w:rsidRPr="000E5807">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cenach lub kosztach zawartych w ofertach.</w:t>
      </w:r>
    </w:p>
    <w:p w14:paraId="054BE801" w14:textId="77777777" w:rsidR="00E47AFB" w:rsidRDefault="00E47AFB" w:rsidP="00E47AFB">
      <w:pPr>
        <w:spacing w:after="0" w:line="240" w:lineRule="auto"/>
        <w:jc w:val="both"/>
        <w:rPr>
          <w:rFonts w:ascii="Calibri Light" w:hAnsi="Calibri Light" w:cs="Calibri Light"/>
          <w:sz w:val="20"/>
          <w:szCs w:val="20"/>
        </w:rPr>
      </w:pPr>
    </w:p>
    <w:p w14:paraId="4C101879" w14:textId="66F91F8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3.4/ </w:t>
      </w:r>
      <w:r w:rsidR="005445DE" w:rsidRPr="000E5807">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7E3CA0AA" w14:textId="72F21F54" w:rsidR="00323F73" w:rsidRDefault="00323F73" w:rsidP="00E47AFB">
      <w:pPr>
        <w:spacing w:after="0" w:line="240" w:lineRule="auto"/>
        <w:jc w:val="both"/>
        <w:rPr>
          <w:rFonts w:ascii="Calibri Light" w:hAnsi="Calibri Light" w:cs="Calibri Light"/>
          <w:sz w:val="20"/>
          <w:szCs w:val="20"/>
        </w:rPr>
      </w:pPr>
    </w:p>
    <w:p w14:paraId="2087B6F2" w14:textId="77777777" w:rsidR="005445DE" w:rsidRPr="000E5807" w:rsidRDefault="005445DE" w:rsidP="00CC124D">
      <w:pPr>
        <w:spacing w:after="0" w:line="240" w:lineRule="auto"/>
        <w:rPr>
          <w:rFonts w:ascii="Calibri Light" w:hAnsi="Calibri Light" w:cs="Calibri Light"/>
          <w:sz w:val="20"/>
          <w:szCs w:val="20"/>
        </w:rPr>
      </w:pPr>
    </w:p>
    <w:p w14:paraId="1182255A" w14:textId="77777777" w:rsidR="005445DE" w:rsidRPr="00CE1ECD"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4. </w:t>
      </w:r>
      <w:r w:rsidR="005445DE" w:rsidRPr="00CE1ECD">
        <w:rPr>
          <w:rFonts w:ascii="Calibri Light" w:hAnsi="Calibri Light" w:cs="Calibri Light"/>
          <w:b/>
          <w:bCs/>
          <w:sz w:val="20"/>
          <w:szCs w:val="20"/>
        </w:rPr>
        <w:t>TERMIN ZWIĄZANIA OFERTĄ.</w:t>
      </w:r>
    </w:p>
    <w:p w14:paraId="48DFB374" w14:textId="77777777" w:rsidR="00830E8E" w:rsidRPr="000E5807" w:rsidRDefault="00830E8E" w:rsidP="00CC124D">
      <w:pPr>
        <w:spacing w:after="0" w:line="240" w:lineRule="auto"/>
        <w:rPr>
          <w:rFonts w:ascii="Calibri Light" w:hAnsi="Calibri Light" w:cs="Calibri Light"/>
          <w:sz w:val="20"/>
          <w:szCs w:val="20"/>
        </w:rPr>
      </w:pPr>
    </w:p>
    <w:p w14:paraId="48F4471A" w14:textId="77777777" w:rsidR="00CE1ECD" w:rsidRDefault="00A83695"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4.1/ </w:t>
      </w:r>
      <w:r w:rsidR="005445DE" w:rsidRPr="000E5807">
        <w:rPr>
          <w:rFonts w:ascii="Calibri Light" w:hAnsi="Calibri Light" w:cs="Calibri Light"/>
          <w:sz w:val="20"/>
          <w:szCs w:val="20"/>
        </w:rPr>
        <w:t xml:space="preserve">Wykonawca pozostaje związany ofertą przez okres </w:t>
      </w:r>
      <w:r w:rsidR="005445DE" w:rsidRPr="000E5807">
        <w:rPr>
          <w:rFonts w:ascii="Calibri Light" w:hAnsi="Calibri Light" w:cs="Calibri Light"/>
          <w:b/>
          <w:bCs/>
          <w:sz w:val="20"/>
          <w:szCs w:val="20"/>
        </w:rPr>
        <w:t>30 dni</w:t>
      </w:r>
      <w:r w:rsidR="005445DE" w:rsidRPr="000E5807">
        <w:rPr>
          <w:rFonts w:ascii="Calibri Light" w:hAnsi="Calibri Light" w:cs="Calibri Light"/>
          <w:sz w:val="20"/>
          <w:szCs w:val="20"/>
        </w:rPr>
        <w:t xml:space="preserve"> od dnia upływu terminu składania ofert tj. </w:t>
      </w:r>
    </w:p>
    <w:p w14:paraId="5E5881BE" w14:textId="58B969BE" w:rsidR="005445DE" w:rsidRPr="000E5807" w:rsidRDefault="005445DE" w:rsidP="00E47AFB">
      <w:pPr>
        <w:spacing w:after="0" w:line="240" w:lineRule="auto"/>
        <w:jc w:val="right"/>
        <w:rPr>
          <w:rFonts w:ascii="Calibri Light" w:hAnsi="Calibri Light" w:cs="Calibri Light"/>
          <w:b/>
          <w:bCs/>
          <w:sz w:val="20"/>
          <w:szCs w:val="20"/>
        </w:rPr>
      </w:pPr>
      <w:r w:rsidRPr="000E5807">
        <w:rPr>
          <w:rFonts w:ascii="Calibri Light" w:hAnsi="Calibri Light" w:cs="Calibri Light"/>
          <w:b/>
          <w:bCs/>
          <w:sz w:val="20"/>
          <w:szCs w:val="20"/>
        </w:rPr>
        <w:t xml:space="preserve">do dnia </w:t>
      </w:r>
      <w:r w:rsidR="00C03EA1">
        <w:rPr>
          <w:rFonts w:ascii="Calibri Light" w:hAnsi="Calibri Light" w:cs="Calibri Light"/>
          <w:b/>
          <w:bCs/>
          <w:sz w:val="20"/>
          <w:szCs w:val="20"/>
        </w:rPr>
        <w:t>16.04.2026 r.</w:t>
      </w:r>
    </w:p>
    <w:p w14:paraId="047632F0" w14:textId="77777777" w:rsidR="00830E8E" w:rsidRPr="000E5807" w:rsidRDefault="00830E8E" w:rsidP="00E47AFB">
      <w:pPr>
        <w:spacing w:after="0" w:line="240" w:lineRule="auto"/>
        <w:jc w:val="both"/>
        <w:rPr>
          <w:rFonts w:ascii="Calibri Light" w:hAnsi="Calibri Light" w:cs="Calibri Light"/>
          <w:sz w:val="20"/>
          <w:szCs w:val="20"/>
        </w:rPr>
      </w:pPr>
    </w:p>
    <w:p w14:paraId="458CDDA8" w14:textId="77777777" w:rsidR="005445DE" w:rsidRPr="000E5807" w:rsidRDefault="00830E8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4.2/ </w:t>
      </w:r>
      <w:r w:rsidR="005445DE" w:rsidRPr="000E5807">
        <w:rPr>
          <w:rFonts w:ascii="Calibri Light" w:hAnsi="Calibri Light" w:cs="Calibri Light"/>
          <w:sz w:val="20"/>
          <w:szCs w:val="20"/>
        </w:rPr>
        <w:t>Bieg terminu związania ofertą rozpoczyna się wraz z upływem terminu składania ofert.</w:t>
      </w:r>
    </w:p>
    <w:p w14:paraId="48203FE9" w14:textId="77777777" w:rsidR="00830E8E" w:rsidRPr="000E5807" w:rsidRDefault="00830E8E" w:rsidP="00CC124D">
      <w:pPr>
        <w:spacing w:after="0" w:line="240" w:lineRule="auto"/>
        <w:rPr>
          <w:rFonts w:ascii="Calibri Light" w:hAnsi="Calibri Light" w:cs="Calibri Light"/>
          <w:sz w:val="20"/>
          <w:szCs w:val="20"/>
        </w:rPr>
      </w:pPr>
    </w:p>
    <w:p w14:paraId="1840AB3C" w14:textId="28D36257" w:rsidR="00CE1ECD" w:rsidRDefault="00830E8E" w:rsidP="00CC124D">
      <w:pPr>
        <w:spacing w:after="0" w:line="240" w:lineRule="auto"/>
        <w:jc w:val="both"/>
        <w:rPr>
          <w:rFonts w:ascii="Calibri Light" w:hAnsi="Calibri Light" w:cs="Calibri Light"/>
          <w:b/>
          <w:bCs/>
          <w:sz w:val="20"/>
          <w:szCs w:val="20"/>
        </w:rPr>
      </w:pPr>
      <w:r w:rsidRPr="000E5807">
        <w:rPr>
          <w:rFonts w:ascii="Calibri Light" w:hAnsi="Calibri Light" w:cs="Calibri Light"/>
          <w:sz w:val="20"/>
          <w:szCs w:val="20"/>
        </w:rPr>
        <w:t xml:space="preserve">4.3/ </w:t>
      </w:r>
      <w:r w:rsidR="005445DE" w:rsidRPr="000E5807">
        <w:rPr>
          <w:rFonts w:ascii="Calibri Light" w:hAnsi="Calibri Light" w:cs="Calibri Light"/>
          <w:sz w:val="20"/>
          <w:szCs w:val="20"/>
        </w:rPr>
        <w:t xml:space="preserve">W przypadku gdy wybór najkorzystniejszej oferty nie nastąpi przed upływem terminu związania ofertą określonego w pkt </w:t>
      </w:r>
      <w:r w:rsidR="00CE1ECD">
        <w:rPr>
          <w:rFonts w:ascii="Calibri Light" w:hAnsi="Calibri Light" w:cs="Calibri Light"/>
          <w:sz w:val="20"/>
          <w:szCs w:val="20"/>
        </w:rPr>
        <w:t>4.</w:t>
      </w:r>
      <w:r w:rsidR="005445DE" w:rsidRPr="000E5807">
        <w:rPr>
          <w:rFonts w:ascii="Calibri Light" w:hAnsi="Calibri Light" w:cs="Calibri Light"/>
          <w:sz w:val="20"/>
          <w:szCs w:val="20"/>
        </w:rPr>
        <w:t>1</w:t>
      </w:r>
      <w:r w:rsidR="00CE1ECD">
        <w:rPr>
          <w:rFonts w:ascii="Calibri Light" w:hAnsi="Calibri Light" w:cs="Calibri Light"/>
          <w:sz w:val="20"/>
          <w:szCs w:val="20"/>
        </w:rPr>
        <w:t>/</w:t>
      </w:r>
      <w:r w:rsidR="005445DE" w:rsidRPr="000E5807">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0E5807">
        <w:rPr>
          <w:rFonts w:ascii="Calibri Light" w:hAnsi="Calibri Light" w:cs="Calibri Light"/>
          <w:b/>
          <w:bCs/>
          <w:sz w:val="20"/>
          <w:szCs w:val="20"/>
        </w:rPr>
        <w:t xml:space="preserve">. </w:t>
      </w:r>
    </w:p>
    <w:p w14:paraId="50706FA8" w14:textId="77777777" w:rsidR="00493EE1" w:rsidRDefault="00493EE1" w:rsidP="00CC124D">
      <w:pPr>
        <w:spacing w:after="0" w:line="240" w:lineRule="auto"/>
        <w:jc w:val="both"/>
        <w:rPr>
          <w:rFonts w:ascii="Calibri Light" w:hAnsi="Calibri Light" w:cs="Calibri Light"/>
          <w:b/>
          <w:bCs/>
          <w:sz w:val="20"/>
          <w:szCs w:val="20"/>
        </w:rPr>
      </w:pPr>
    </w:p>
    <w:p w14:paraId="0F5840D1" w14:textId="0ABAC001" w:rsidR="0041413B" w:rsidRDefault="005445DE" w:rsidP="00CC124D">
      <w:pPr>
        <w:spacing w:after="0" w:line="240" w:lineRule="auto"/>
        <w:jc w:val="both"/>
        <w:rPr>
          <w:rFonts w:ascii="Calibri Light" w:hAnsi="Calibri Light" w:cs="Calibri Light"/>
          <w:color w:val="262626"/>
          <w:sz w:val="20"/>
          <w:szCs w:val="20"/>
        </w:rPr>
      </w:pPr>
      <w:r w:rsidRPr="00EA69FE">
        <w:rPr>
          <w:rFonts w:ascii="Calibri Light" w:hAnsi="Calibri Light" w:cs="Calibri Light"/>
          <w:color w:val="262626"/>
          <w:sz w:val="20"/>
          <w:szCs w:val="20"/>
        </w:rPr>
        <w:t>Przedłużenie terminu związania ofertą, wymaga złożenia przez wykonawcę pisemnego oświadczenia o wyrażeniu zgody na przedłużenie terminu związania ofertą</w:t>
      </w:r>
      <w:r w:rsidR="0041413B">
        <w:rPr>
          <w:rFonts w:ascii="Calibri Light" w:hAnsi="Calibri Light" w:cs="Calibri Light"/>
          <w:color w:val="262626"/>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p>
    <w:p w14:paraId="75D5786C" w14:textId="77777777" w:rsidR="0041413B" w:rsidRDefault="0041413B" w:rsidP="00CC124D">
      <w:pPr>
        <w:spacing w:after="0" w:line="240" w:lineRule="auto"/>
        <w:jc w:val="both"/>
        <w:rPr>
          <w:rFonts w:ascii="Calibri Light" w:hAnsi="Calibri Light" w:cs="Calibri Light"/>
          <w:color w:val="262626"/>
          <w:sz w:val="20"/>
          <w:szCs w:val="20"/>
        </w:rPr>
      </w:pPr>
    </w:p>
    <w:p w14:paraId="0969FF63" w14:textId="77777777" w:rsidR="00830E8E" w:rsidRPr="00CE1ECD"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5. OPIS KRYTERIÓW OCENY OFERT WRAZ Z PODANIEM WAG TYCH KRYTERIÓW I SPOSOBU OCENY OFERT.</w:t>
      </w:r>
    </w:p>
    <w:p w14:paraId="42772420" w14:textId="77777777" w:rsidR="00A904C4" w:rsidRDefault="00A904C4" w:rsidP="00CC124D">
      <w:pPr>
        <w:spacing w:after="0" w:line="240" w:lineRule="auto"/>
        <w:ind w:right="-108"/>
        <w:jc w:val="both"/>
        <w:rPr>
          <w:rFonts w:ascii="Cambria" w:hAnsi="Cambria"/>
          <w:sz w:val="20"/>
          <w:szCs w:val="20"/>
        </w:rPr>
      </w:pPr>
    </w:p>
    <w:p w14:paraId="6FB1AB13" w14:textId="77777777" w:rsidR="00A904C4" w:rsidRPr="000E5807" w:rsidRDefault="00A904C4" w:rsidP="00CC124D">
      <w:pPr>
        <w:spacing w:after="0" w:line="240" w:lineRule="auto"/>
        <w:ind w:right="-108"/>
        <w:jc w:val="both"/>
        <w:rPr>
          <w:rFonts w:ascii="Calibri Light" w:hAnsi="Calibri Light" w:cs="Calibri Light"/>
          <w:sz w:val="20"/>
          <w:szCs w:val="20"/>
        </w:rPr>
      </w:pPr>
      <w:r w:rsidRPr="000E5807">
        <w:rPr>
          <w:rFonts w:ascii="Calibri Light" w:hAnsi="Calibri Light" w:cs="Calibri Light"/>
          <w:sz w:val="20"/>
          <w:szCs w:val="20"/>
        </w:rPr>
        <w:t>5.1/ Przy wyborze najkorzystniejszej oferty zamawiający będzie kierował się następującymi kryteriami i odpowiadającymi im znaczeniami oraz w następujący sposób będzie oceniał spełnienie kryteriów:</w:t>
      </w:r>
    </w:p>
    <w:p w14:paraId="0DFCF4BC" w14:textId="77777777" w:rsidR="003D75BE" w:rsidRPr="00845DB6" w:rsidRDefault="003D75BE" w:rsidP="00CC124D">
      <w:pPr>
        <w:autoSpaceDE w:val="0"/>
        <w:spacing w:after="0" w:line="240" w:lineRule="auto"/>
        <w:jc w:val="both"/>
        <w:rPr>
          <w:rFonts w:ascii="Calibri Light" w:eastAsia="Verdana" w:hAnsi="Calibri Light" w:cs="Calibri Light"/>
          <w:b/>
          <w:color w:val="262626" w:themeColor="text1" w:themeTint="D9"/>
          <w:sz w:val="20"/>
          <w:szCs w:val="20"/>
        </w:rPr>
      </w:pPr>
    </w:p>
    <w:p w14:paraId="1416D113"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cena </w:t>
      </w:r>
      <w:r w:rsidRPr="009D538D">
        <w:rPr>
          <w:rFonts w:asciiTheme="majorHAnsi" w:eastAsia="Verdana" w:hAnsiTheme="majorHAnsi" w:cstheme="majorHAnsi"/>
          <w:color w:val="262626" w:themeColor="text1" w:themeTint="D9"/>
          <w:sz w:val="20"/>
          <w:szCs w:val="20"/>
        </w:rPr>
        <w:t xml:space="preserve">  </w:t>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t xml:space="preserve">– waga kryterium </w:t>
      </w:r>
      <w:r w:rsidRPr="009D538D">
        <w:rPr>
          <w:rFonts w:asciiTheme="majorHAnsi" w:eastAsia="Verdana" w:hAnsiTheme="majorHAnsi" w:cstheme="majorHAnsi"/>
          <w:b/>
          <w:color w:val="262626" w:themeColor="text1" w:themeTint="D9"/>
          <w:sz w:val="20"/>
          <w:szCs w:val="20"/>
        </w:rPr>
        <w:t>60%</w:t>
      </w:r>
    </w:p>
    <w:p w14:paraId="4A5F7807" w14:textId="10C0B32A"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F07FEA">
        <w:rPr>
          <w:rFonts w:asciiTheme="majorHAnsi" w:eastAsia="Verdana" w:hAnsiTheme="majorHAnsi" w:cstheme="majorHAnsi"/>
          <w:b/>
          <w:color w:val="262626" w:themeColor="text1" w:themeTint="D9"/>
          <w:sz w:val="20"/>
          <w:szCs w:val="20"/>
        </w:rPr>
        <w:t xml:space="preserve">okres gwarancji </w:t>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color w:val="262626" w:themeColor="text1" w:themeTint="D9"/>
          <w:sz w:val="20"/>
          <w:szCs w:val="20"/>
        </w:rPr>
        <w:t xml:space="preserve">– waga kryterium </w:t>
      </w:r>
      <w:r w:rsidR="00750A72">
        <w:rPr>
          <w:rFonts w:asciiTheme="majorHAnsi" w:eastAsia="Verdana" w:hAnsiTheme="majorHAnsi" w:cstheme="majorHAnsi"/>
          <w:b/>
          <w:color w:val="262626" w:themeColor="text1" w:themeTint="D9"/>
          <w:sz w:val="20"/>
          <w:szCs w:val="20"/>
        </w:rPr>
        <w:t>4</w:t>
      </w:r>
      <w:r w:rsidRPr="00F07FEA">
        <w:rPr>
          <w:rFonts w:asciiTheme="majorHAnsi" w:eastAsia="Verdana" w:hAnsiTheme="majorHAnsi" w:cstheme="majorHAnsi"/>
          <w:b/>
          <w:color w:val="262626" w:themeColor="text1" w:themeTint="D9"/>
          <w:sz w:val="20"/>
          <w:szCs w:val="20"/>
        </w:rPr>
        <w:t>0%</w:t>
      </w:r>
    </w:p>
    <w:p w14:paraId="691E7B05" w14:textId="77777777" w:rsidR="0077233A" w:rsidRDefault="0077233A" w:rsidP="009F11BD">
      <w:pPr>
        <w:autoSpaceDE w:val="0"/>
        <w:spacing w:after="0" w:line="240" w:lineRule="auto"/>
        <w:jc w:val="both"/>
        <w:rPr>
          <w:rFonts w:asciiTheme="majorHAnsi" w:eastAsia="Verdana" w:hAnsiTheme="majorHAnsi" w:cstheme="majorHAnsi"/>
          <w:b/>
          <w:color w:val="262626" w:themeColor="text1" w:themeTint="D9"/>
          <w:sz w:val="20"/>
          <w:szCs w:val="20"/>
        </w:rPr>
      </w:pPr>
    </w:p>
    <w:p w14:paraId="6AD30500" w14:textId="77777777" w:rsidR="009F11BD" w:rsidRPr="009D538D" w:rsidRDefault="009F11BD" w:rsidP="009F11BD">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eastAsia="Verdana" w:hAnsiTheme="majorHAnsi" w:cstheme="majorHAnsi"/>
          <w:b/>
          <w:color w:val="262626" w:themeColor="text1" w:themeTint="D9"/>
          <w:sz w:val="20"/>
          <w:szCs w:val="20"/>
        </w:rPr>
        <w:t>Zamawiający przyjmuje 1% = 1 punkt</w:t>
      </w:r>
    </w:p>
    <w:p w14:paraId="3C73BED8" w14:textId="77777777" w:rsidR="009F11BD" w:rsidRPr="009D538D" w:rsidRDefault="009F11BD" w:rsidP="009F11BD">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3F6D4966"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lastRenderedPageBreak/>
        <w:t>Łączna ocena punktowa (P) obliczona zostanie wg wzoru:</w:t>
      </w:r>
    </w:p>
    <w:p w14:paraId="5EA59B3B" w14:textId="77777777" w:rsidR="009F11BD" w:rsidRPr="009D538D" w:rsidRDefault="009F11BD" w:rsidP="009F11BD">
      <w:pPr>
        <w:tabs>
          <w:tab w:val="left" w:pos="360"/>
        </w:tabs>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P = PC + PG</w:t>
      </w:r>
    </w:p>
    <w:p w14:paraId="124103B9"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p>
    <w:p w14:paraId="63388927"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Cs/>
          <w:color w:val="262626" w:themeColor="text1" w:themeTint="D9"/>
          <w:sz w:val="20"/>
          <w:szCs w:val="20"/>
        </w:rPr>
        <w:t>gdzie:</w:t>
      </w:r>
      <w:r w:rsidRPr="009D538D">
        <w:rPr>
          <w:rFonts w:asciiTheme="majorHAnsi" w:hAnsiTheme="majorHAnsi" w:cstheme="majorHAnsi"/>
          <w:bCs/>
          <w:color w:val="262626" w:themeColor="text1" w:themeTint="D9"/>
          <w:sz w:val="20"/>
          <w:szCs w:val="20"/>
        </w:rPr>
        <w:tab/>
      </w:r>
      <w:r w:rsidRPr="009D538D">
        <w:rPr>
          <w:rFonts w:asciiTheme="majorHAnsi" w:hAnsiTheme="majorHAnsi" w:cstheme="majorHAnsi"/>
          <w:bCs/>
          <w:color w:val="262626" w:themeColor="text1" w:themeTint="D9"/>
          <w:sz w:val="20"/>
          <w:szCs w:val="20"/>
        </w:rPr>
        <w:tab/>
      </w:r>
    </w:p>
    <w:p w14:paraId="0AF278CF"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w:t>
      </w:r>
      <w:r w:rsidRPr="009D538D">
        <w:rPr>
          <w:rFonts w:asciiTheme="majorHAnsi" w:hAnsiTheme="majorHAnsi" w:cstheme="majorHAnsi"/>
          <w:b/>
          <w:bCs/>
          <w:color w:val="262626" w:themeColor="text1" w:themeTint="D9"/>
          <w:sz w:val="20"/>
          <w:szCs w:val="20"/>
        </w:rPr>
        <w:tab/>
      </w:r>
      <w:r w:rsidRPr="009D538D">
        <w:rPr>
          <w:rFonts w:asciiTheme="majorHAnsi" w:hAnsiTheme="majorHAnsi" w:cstheme="majorHAnsi"/>
          <w:bCs/>
          <w:color w:val="262626" w:themeColor="text1" w:themeTint="D9"/>
          <w:sz w:val="20"/>
          <w:szCs w:val="20"/>
        </w:rPr>
        <w:t>- ilość punktów oferty badanej</w:t>
      </w:r>
    </w:p>
    <w:p w14:paraId="1311564C"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PC</w:t>
      </w:r>
      <w:r w:rsidRPr="009D538D">
        <w:rPr>
          <w:rFonts w:asciiTheme="majorHAnsi" w:hAnsiTheme="majorHAnsi" w:cstheme="majorHAnsi"/>
          <w:b/>
          <w:bCs/>
          <w:color w:val="262626" w:themeColor="text1" w:themeTint="D9"/>
          <w:sz w:val="20"/>
          <w:szCs w:val="20"/>
          <w:vertAlign w:val="subscript"/>
        </w:rPr>
        <w:tab/>
      </w:r>
      <w:r w:rsidRPr="009D538D">
        <w:rPr>
          <w:rFonts w:asciiTheme="majorHAnsi" w:hAnsiTheme="majorHAnsi" w:cstheme="majorHAnsi"/>
          <w:bCs/>
          <w:color w:val="262626" w:themeColor="text1" w:themeTint="D9"/>
          <w:sz w:val="20"/>
          <w:szCs w:val="20"/>
        </w:rPr>
        <w:t>- ilość punktów oferty badanej w kryterium ceny</w:t>
      </w:r>
    </w:p>
    <w:p w14:paraId="1B2864D3" w14:textId="77777777" w:rsidR="009F11BD" w:rsidRPr="009D538D" w:rsidRDefault="009F11BD" w:rsidP="009F11BD">
      <w:pPr>
        <w:tabs>
          <w:tab w:val="left" w:pos="360"/>
        </w:tabs>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PG</w:t>
      </w:r>
      <w:r w:rsidRPr="009D538D">
        <w:rPr>
          <w:rFonts w:asciiTheme="majorHAnsi" w:hAnsiTheme="majorHAnsi" w:cstheme="majorHAnsi"/>
          <w:bCs/>
          <w:color w:val="262626" w:themeColor="text1" w:themeTint="D9"/>
          <w:sz w:val="20"/>
          <w:szCs w:val="20"/>
        </w:rPr>
        <w:tab/>
        <w:t xml:space="preserve">- ilość punktów oferty badanej w kryterium okresu gwarancji </w:t>
      </w:r>
    </w:p>
    <w:p w14:paraId="77B0A381" w14:textId="77777777" w:rsidR="009F11BD" w:rsidRDefault="009F11BD" w:rsidP="009F11BD">
      <w:pPr>
        <w:spacing w:after="0" w:line="240" w:lineRule="auto"/>
        <w:rPr>
          <w:rFonts w:asciiTheme="majorHAnsi" w:hAnsiTheme="majorHAnsi" w:cstheme="majorHAnsi"/>
          <w:color w:val="262626" w:themeColor="text1" w:themeTint="D9"/>
          <w:sz w:val="20"/>
          <w:szCs w:val="20"/>
        </w:rPr>
      </w:pPr>
    </w:p>
    <w:p w14:paraId="311C4839" w14:textId="77777777" w:rsidR="00291FAD" w:rsidRPr="009D538D" w:rsidRDefault="00291FAD" w:rsidP="009F11BD">
      <w:pPr>
        <w:spacing w:after="0" w:line="240" w:lineRule="auto"/>
        <w:rPr>
          <w:rFonts w:asciiTheme="majorHAnsi" w:hAnsiTheme="majorHAnsi" w:cstheme="majorHAnsi"/>
          <w:color w:val="262626" w:themeColor="text1" w:themeTint="D9"/>
          <w:sz w:val="20"/>
          <w:szCs w:val="20"/>
        </w:rPr>
      </w:pPr>
    </w:p>
    <w:p w14:paraId="4E7D763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5.2/ Ofertę, która uzyska najwyższą ilość punktów Zamawiający uzna za najkorzystniejszą . </w:t>
      </w:r>
    </w:p>
    <w:p w14:paraId="3E2BDFB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34312B05"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5.3/  Oferty oceniane będą punktowo.</w:t>
      </w:r>
    </w:p>
    <w:p w14:paraId="5D4C2E9D"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A52808"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30FDA36F"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0D739BB7"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27296C69" w14:textId="77777777" w:rsidR="009F11BD" w:rsidRDefault="009F11BD" w:rsidP="009F11BD">
      <w:pPr>
        <w:spacing w:after="0" w:line="240" w:lineRule="auto"/>
        <w:jc w:val="both"/>
        <w:rPr>
          <w:rFonts w:asciiTheme="majorHAnsi" w:hAnsiTheme="majorHAnsi" w:cstheme="majorHAnsi"/>
          <w:b/>
          <w:color w:val="262626" w:themeColor="text1" w:themeTint="D9"/>
          <w:sz w:val="20"/>
          <w:szCs w:val="20"/>
          <w:u w:val="single"/>
        </w:rPr>
      </w:pPr>
    </w:p>
    <w:p w14:paraId="18B87BF5" w14:textId="77777777" w:rsidR="009F11BD" w:rsidRPr="009D538D" w:rsidRDefault="009F11BD" w:rsidP="009F11BD">
      <w:pPr>
        <w:spacing w:after="0" w:line="240" w:lineRule="auto"/>
        <w:jc w:val="both"/>
        <w:rPr>
          <w:rFonts w:asciiTheme="majorHAnsi" w:hAnsiTheme="majorHAnsi" w:cstheme="majorHAnsi"/>
          <w:b/>
          <w:color w:val="262626" w:themeColor="text1" w:themeTint="D9"/>
          <w:sz w:val="20"/>
          <w:szCs w:val="20"/>
          <w:u w:val="single"/>
        </w:rPr>
      </w:pPr>
      <w:r w:rsidRPr="009D538D">
        <w:rPr>
          <w:rFonts w:asciiTheme="majorHAnsi" w:hAnsiTheme="majorHAnsi" w:cstheme="majorHAnsi"/>
          <w:b/>
          <w:color w:val="262626" w:themeColor="text1" w:themeTint="D9"/>
          <w:sz w:val="20"/>
          <w:szCs w:val="20"/>
          <w:u w:val="single"/>
        </w:rPr>
        <w:t xml:space="preserve">1) Kryterium - cena </w:t>
      </w:r>
    </w:p>
    <w:p w14:paraId="78782790" w14:textId="77777777" w:rsidR="009F11BD" w:rsidRPr="009D538D" w:rsidRDefault="009F11BD" w:rsidP="009F11BD">
      <w:pPr>
        <w:autoSpaceDE w:val="0"/>
        <w:spacing w:after="0" w:line="240" w:lineRule="auto"/>
        <w:jc w:val="both"/>
        <w:rPr>
          <w:rFonts w:asciiTheme="majorHAnsi" w:eastAsia="Verdana" w:hAnsiTheme="majorHAnsi" w:cstheme="majorHAnsi"/>
          <w:bCs/>
          <w:color w:val="262626" w:themeColor="text1" w:themeTint="D9"/>
          <w:sz w:val="20"/>
          <w:szCs w:val="20"/>
        </w:rPr>
      </w:pPr>
      <w:r w:rsidRPr="009D538D">
        <w:rPr>
          <w:rFonts w:asciiTheme="majorHAnsi" w:eastAsia="Verdana" w:hAnsiTheme="majorHAnsi" w:cstheme="majorHAnsi"/>
          <w:bCs/>
          <w:color w:val="262626" w:themeColor="text1" w:themeTint="D9"/>
          <w:sz w:val="20"/>
          <w:szCs w:val="20"/>
        </w:rPr>
        <w:t>Sposób oceny ofert w kryterium cena brutto zamówienia. Ofertom zostaną przyznane punkty za kryterium proporcjonalnie, wg wzoru:</w:t>
      </w:r>
    </w:p>
    <w:p w14:paraId="3492BD0B" w14:textId="77777777" w:rsidR="009F11BD" w:rsidRPr="009D538D" w:rsidRDefault="009F11BD" w:rsidP="009F11BD">
      <w:pPr>
        <w:spacing w:after="0" w:line="240" w:lineRule="auto"/>
        <w:ind w:left="2832"/>
        <w:jc w:val="both"/>
        <w:rPr>
          <w:rFonts w:asciiTheme="majorHAnsi" w:hAnsiTheme="majorHAnsi" w:cstheme="majorHAnsi"/>
          <w:color w:val="262626" w:themeColor="text1" w:themeTint="D9"/>
          <w:sz w:val="20"/>
          <w:szCs w:val="20"/>
        </w:rPr>
      </w:pPr>
    </w:p>
    <w:p w14:paraId="7C6B210A" w14:textId="77777777" w:rsidR="009F11BD" w:rsidRPr="009D538D" w:rsidRDefault="009F11BD" w:rsidP="009F11BD">
      <w:pPr>
        <w:autoSpaceDE w:val="0"/>
        <w:spacing w:after="0" w:line="240" w:lineRule="auto"/>
        <w:jc w:val="both"/>
        <w:rPr>
          <w:rFonts w:asciiTheme="majorHAnsi" w:eastAsia="Verdana" w:hAnsiTheme="majorHAnsi" w:cstheme="majorHAnsi"/>
          <w:b/>
          <w:bCs/>
          <w:color w:val="262626" w:themeColor="text1" w:themeTint="D9"/>
          <w:sz w:val="20"/>
          <w:szCs w:val="20"/>
        </w:rPr>
      </w:pPr>
      <w:r w:rsidRPr="009D538D">
        <w:rPr>
          <w:rFonts w:asciiTheme="majorHAnsi" w:eastAsia="Verdana" w:hAnsiTheme="majorHAnsi" w:cstheme="majorHAnsi"/>
          <w:b/>
          <w:bCs/>
          <w:color w:val="262626" w:themeColor="text1" w:themeTint="D9"/>
          <w:sz w:val="20"/>
          <w:szCs w:val="20"/>
        </w:rPr>
        <w:t>PC = CN/CR x 60pkt.</w:t>
      </w:r>
    </w:p>
    <w:p w14:paraId="34DF78DD"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p>
    <w:p w14:paraId="7C2C966A"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PC</w:t>
      </w:r>
      <w:r w:rsidRPr="009D538D">
        <w:rPr>
          <w:rFonts w:asciiTheme="majorHAnsi" w:eastAsia="Verdana" w:hAnsiTheme="majorHAnsi" w:cstheme="majorHAnsi"/>
          <w:color w:val="262626" w:themeColor="text1" w:themeTint="D9"/>
          <w:sz w:val="20"/>
          <w:szCs w:val="20"/>
        </w:rPr>
        <w:tab/>
        <w:t>– liczba punktów badanej oferty dla kryterium ceny brutto zamówienia</w:t>
      </w:r>
    </w:p>
    <w:p w14:paraId="5593626F"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CN</w:t>
      </w:r>
      <w:r w:rsidRPr="009D538D">
        <w:rPr>
          <w:rFonts w:asciiTheme="majorHAnsi" w:eastAsia="Verdana" w:hAnsiTheme="majorHAnsi" w:cstheme="majorHAnsi"/>
          <w:color w:val="262626" w:themeColor="text1" w:themeTint="D9"/>
          <w:sz w:val="20"/>
          <w:szCs w:val="20"/>
        </w:rPr>
        <w:tab/>
        <w:t>– najniższa oferowana cena brutto zamówienia</w:t>
      </w:r>
    </w:p>
    <w:p w14:paraId="123414F8"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 xml:space="preserve">CR </w:t>
      </w:r>
      <w:r w:rsidRPr="009D538D">
        <w:rPr>
          <w:rFonts w:asciiTheme="majorHAnsi" w:eastAsia="Verdana" w:hAnsiTheme="majorHAnsi" w:cstheme="majorHAnsi"/>
          <w:color w:val="262626" w:themeColor="text1" w:themeTint="D9"/>
          <w:sz w:val="20"/>
          <w:szCs w:val="20"/>
        </w:rPr>
        <w:tab/>
        <w:t>– cena brutto zamówienia oferty rozpatrywanej</w:t>
      </w:r>
    </w:p>
    <w:p w14:paraId="73151CFF" w14:textId="77777777" w:rsidR="009F11BD" w:rsidRPr="009D538D" w:rsidRDefault="009F11BD" w:rsidP="009F11BD">
      <w:pPr>
        <w:autoSpaceDE w:val="0"/>
        <w:spacing w:after="0" w:line="240" w:lineRule="auto"/>
        <w:rPr>
          <w:rFonts w:asciiTheme="majorHAnsi" w:hAnsiTheme="majorHAnsi" w:cstheme="majorHAnsi"/>
          <w:b/>
          <w:color w:val="262626" w:themeColor="text1" w:themeTint="D9"/>
          <w:sz w:val="20"/>
          <w:szCs w:val="20"/>
          <w:u w:val="single"/>
        </w:rPr>
      </w:pPr>
    </w:p>
    <w:p w14:paraId="5746EE85" w14:textId="77777777" w:rsidR="00A7388D" w:rsidRPr="007D6A0D" w:rsidRDefault="00A7388D" w:rsidP="00A7388D">
      <w:pPr>
        <w:autoSpaceDE w:val="0"/>
        <w:spacing w:after="0" w:line="240" w:lineRule="auto"/>
        <w:rPr>
          <w:rFonts w:asciiTheme="majorHAnsi" w:hAnsiTheme="majorHAnsi" w:cstheme="majorHAnsi"/>
          <w:bCs/>
          <w:color w:val="262626" w:themeColor="text1" w:themeTint="D9"/>
          <w:sz w:val="20"/>
          <w:szCs w:val="20"/>
        </w:rPr>
      </w:pPr>
      <w:r w:rsidRPr="007D6A0D">
        <w:rPr>
          <w:rFonts w:asciiTheme="majorHAnsi" w:hAnsiTheme="majorHAnsi" w:cstheme="majorHAnsi"/>
          <w:b/>
          <w:color w:val="262626" w:themeColor="text1" w:themeTint="D9"/>
          <w:sz w:val="20"/>
          <w:szCs w:val="20"/>
          <w:u w:val="single"/>
        </w:rPr>
        <w:t xml:space="preserve">2) kryterium - </w:t>
      </w:r>
      <w:r w:rsidRPr="007D6A0D">
        <w:rPr>
          <w:rFonts w:asciiTheme="majorHAnsi" w:eastAsia="Verdana" w:hAnsiTheme="majorHAnsi" w:cstheme="majorHAnsi"/>
          <w:b/>
          <w:color w:val="262626" w:themeColor="text1" w:themeTint="D9"/>
          <w:sz w:val="20"/>
          <w:szCs w:val="20"/>
          <w:u w:val="single"/>
        </w:rPr>
        <w:t xml:space="preserve">okres gwarancji </w:t>
      </w:r>
    </w:p>
    <w:p w14:paraId="3291E5B9" w14:textId="590F91A7" w:rsidR="00F25761" w:rsidRPr="0044313E" w:rsidRDefault="00F25761" w:rsidP="00F25761">
      <w:pPr>
        <w:autoSpaceDE w:val="0"/>
        <w:rPr>
          <w:rFonts w:ascii="Calibri Light" w:eastAsia="Verdana" w:hAnsi="Calibri Light" w:cs="Calibri Light"/>
          <w:bCs/>
          <w:color w:val="262626" w:themeColor="text1" w:themeTint="D9"/>
          <w:sz w:val="20"/>
          <w:szCs w:val="20"/>
        </w:rPr>
      </w:pPr>
      <w:bookmarkStart w:id="23" w:name="_Hlk124755527"/>
      <w:r w:rsidRPr="0044313E">
        <w:rPr>
          <w:rFonts w:ascii="Calibri Light" w:eastAsia="Verdana" w:hAnsi="Calibri Light" w:cs="Calibri Light"/>
          <w:bCs/>
          <w:color w:val="262626" w:themeColor="text1" w:themeTint="D9"/>
          <w:sz w:val="20"/>
          <w:szCs w:val="20"/>
        </w:rPr>
        <w:t xml:space="preserve">Sposób oceny ofert w kryterium okres gwarancji. Ofertom zostaną przyznane punkty za kryterium w zależności od długości zadeklarowanego okresu gwarancji, przy założeniu, </w:t>
      </w:r>
      <w:r w:rsidRPr="0044313E">
        <w:rPr>
          <w:rFonts w:ascii="Calibri Light" w:eastAsia="Verdana" w:hAnsi="Calibri Light" w:cs="Calibri Light"/>
          <w:b/>
          <w:color w:val="262626" w:themeColor="text1" w:themeTint="D9"/>
          <w:sz w:val="20"/>
          <w:szCs w:val="20"/>
        </w:rPr>
        <w:t xml:space="preserve">że min. okres gwarancji to </w:t>
      </w:r>
      <w:r w:rsidR="0044313E" w:rsidRPr="0044313E">
        <w:rPr>
          <w:rFonts w:asciiTheme="majorHAnsi" w:hAnsiTheme="majorHAnsi" w:cstheme="majorHAnsi"/>
          <w:b/>
          <w:color w:val="262626" w:themeColor="text1" w:themeTint="D9"/>
          <w:spacing w:val="-1"/>
          <w:sz w:val="20"/>
          <w:szCs w:val="20"/>
        </w:rPr>
        <w:t>36</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t>miesięcy</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t>3</w:t>
      </w:r>
      <w:r w:rsidRPr="0044313E">
        <w:rPr>
          <w:rFonts w:asciiTheme="majorHAnsi" w:hAnsiTheme="majorHAnsi" w:cstheme="majorHAnsi"/>
          <w:b/>
          <w:color w:val="262626" w:themeColor="text1" w:themeTint="D9"/>
          <w:spacing w:val="-1"/>
          <w:sz w:val="20"/>
          <w:szCs w:val="20"/>
        </w:rPr>
        <w:t xml:space="preserve"> lat</w:t>
      </w:r>
      <w:r w:rsidR="0044313E" w:rsidRPr="0044313E">
        <w:rPr>
          <w:rFonts w:asciiTheme="majorHAnsi" w:hAnsiTheme="majorHAnsi" w:cstheme="majorHAnsi"/>
          <w:b/>
          <w:color w:val="262626" w:themeColor="text1" w:themeTint="D9"/>
          <w:spacing w:val="-1"/>
          <w:sz w:val="20"/>
          <w:szCs w:val="20"/>
        </w:rPr>
        <w:t>a</w:t>
      </w:r>
      <w:r w:rsidRPr="0044313E">
        <w:rPr>
          <w:rFonts w:asciiTheme="majorHAnsi" w:hAnsiTheme="majorHAnsi" w:cstheme="majorHAnsi"/>
          <w:b/>
          <w:color w:val="262626" w:themeColor="text1" w:themeTint="D9"/>
          <w:spacing w:val="-1"/>
          <w:sz w:val="20"/>
          <w:szCs w:val="20"/>
        </w:rPr>
        <w:t>)</w:t>
      </w:r>
      <w:r w:rsidRPr="0044313E">
        <w:rPr>
          <w:rFonts w:ascii="Calibri Light" w:eastAsia="Verdana" w:hAnsi="Calibri Light" w:cs="Calibri Light"/>
          <w:b/>
          <w:color w:val="262626" w:themeColor="text1" w:themeTint="D9"/>
          <w:sz w:val="20"/>
          <w:szCs w:val="20"/>
        </w:rPr>
        <w:t xml:space="preserve">, a mx. to </w:t>
      </w:r>
      <w:r w:rsidR="0044313E" w:rsidRPr="0044313E">
        <w:rPr>
          <w:rFonts w:asciiTheme="majorHAnsi" w:hAnsiTheme="majorHAnsi" w:cstheme="majorHAnsi"/>
          <w:b/>
          <w:color w:val="262626" w:themeColor="text1" w:themeTint="D9"/>
          <w:spacing w:val="-1"/>
          <w:sz w:val="20"/>
          <w:szCs w:val="20"/>
        </w:rPr>
        <w:t>60</w:t>
      </w:r>
      <w:r w:rsidRPr="0044313E">
        <w:rPr>
          <w:rFonts w:asciiTheme="majorHAnsi" w:hAnsiTheme="majorHAnsi" w:cstheme="majorHAnsi"/>
          <w:b/>
          <w:color w:val="262626" w:themeColor="text1" w:themeTint="D9"/>
          <w:spacing w:val="-1"/>
          <w:sz w:val="20"/>
          <w:szCs w:val="20"/>
        </w:rPr>
        <w:t xml:space="preserve"> miesi</w:t>
      </w:r>
      <w:r w:rsidR="0044313E" w:rsidRPr="0044313E">
        <w:rPr>
          <w:rFonts w:asciiTheme="majorHAnsi" w:hAnsiTheme="majorHAnsi" w:cstheme="majorHAnsi"/>
          <w:b/>
          <w:color w:val="262626" w:themeColor="text1" w:themeTint="D9"/>
          <w:spacing w:val="-1"/>
          <w:sz w:val="20"/>
          <w:szCs w:val="20"/>
        </w:rPr>
        <w:t>ęcy</w:t>
      </w:r>
      <w:r w:rsidRPr="0044313E">
        <w:rPr>
          <w:rFonts w:asciiTheme="majorHAnsi" w:hAnsiTheme="majorHAnsi" w:cstheme="majorHAnsi"/>
          <w:b/>
          <w:color w:val="262626" w:themeColor="text1" w:themeTint="D9"/>
          <w:spacing w:val="-1"/>
          <w:sz w:val="20"/>
          <w:szCs w:val="20"/>
        </w:rPr>
        <w:t xml:space="preserve"> </w:t>
      </w:r>
      <w:r w:rsidR="0044313E" w:rsidRPr="0044313E">
        <w:rPr>
          <w:rFonts w:asciiTheme="majorHAnsi" w:hAnsiTheme="majorHAnsi" w:cstheme="majorHAnsi"/>
          <w:b/>
          <w:color w:val="262626" w:themeColor="text1" w:themeTint="D9"/>
          <w:spacing w:val="-1"/>
          <w:sz w:val="20"/>
          <w:szCs w:val="20"/>
        </w:rPr>
        <w:br/>
      </w:r>
      <w:r w:rsidRPr="0044313E">
        <w:rPr>
          <w:rFonts w:asciiTheme="majorHAnsi" w:hAnsiTheme="majorHAnsi" w:cstheme="majorHAnsi"/>
          <w:b/>
          <w:color w:val="262626" w:themeColor="text1" w:themeTint="D9"/>
          <w:spacing w:val="-1"/>
          <w:sz w:val="20"/>
          <w:szCs w:val="20"/>
        </w:rPr>
        <w:t>(</w:t>
      </w:r>
      <w:r w:rsidR="0044313E" w:rsidRPr="0044313E">
        <w:rPr>
          <w:rFonts w:asciiTheme="majorHAnsi" w:hAnsiTheme="majorHAnsi" w:cstheme="majorHAnsi"/>
          <w:b/>
          <w:color w:val="262626" w:themeColor="text1" w:themeTint="D9"/>
          <w:spacing w:val="-1"/>
          <w:sz w:val="20"/>
          <w:szCs w:val="20"/>
        </w:rPr>
        <w:t>5</w:t>
      </w:r>
      <w:r w:rsidRPr="0044313E">
        <w:rPr>
          <w:rFonts w:asciiTheme="majorHAnsi" w:hAnsiTheme="majorHAnsi" w:cstheme="majorHAnsi"/>
          <w:b/>
          <w:color w:val="262626" w:themeColor="text1" w:themeTint="D9"/>
          <w:spacing w:val="-1"/>
          <w:sz w:val="20"/>
          <w:szCs w:val="20"/>
        </w:rPr>
        <w:t xml:space="preserve"> lat)</w:t>
      </w:r>
      <w:r w:rsidRPr="0044313E">
        <w:rPr>
          <w:rFonts w:ascii="Calibri Light" w:eastAsia="Verdana" w:hAnsi="Calibri Light" w:cs="Calibri Light"/>
          <w:bCs/>
          <w:color w:val="262626" w:themeColor="text1" w:themeTint="D9"/>
          <w:sz w:val="20"/>
          <w:szCs w:val="20"/>
        </w:rPr>
        <w:t>, w sposób następujący:</w:t>
      </w:r>
    </w:p>
    <w:p w14:paraId="2226BB22" w14:textId="6876364A"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 xml:space="preserve">Okres gwarancji </w:t>
      </w:r>
    </w:p>
    <w:p w14:paraId="42E5C16C" w14:textId="77777777" w:rsidR="00F25761" w:rsidRPr="0044313E" w:rsidRDefault="00F25761" w:rsidP="00F25761">
      <w:pPr>
        <w:widowControl w:val="0"/>
        <w:spacing w:after="0" w:line="240" w:lineRule="auto"/>
        <w:ind w:left="284" w:firstLine="424"/>
        <w:rPr>
          <w:rFonts w:asciiTheme="majorHAnsi" w:hAnsiTheme="majorHAnsi" w:cstheme="majorHAnsi"/>
          <w:bCs/>
          <w:color w:val="262626" w:themeColor="text1" w:themeTint="D9"/>
          <w:spacing w:val="-1"/>
          <w:sz w:val="20"/>
          <w:szCs w:val="20"/>
          <w:u w:val="single"/>
        </w:rPr>
      </w:pPr>
      <w:r w:rsidRPr="0044313E">
        <w:rPr>
          <w:rFonts w:asciiTheme="majorHAnsi" w:hAnsiTheme="majorHAnsi" w:cstheme="majorHAnsi"/>
          <w:bCs/>
          <w:color w:val="262626" w:themeColor="text1" w:themeTint="D9"/>
          <w:spacing w:val="-1"/>
          <w:sz w:val="20"/>
          <w:szCs w:val="20"/>
          <w:u w:val="single"/>
        </w:rPr>
        <w:t>na cały zakres zamówienia                       Ilość punktów</w:t>
      </w:r>
    </w:p>
    <w:p w14:paraId="033A1D50" w14:textId="45834C36" w:rsidR="00F25761" w:rsidRPr="0044313E" w:rsidRDefault="00F25761" w:rsidP="00F25761">
      <w:pPr>
        <w:widowControl w:val="0"/>
        <w:spacing w:after="0" w:line="240" w:lineRule="auto"/>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ab/>
      </w:r>
      <w:r w:rsidR="0044313E" w:rsidRPr="0044313E">
        <w:rPr>
          <w:rFonts w:asciiTheme="majorHAnsi" w:hAnsiTheme="majorHAnsi" w:cstheme="majorHAnsi"/>
          <w:bCs/>
          <w:color w:val="262626" w:themeColor="text1" w:themeTint="D9"/>
          <w:spacing w:val="-1"/>
          <w:sz w:val="20"/>
          <w:szCs w:val="20"/>
        </w:rPr>
        <w:t>36 miesięcy (3 lata)</w:t>
      </w:r>
      <w:r w:rsidRPr="0044313E">
        <w:rPr>
          <w:rFonts w:asciiTheme="majorHAnsi" w:hAnsiTheme="majorHAnsi" w:cstheme="majorHAnsi"/>
          <w:bCs/>
          <w:color w:val="262626" w:themeColor="text1" w:themeTint="D9"/>
          <w:spacing w:val="-1"/>
          <w:sz w:val="20"/>
          <w:szCs w:val="20"/>
        </w:rPr>
        <w:tab/>
      </w:r>
      <w:r w:rsidRPr="0044313E">
        <w:rPr>
          <w:rFonts w:asciiTheme="majorHAnsi" w:hAnsiTheme="majorHAnsi" w:cstheme="majorHAnsi"/>
          <w:bCs/>
          <w:color w:val="262626" w:themeColor="text1" w:themeTint="D9"/>
          <w:spacing w:val="-1"/>
          <w:sz w:val="20"/>
          <w:szCs w:val="20"/>
        </w:rPr>
        <w:tab/>
      </w:r>
      <w:r w:rsidRPr="0044313E">
        <w:rPr>
          <w:rFonts w:asciiTheme="majorHAnsi" w:hAnsiTheme="majorHAnsi" w:cstheme="majorHAnsi"/>
          <w:bCs/>
          <w:color w:val="262626" w:themeColor="text1" w:themeTint="D9"/>
          <w:spacing w:val="-1"/>
          <w:sz w:val="20"/>
          <w:szCs w:val="20"/>
        </w:rPr>
        <w:tab/>
      </w:r>
      <w:r w:rsidR="0044313E" w:rsidRPr="0044313E">
        <w:rPr>
          <w:rFonts w:asciiTheme="majorHAnsi" w:hAnsiTheme="majorHAnsi" w:cstheme="majorHAnsi"/>
          <w:bCs/>
          <w:color w:val="262626" w:themeColor="text1" w:themeTint="D9"/>
          <w:spacing w:val="-1"/>
          <w:sz w:val="20"/>
          <w:szCs w:val="20"/>
        </w:rPr>
        <w:t>0</w:t>
      </w:r>
      <w:r w:rsidRPr="0044313E">
        <w:rPr>
          <w:rFonts w:asciiTheme="majorHAnsi" w:hAnsiTheme="majorHAnsi" w:cstheme="majorHAnsi"/>
          <w:bCs/>
          <w:color w:val="262626" w:themeColor="text1" w:themeTint="D9"/>
          <w:spacing w:val="-1"/>
          <w:sz w:val="20"/>
          <w:szCs w:val="20"/>
        </w:rPr>
        <w:t>0</w:t>
      </w:r>
    </w:p>
    <w:p w14:paraId="678327B4" w14:textId="6EDA0A02" w:rsidR="00F25761" w:rsidRPr="0044313E" w:rsidRDefault="0044313E" w:rsidP="00F25761">
      <w:pPr>
        <w:widowControl w:val="0"/>
        <w:spacing w:after="0" w:line="240" w:lineRule="auto"/>
        <w:ind w:firstLine="708"/>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48 miesięcy</w:t>
      </w:r>
      <w:r w:rsidR="00F25761" w:rsidRPr="0044313E">
        <w:rPr>
          <w:rFonts w:asciiTheme="majorHAnsi" w:hAnsiTheme="majorHAnsi" w:cstheme="majorHAnsi"/>
          <w:bCs/>
          <w:color w:val="262626" w:themeColor="text1" w:themeTint="D9"/>
          <w:spacing w:val="-1"/>
          <w:sz w:val="20"/>
          <w:szCs w:val="20"/>
        </w:rPr>
        <w:t xml:space="preserve"> (</w:t>
      </w:r>
      <w:r w:rsidRPr="0044313E">
        <w:rPr>
          <w:rFonts w:asciiTheme="majorHAnsi" w:hAnsiTheme="majorHAnsi" w:cstheme="majorHAnsi"/>
          <w:bCs/>
          <w:color w:val="262626" w:themeColor="text1" w:themeTint="D9"/>
          <w:spacing w:val="-1"/>
          <w:sz w:val="20"/>
          <w:szCs w:val="20"/>
        </w:rPr>
        <w:t>4 lata</w:t>
      </w:r>
      <w:r w:rsidR="00F25761" w:rsidRPr="0044313E">
        <w:rPr>
          <w:rFonts w:asciiTheme="majorHAnsi" w:hAnsiTheme="majorHAnsi" w:cstheme="majorHAnsi"/>
          <w:bCs/>
          <w:color w:val="262626" w:themeColor="text1" w:themeTint="D9"/>
          <w:spacing w:val="-1"/>
          <w:sz w:val="20"/>
          <w:szCs w:val="20"/>
        </w:rPr>
        <w:t>)</w:t>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r>
      <w:r w:rsidR="00F25761" w:rsidRPr="0044313E">
        <w:rPr>
          <w:rFonts w:asciiTheme="majorHAnsi" w:hAnsiTheme="majorHAnsi" w:cstheme="majorHAnsi"/>
          <w:bCs/>
          <w:color w:val="262626" w:themeColor="text1" w:themeTint="D9"/>
          <w:spacing w:val="-1"/>
          <w:sz w:val="20"/>
          <w:szCs w:val="20"/>
        </w:rPr>
        <w:tab/>
        <w:t>20</w:t>
      </w:r>
    </w:p>
    <w:p w14:paraId="2D971397" w14:textId="3B678D74" w:rsidR="00F25761" w:rsidRPr="0044313E" w:rsidRDefault="00F25761" w:rsidP="00F25761">
      <w:pPr>
        <w:widowControl w:val="0"/>
        <w:spacing w:after="0" w:line="240" w:lineRule="auto"/>
        <w:rPr>
          <w:rFonts w:asciiTheme="majorHAnsi" w:hAnsiTheme="majorHAnsi" w:cstheme="majorHAnsi"/>
          <w:bCs/>
          <w:color w:val="262626" w:themeColor="text1" w:themeTint="D9"/>
          <w:spacing w:val="-1"/>
          <w:sz w:val="20"/>
          <w:szCs w:val="20"/>
        </w:rPr>
      </w:pPr>
      <w:r w:rsidRPr="0044313E">
        <w:rPr>
          <w:rFonts w:asciiTheme="majorHAnsi" w:hAnsiTheme="majorHAnsi" w:cstheme="majorHAnsi"/>
          <w:bCs/>
          <w:color w:val="262626" w:themeColor="text1" w:themeTint="D9"/>
          <w:spacing w:val="-1"/>
          <w:sz w:val="20"/>
          <w:szCs w:val="20"/>
        </w:rPr>
        <w:tab/>
      </w:r>
      <w:r w:rsidR="0044313E" w:rsidRPr="0044313E">
        <w:rPr>
          <w:rFonts w:asciiTheme="majorHAnsi" w:hAnsiTheme="majorHAnsi" w:cstheme="majorHAnsi"/>
          <w:bCs/>
          <w:color w:val="262626" w:themeColor="text1" w:themeTint="D9"/>
          <w:spacing w:val="-1"/>
          <w:sz w:val="20"/>
          <w:szCs w:val="20"/>
        </w:rPr>
        <w:t>60 miesięcy</w:t>
      </w:r>
      <w:r w:rsidRPr="0044313E">
        <w:rPr>
          <w:rFonts w:asciiTheme="majorHAnsi" w:hAnsiTheme="majorHAnsi" w:cstheme="majorHAnsi"/>
          <w:bCs/>
          <w:color w:val="262626" w:themeColor="text1" w:themeTint="D9"/>
          <w:spacing w:val="-1"/>
          <w:sz w:val="20"/>
          <w:szCs w:val="20"/>
        </w:rPr>
        <w:t xml:space="preserve"> (</w:t>
      </w:r>
      <w:r w:rsidR="0044313E" w:rsidRPr="0044313E">
        <w:rPr>
          <w:rFonts w:asciiTheme="majorHAnsi" w:hAnsiTheme="majorHAnsi" w:cstheme="majorHAnsi"/>
          <w:bCs/>
          <w:color w:val="262626" w:themeColor="text1" w:themeTint="D9"/>
          <w:spacing w:val="-1"/>
          <w:sz w:val="20"/>
          <w:szCs w:val="20"/>
        </w:rPr>
        <w:t>5</w:t>
      </w:r>
      <w:r w:rsidRPr="0044313E">
        <w:rPr>
          <w:rFonts w:asciiTheme="majorHAnsi" w:hAnsiTheme="majorHAnsi" w:cstheme="majorHAnsi"/>
          <w:bCs/>
          <w:color w:val="262626" w:themeColor="text1" w:themeTint="D9"/>
          <w:spacing w:val="-1"/>
          <w:sz w:val="20"/>
          <w:szCs w:val="20"/>
        </w:rPr>
        <w:t xml:space="preserve"> lat)</w:t>
      </w:r>
      <w:r w:rsidRPr="0044313E">
        <w:rPr>
          <w:rFonts w:asciiTheme="majorHAnsi" w:hAnsiTheme="majorHAnsi" w:cstheme="majorHAnsi"/>
          <w:bCs/>
          <w:color w:val="262626" w:themeColor="text1" w:themeTint="D9"/>
          <w:spacing w:val="-1"/>
          <w:sz w:val="20"/>
          <w:szCs w:val="20"/>
        </w:rPr>
        <w:tab/>
      </w:r>
      <w:r w:rsidRPr="0044313E">
        <w:rPr>
          <w:rFonts w:asciiTheme="majorHAnsi" w:hAnsiTheme="majorHAnsi" w:cstheme="majorHAnsi"/>
          <w:bCs/>
          <w:color w:val="262626" w:themeColor="text1" w:themeTint="D9"/>
          <w:spacing w:val="-1"/>
          <w:sz w:val="20"/>
          <w:szCs w:val="20"/>
        </w:rPr>
        <w:tab/>
      </w:r>
      <w:r w:rsidRPr="0044313E">
        <w:rPr>
          <w:rFonts w:asciiTheme="majorHAnsi" w:hAnsiTheme="majorHAnsi" w:cstheme="majorHAnsi"/>
          <w:bCs/>
          <w:color w:val="262626" w:themeColor="text1" w:themeTint="D9"/>
          <w:spacing w:val="-1"/>
          <w:sz w:val="20"/>
          <w:szCs w:val="20"/>
        </w:rPr>
        <w:tab/>
        <w:t>40</w:t>
      </w:r>
    </w:p>
    <w:p w14:paraId="17D74141"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37EF1356"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UWAGA!</w:t>
      </w:r>
    </w:p>
    <w:p w14:paraId="69C590F9" w14:textId="4E21A004"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Cs/>
          <w:color w:val="262626" w:themeColor="text1" w:themeTint="D9"/>
          <w:spacing w:val="-1"/>
          <w:sz w:val="20"/>
          <w:szCs w:val="20"/>
        </w:rPr>
        <w:t xml:space="preserve">Wykonawca określi czas trwania gwarancji w jednym z powyższych okresów. </w:t>
      </w:r>
      <w:bookmarkEnd w:id="23"/>
    </w:p>
    <w:p w14:paraId="5B578C47" w14:textId="77777777"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p>
    <w:p w14:paraId="6A9D2FBF" w14:textId="29EB2878" w:rsidR="00F25761" w:rsidRPr="0044313E" w:rsidRDefault="00F25761" w:rsidP="00F25761">
      <w:pPr>
        <w:widowControl w:val="0"/>
        <w:spacing w:after="0" w:line="240" w:lineRule="auto"/>
        <w:jc w:val="both"/>
        <w:rPr>
          <w:rFonts w:asciiTheme="majorHAnsi" w:hAnsiTheme="majorHAnsi" w:cstheme="majorHAnsi"/>
          <w:b/>
          <w:bCs/>
          <w:color w:val="262626" w:themeColor="text1" w:themeTint="D9"/>
          <w:spacing w:val="-1"/>
          <w:sz w:val="20"/>
          <w:szCs w:val="20"/>
        </w:rPr>
      </w:pPr>
      <w:bookmarkStart w:id="24" w:name="_Hlk219121732"/>
      <w:r w:rsidRPr="0044313E">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2B3DA34E" w14:textId="77777777" w:rsidR="00F25761" w:rsidRPr="0044313E" w:rsidRDefault="00F25761" w:rsidP="00F25761">
      <w:pPr>
        <w:autoSpaceDE w:val="0"/>
        <w:autoSpaceDN w:val="0"/>
        <w:adjustRightInd w:val="0"/>
        <w:spacing w:after="0" w:line="240" w:lineRule="auto"/>
        <w:rPr>
          <w:rFonts w:asciiTheme="majorHAnsi" w:hAnsiTheme="majorHAnsi" w:cstheme="majorHAnsi"/>
          <w:i/>
          <w:iCs/>
          <w:color w:val="262626" w:themeColor="text1" w:themeTint="D9"/>
          <w:sz w:val="20"/>
          <w:szCs w:val="20"/>
        </w:rPr>
      </w:pPr>
    </w:p>
    <w:bookmarkEnd w:id="24"/>
    <w:p w14:paraId="76AEB6E8" w14:textId="4F61CA46" w:rsidR="00F25761" w:rsidRPr="0044313E" w:rsidRDefault="00F25761" w:rsidP="00F25761">
      <w:pPr>
        <w:widowControl w:val="0"/>
        <w:spacing w:after="0" w:line="240" w:lineRule="auto"/>
        <w:jc w:val="both"/>
        <w:rPr>
          <w:rFonts w:ascii="Calibri Light" w:hAnsi="Calibri Light" w:cs="Calibri Light"/>
          <w:b/>
          <w:bCs/>
          <w:color w:val="262626" w:themeColor="text1" w:themeTint="D9"/>
          <w:spacing w:val="-1"/>
          <w:sz w:val="20"/>
          <w:szCs w:val="20"/>
        </w:rPr>
      </w:pPr>
      <w:r w:rsidRPr="0044313E">
        <w:rPr>
          <w:rFonts w:ascii="Calibri Light" w:hAnsi="Calibri Light" w:cs="Calibri Light"/>
          <w:b/>
          <w:bCs/>
          <w:color w:val="262626" w:themeColor="text1" w:themeTint="D9"/>
          <w:spacing w:val="-1"/>
          <w:sz w:val="20"/>
          <w:szCs w:val="20"/>
        </w:rPr>
        <w:t>W przypadku, gdy Wykonawca nie zaoferuje żadnego okresu gwarancji, Zamawiający odrzuci ofertę Wykonawcy, jako niezgodną z warunkami zamówienia na podstawie art. 226 ust. 1 pkt 5 ustawy Pzp.</w:t>
      </w:r>
    </w:p>
    <w:p w14:paraId="151415C8" w14:textId="77777777" w:rsidR="00BC653E" w:rsidRDefault="00BC653E" w:rsidP="00BC653E">
      <w:pPr>
        <w:spacing w:after="0" w:line="240" w:lineRule="auto"/>
        <w:rPr>
          <w:rFonts w:asciiTheme="majorHAnsi" w:hAnsiTheme="majorHAnsi" w:cstheme="majorHAnsi"/>
          <w:sz w:val="20"/>
          <w:szCs w:val="20"/>
        </w:rPr>
      </w:pPr>
    </w:p>
    <w:p w14:paraId="042E4BFE" w14:textId="182F93B6" w:rsidR="00A904C4" w:rsidRPr="000E5807" w:rsidRDefault="003D75BE"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5.6/ </w:t>
      </w:r>
      <w:r w:rsidR="00A904C4" w:rsidRPr="000E5807">
        <w:rPr>
          <w:rFonts w:ascii="Calibri Light" w:hAnsi="Calibri Light" w:cs="Calibri Light"/>
          <w:sz w:val="20"/>
          <w:szCs w:val="20"/>
        </w:rPr>
        <w:t>Uzyskana z wyliczenia ilość punktów zostanie ostatecznie ustalona z dokładnością do drugiego miejsca po przecinku z zachowaniem zasady zaokrągleń matematycznych.</w:t>
      </w:r>
    </w:p>
    <w:p w14:paraId="7F2607D7" w14:textId="77777777" w:rsidR="00697944" w:rsidRPr="000E5807" w:rsidRDefault="00697944" w:rsidP="00CC124D">
      <w:pPr>
        <w:spacing w:after="0" w:line="240" w:lineRule="auto"/>
        <w:jc w:val="both"/>
        <w:rPr>
          <w:rFonts w:ascii="Calibri Light" w:hAnsi="Calibri Light" w:cs="Calibri Light"/>
          <w:sz w:val="20"/>
          <w:szCs w:val="20"/>
        </w:rPr>
      </w:pPr>
    </w:p>
    <w:p w14:paraId="7107C8A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5.7/ </w:t>
      </w:r>
      <w:r w:rsidR="00A904C4" w:rsidRPr="000E5807">
        <w:rPr>
          <w:rFonts w:ascii="Calibri Light" w:hAnsi="Calibri Light" w:cs="Calibri Light"/>
          <w:sz w:val="20"/>
          <w:szCs w:val="20"/>
        </w:rPr>
        <w:t>Wybór oferty najkorzystniejszej nastąpi zgodnie z art. 239 ustawy Pzp.</w:t>
      </w:r>
    </w:p>
    <w:p w14:paraId="52A89657" w14:textId="77777777" w:rsidR="00697944" w:rsidRPr="000E5807" w:rsidRDefault="00697944" w:rsidP="00CC124D">
      <w:pPr>
        <w:spacing w:after="0" w:line="240" w:lineRule="auto"/>
        <w:jc w:val="both"/>
        <w:rPr>
          <w:rFonts w:ascii="Calibri Light" w:hAnsi="Calibri Light" w:cs="Calibri Light"/>
          <w:sz w:val="20"/>
          <w:szCs w:val="20"/>
        </w:rPr>
      </w:pPr>
    </w:p>
    <w:p w14:paraId="289C56F5"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5.8/ </w:t>
      </w:r>
      <w:r w:rsidR="00A904C4" w:rsidRPr="000E5807">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a) </w:t>
      </w:r>
      <w:r w:rsidR="00A904C4" w:rsidRPr="000E5807">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b) </w:t>
      </w:r>
      <w:r w:rsidR="00A904C4" w:rsidRPr="000E5807">
        <w:rPr>
          <w:rFonts w:ascii="Calibri Light" w:hAnsi="Calibri Light" w:cs="Calibri Light"/>
          <w:sz w:val="20"/>
          <w:szCs w:val="20"/>
        </w:rPr>
        <w:t>wykonawcach, których oferty zostały odrzucone – podając uzasadnienie faktyczne i prawne,</w:t>
      </w:r>
    </w:p>
    <w:p w14:paraId="28965671" w14:textId="1B8C4634" w:rsidR="00697944" w:rsidRDefault="00697944" w:rsidP="00CC124D">
      <w:pPr>
        <w:spacing w:after="0" w:line="240" w:lineRule="auto"/>
        <w:jc w:val="both"/>
        <w:rPr>
          <w:rFonts w:ascii="Calibri Light" w:hAnsi="Calibri Light" w:cs="Calibri Light"/>
          <w:sz w:val="20"/>
          <w:szCs w:val="20"/>
        </w:rPr>
      </w:pPr>
    </w:p>
    <w:p w14:paraId="00D37EFC" w14:textId="37E2B17A" w:rsidR="0007334E" w:rsidRPr="00574FCD" w:rsidRDefault="0007334E" w:rsidP="0007334E">
      <w:pPr>
        <w:pStyle w:val="Default"/>
        <w:spacing w:after="0" w:line="240" w:lineRule="auto"/>
        <w:jc w:val="both"/>
        <w:rPr>
          <w:rFonts w:asciiTheme="majorHAnsi" w:hAnsiTheme="majorHAnsi" w:cstheme="majorHAnsi"/>
          <w:sz w:val="20"/>
          <w:szCs w:val="20"/>
        </w:rPr>
      </w:pPr>
      <w:r w:rsidRPr="00574FCD">
        <w:rPr>
          <w:rFonts w:asciiTheme="majorHAnsi" w:hAnsiTheme="majorHAnsi" w:cstheme="majorHAnsi"/>
          <w:sz w:val="20"/>
          <w:szCs w:val="20"/>
        </w:rPr>
        <w:t xml:space="preserve">5.9/ Zawiadomienie o wyborze najkorzystniejszej oferty zostanie zamieszczone na stronie internetowej prowadzonego postępowania </w:t>
      </w:r>
      <w:hyperlink r:id="rId18" w:history="1">
        <w:r w:rsidRPr="00574FCD">
          <w:rPr>
            <w:rStyle w:val="Hipercze"/>
            <w:rFonts w:asciiTheme="majorHAnsi" w:hAnsiTheme="majorHAnsi" w:cstheme="majorHAnsi"/>
            <w:sz w:val="20"/>
            <w:szCs w:val="20"/>
          </w:rPr>
          <w:t>https://ezamowienia.gov.pl/pl</w:t>
        </w:r>
      </w:hyperlink>
      <w:r w:rsidRPr="00574FCD">
        <w:rPr>
          <w:rFonts w:asciiTheme="majorHAnsi" w:hAnsiTheme="majorHAnsi" w:cstheme="majorHAnsi"/>
          <w:sz w:val="20"/>
          <w:szCs w:val="20"/>
        </w:rPr>
        <w:t>.</w:t>
      </w:r>
    </w:p>
    <w:p w14:paraId="63414CA4" w14:textId="77777777" w:rsidR="00697944" w:rsidRPr="000E5807" w:rsidRDefault="00697944" w:rsidP="00CC124D">
      <w:pPr>
        <w:spacing w:after="0" w:line="240" w:lineRule="auto"/>
        <w:jc w:val="both"/>
        <w:rPr>
          <w:rFonts w:ascii="Calibri Light" w:hAnsi="Calibri Light" w:cs="Calibri Light"/>
          <w:sz w:val="20"/>
          <w:szCs w:val="20"/>
        </w:rPr>
      </w:pPr>
    </w:p>
    <w:p w14:paraId="5B2616C1"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5.9/ </w:t>
      </w:r>
      <w:r w:rsidR="00A904C4" w:rsidRPr="000E5807">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0E5807" w:rsidRDefault="00697944" w:rsidP="00CC124D">
      <w:pPr>
        <w:spacing w:after="0" w:line="240" w:lineRule="auto"/>
        <w:jc w:val="both"/>
        <w:rPr>
          <w:rFonts w:ascii="Calibri Light" w:hAnsi="Calibri Light" w:cs="Calibri Light"/>
          <w:sz w:val="20"/>
          <w:szCs w:val="20"/>
        </w:rPr>
      </w:pPr>
    </w:p>
    <w:p w14:paraId="4670916C" w14:textId="1EF9DC66"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5.10/</w:t>
      </w:r>
      <w:r w:rsidR="00A904C4" w:rsidRPr="000E5807">
        <w:rPr>
          <w:rFonts w:ascii="Calibri Light" w:hAnsi="Calibri Light" w:cs="Calibri Light"/>
          <w:sz w:val="20"/>
          <w:szCs w:val="20"/>
        </w:rPr>
        <w:t xml:space="preserve">Jeżeli wykonawca, którego oferta została wybrana, uchyli się od zawarcia umowy w sprawie zamówienia publicznego lub </w:t>
      </w:r>
      <w:r w:rsidR="00A904C4" w:rsidRPr="00323F73">
        <w:rPr>
          <w:rFonts w:ascii="Calibri Light" w:hAnsi="Calibri Light" w:cs="Calibri Light"/>
          <w:sz w:val="20"/>
          <w:szCs w:val="20"/>
        </w:rPr>
        <w:t>nie wniesie wymaganego zabezpieczenia należytego wykonania umowy</w:t>
      </w:r>
      <w:r w:rsidR="00A904C4" w:rsidRPr="000E5807">
        <w:rPr>
          <w:rFonts w:ascii="Calibri Light" w:hAnsi="Calibri Light" w:cs="Calibri Light"/>
          <w:sz w:val="20"/>
          <w:szCs w:val="20"/>
        </w:rPr>
        <w:t>, Zamawiający może dokonać ponownego badania i oceny ofert spośród ofert pozostałych w postępowaniu wykonawców i dokonać ponownego wyboru najkorzystniejszej oferty</w:t>
      </w:r>
      <w:r w:rsidR="0041413B">
        <w:rPr>
          <w:rFonts w:ascii="Calibri Light" w:hAnsi="Calibri Light" w:cs="Calibri Light"/>
          <w:sz w:val="20"/>
          <w:szCs w:val="20"/>
        </w:rPr>
        <w:t xml:space="preserve"> albo unieważnić postępowanie</w:t>
      </w:r>
      <w:r w:rsidR="00A904C4" w:rsidRPr="000E5807">
        <w:rPr>
          <w:rFonts w:ascii="Calibri Light" w:hAnsi="Calibri Light" w:cs="Calibri Light"/>
          <w:sz w:val="20"/>
          <w:szCs w:val="20"/>
        </w:rPr>
        <w:t xml:space="preserve">. </w:t>
      </w:r>
    </w:p>
    <w:p w14:paraId="1A5D3480" w14:textId="77777777" w:rsidR="00A904C4" w:rsidRDefault="00A904C4" w:rsidP="00CC124D">
      <w:pPr>
        <w:spacing w:after="0" w:line="240" w:lineRule="auto"/>
        <w:rPr>
          <w:rFonts w:ascii="Calibri Light" w:hAnsi="Calibri Light"/>
          <w:sz w:val="20"/>
          <w:szCs w:val="20"/>
        </w:rPr>
      </w:pPr>
    </w:p>
    <w:p w14:paraId="04B3C0BC" w14:textId="77777777" w:rsidR="00697944" w:rsidRPr="00CE1ECD"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Default="00E47AFB" w:rsidP="00CC124D">
      <w:pPr>
        <w:spacing w:after="0" w:line="240" w:lineRule="auto"/>
        <w:rPr>
          <w:rFonts w:ascii="Calibri Light" w:hAnsi="Calibri Light" w:cs="Calibri Light"/>
          <w:sz w:val="20"/>
          <w:szCs w:val="20"/>
        </w:rPr>
      </w:pPr>
    </w:p>
    <w:p w14:paraId="30699BD1" w14:textId="439F8C63"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 xml:space="preserve">6.1/ Projektowane postanowienia umowy stanowią załącznik nr </w:t>
      </w:r>
      <w:r w:rsidR="00DA0D2A">
        <w:rPr>
          <w:rFonts w:ascii="Calibri Light" w:hAnsi="Calibri Light" w:cs="Calibri Light"/>
          <w:sz w:val="20"/>
          <w:szCs w:val="20"/>
        </w:rPr>
        <w:t>4</w:t>
      </w:r>
      <w:r w:rsidRPr="000E5807">
        <w:rPr>
          <w:rFonts w:ascii="Calibri Light" w:hAnsi="Calibri Light" w:cs="Calibri Light"/>
          <w:sz w:val="20"/>
          <w:szCs w:val="20"/>
        </w:rPr>
        <w:t xml:space="preserve"> do SWZ. </w:t>
      </w:r>
    </w:p>
    <w:p w14:paraId="5E8B7B5D" w14:textId="77777777" w:rsidR="00E47AFB" w:rsidRPr="000E5807" w:rsidRDefault="00E47AFB" w:rsidP="00CC124D">
      <w:pPr>
        <w:spacing w:after="0" w:line="240" w:lineRule="auto"/>
        <w:rPr>
          <w:rFonts w:ascii="Calibri Light" w:hAnsi="Calibri Light" w:cs="Calibri Light"/>
          <w:sz w:val="20"/>
          <w:szCs w:val="20"/>
        </w:rPr>
      </w:pPr>
    </w:p>
    <w:p w14:paraId="280881D8" w14:textId="77777777"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6.2/ Złożenie oferty jest jednoznaczne z akceptacją przez wykonawcę projektowanych postanowień umowy.</w:t>
      </w:r>
    </w:p>
    <w:p w14:paraId="6969F3E3" w14:textId="77777777" w:rsidR="00E47AFB" w:rsidRDefault="00E47AFB" w:rsidP="00CC124D">
      <w:pPr>
        <w:spacing w:after="0" w:line="240" w:lineRule="auto"/>
        <w:rPr>
          <w:rFonts w:ascii="Calibri Light" w:hAnsi="Calibri Light" w:cs="Calibri Light"/>
          <w:sz w:val="20"/>
          <w:szCs w:val="20"/>
        </w:rPr>
      </w:pPr>
    </w:p>
    <w:p w14:paraId="3E1F1FAA" w14:textId="77777777" w:rsidR="00697944" w:rsidRPr="007C65DB"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7. ZABEZPIECZENIE NALEŻYTEGO WYKONANIA UMOWY.</w:t>
      </w:r>
    </w:p>
    <w:p w14:paraId="4B0EA3B5" w14:textId="77777777" w:rsidR="00E47AFB" w:rsidRDefault="00E47AFB" w:rsidP="00CC124D">
      <w:pPr>
        <w:autoSpaceDE w:val="0"/>
        <w:spacing w:after="0" w:line="240" w:lineRule="auto"/>
        <w:ind w:left="164" w:hanging="164"/>
        <w:jc w:val="both"/>
        <w:rPr>
          <w:rFonts w:ascii="Calibri Light" w:hAnsi="Calibri Light" w:cs="Calibri Light"/>
          <w:sz w:val="20"/>
          <w:szCs w:val="20"/>
        </w:rPr>
      </w:pPr>
    </w:p>
    <w:p w14:paraId="73DDB1E7" w14:textId="77777777" w:rsidR="00E55372" w:rsidRPr="00F07FEA"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F07FEA">
        <w:rPr>
          <w:rFonts w:asciiTheme="majorHAnsi" w:hAnsiTheme="majorHAnsi" w:cstheme="majorHAnsi"/>
          <w:color w:val="262626" w:themeColor="text1" w:themeTint="D9"/>
          <w:sz w:val="20"/>
          <w:szCs w:val="20"/>
        </w:rPr>
        <w:t>7.1/ Wykonawca, przed podpisaniem umowy zobowiązany jest do wniesienia zabezpieczenia należytego wykonania umowy</w:t>
      </w:r>
    </w:p>
    <w:p w14:paraId="1AFEE055" w14:textId="6D740273" w:rsidR="00E55372" w:rsidRPr="00C61604"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C61604">
        <w:rPr>
          <w:rFonts w:asciiTheme="majorHAnsi" w:hAnsiTheme="majorHAnsi" w:cstheme="majorHAnsi"/>
          <w:color w:val="262626" w:themeColor="text1" w:themeTint="D9"/>
          <w:sz w:val="20"/>
          <w:szCs w:val="20"/>
        </w:rPr>
        <w:t xml:space="preserve">na sumę stanowiącą </w:t>
      </w:r>
      <w:r w:rsidRPr="00C61604">
        <w:rPr>
          <w:rFonts w:asciiTheme="majorHAnsi" w:hAnsiTheme="majorHAnsi" w:cstheme="majorHAnsi"/>
          <w:b/>
          <w:color w:val="262626" w:themeColor="text1" w:themeTint="D9"/>
          <w:sz w:val="20"/>
          <w:szCs w:val="20"/>
        </w:rPr>
        <w:t xml:space="preserve">5% </w:t>
      </w:r>
      <w:r w:rsidR="00C61604" w:rsidRPr="00C61604">
        <w:rPr>
          <w:rFonts w:ascii="Calibri Light" w:hAnsi="Calibri Light" w:cs="Calibri Light"/>
          <w:color w:val="212529"/>
          <w:sz w:val="20"/>
          <w:szCs w:val="20"/>
          <w:shd w:val="clear" w:color="auto" w:fill="FFFFFF"/>
        </w:rPr>
        <w:t>maksymalnej wartości nominalnej zobowiązania zamawiającego wynikającego z umowy</w:t>
      </w:r>
      <w:r w:rsidRPr="00C61604">
        <w:rPr>
          <w:rFonts w:asciiTheme="majorHAnsi" w:hAnsiTheme="majorHAnsi" w:cstheme="majorHAnsi"/>
          <w:color w:val="262626" w:themeColor="text1" w:themeTint="D9"/>
          <w:sz w:val="20"/>
          <w:szCs w:val="20"/>
        </w:rPr>
        <w:t xml:space="preserve">. </w:t>
      </w:r>
    </w:p>
    <w:p w14:paraId="40638813" w14:textId="77777777" w:rsidR="005D1DDF" w:rsidRPr="000E5807" w:rsidRDefault="005D1DDF" w:rsidP="00CC124D">
      <w:pPr>
        <w:spacing w:after="0" w:line="240" w:lineRule="auto"/>
        <w:rPr>
          <w:rFonts w:ascii="Calibri Light" w:hAnsi="Calibri Light" w:cs="Calibri Light"/>
          <w:sz w:val="20"/>
          <w:szCs w:val="20"/>
        </w:rPr>
      </w:pPr>
    </w:p>
    <w:p w14:paraId="45680A2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7</w:t>
      </w:r>
      <w:r w:rsidR="00697944" w:rsidRPr="000E5807">
        <w:rPr>
          <w:rFonts w:ascii="Calibri Light" w:hAnsi="Calibri Light" w:cs="Calibri Light"/>
          <w:sz w:val="20"/>
          <w:szCs w:val="20"/>
        </w:rPr>
        <w:t>.2/ Zabezpieczenie służy pokryciu roszczeń z tytułu niewykonania lub nienależytego wykonania umowy.</w:t>
      </w:r>
    </w:p>
    <w:p w14:paraId="435B7947" w14:textId="77777777" w:rsidR="005D1DDF" w:rsidRPr="000E5807" w:rsidRDefault="005D1DDF" w:rsidP="00CC124D">
      <w:pPr>
        <w:spacing w:after="0" w:line="240" w:lineRule="auto"/>
        <w:jc w:val="both"/>
        <w:rPr>
          <w:rFonts w:ascii="Calibri Light" w:hAnsi="Calibri Light" w:cs="Calibri Light"/>
          <w:sz w:val="20"/>
          <w:szCs w:val="20"/>
        </w:rPr>
      </w:pPr>
    </w:p>
    <w:p w14:paraId="27486838"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7.3/ </w:t>
      </w:r>
      <w:r w:rsidR="00697944" w:rsidRPr="000E5807">
        <w:rPr>
          <w:rFonts w:ascii="Calibri Light" w:hAnsi="Calibri Light" w:cs="Calibri Light"/>
          <w:sz w:val="20"/>
          <w:szCs w:val="20"/>
        </w:rPr>
        <w:t>Zabezpieczenie może być wnoszone według wyboru Wykonawcy w jednej lub w kilku następujących formach:</w:t>
      </w:r>
    </w:p>
    <w:p w14:paraId="1FD2F481"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pieniądzu;</w:t>
      </w:r>
    </w:p>
    <w:p w14:paraId="7AFAA94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poręczeniach bankowych lub poręczeniach spółdzielczej kasy oszczędnościowo- kredytowej, z tym że zobowiązanie kasy jest zawsze zobowiązaniem pieniężnym;</w:t>
      </w:r>
    </w:p>
    <w:p w14:paraId="7D3C7C9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gwarancjach bankowych;</w:t>
      </w:r>
    </w:p>
    <w:p w14:paraId="148422BE"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gwarancjach ubezpieczeniowych;</w:t>
      </w:r>
    </w:p>
    <w:p w14:paraId="2C3598EF"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poręczeniach udzielanych przez podmioty, o których mowa w art. 6b ust. 5 pkt 2 ustawy z dnia 9 listopada 2000 r. o utworzeniu Polskiej Agencji Rozwoju Przedsiębiorczości.</w:t>
      </w:r>
    </w:p>
    <w:p w14:paraId="1F38CE5C" w14:textId="77777777" w:rsidR="005D1DDF" w:rsidRPr="000E5807" w:rsidRDefault="005D1DDF" w:rsidP="00CC124D">
      <w:pPr>
        <w:spacing w:after="0" w:line="240" w:lineRule="auto"/>
        <w:jc w:val="both"/>
        <w:rPr>
          <w:rFonts w:ascii="Calibri Light" w:hAnsi="Calibri Light" w:cs="Calibri Light"/>
          <w:sz w:val="20"/>
          <w:szCs w:val="20"/>
        </w:rPr>
      </w:pPr>
    </w:p>
    <w:p w14:paraId="6151687A"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7.4/ </w:t>
      </w:r>
      <w:r w:rsidR="00697944" w:rsidRPr="000E5807">
        <w:rPr>
          <w:rFonts w:ascii="Calibri Light" w:hAnsi="Calibri Light" w:cs="Calibri Light"/>
          <w:sz w:val="20"/>
          <w:szCs w:val="20"/>
        </w:rPr>
        <w:t>Zamawiający nie wyraża zgody na wniesienie zabezpieczenia w formie określonej w art. 450 ust. 2 ustawy Pzp.</w:t>
      </w:r>
    </w:p>
    <w:p w14:paraId="0B21EDFC" w14:textId="77777777" w:rsidR="005D1DDF" w:rsidRPr="000E5807" w:rsidRDefault="005D1DDF" w:rsidP="00CC124D">
      <w:pPr>
        <w:spacing w:after="0" w:line="240" w:lineRule="auto"/>
        <w:jc w:val="both"/>
        <w:rPr>
          <w:rFonts w:ascii="Calibri Light" w:hAnsi="Calibri Light" w:cs="Calibri Light"/>
          <w:sz w:val="20"/>
          <w:szCs w:val="20"/>
        </w:rPr>
      </w:pPr>
    </w:p>
    <w:p w14:paraId="2FB391F9"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7.5/ </w:t>
      </w:r>
      <w:r w:rsidR="00697944" w:rsidRPr="000E5807">
        <w:rPr>
          <w:rFonts w:ascii="Calibri Light" w:hAnsi="Calibri Light" w:cs="Calibri Light"/>
          <w:sz w:val="20"/>
          <w:szCs w:val="20"/>
        </w:rPr>
        <w:t>Zabezpieczenie winno zostać wniesione przed zawarciem umowy z zastrzeżeniem, iż zabezpieczenie wnoszone w pieniądzu uznaje się za wniesione, jeżeli pieniądze wpłyną na rachunek Zamawiającego przed zawarciem umowy.</w:t>
      </w:r>
    </w:p>
    <w:p w14:paraId="16F3C47E" w14:textId="77777777" w:rsidR="005D1DDF" w:rsidRPr="000E5807" w:rsidRDefault="005D1DDF" w:rsidP="00CC124D">
      <w:pPr>
        <w:spacing w:after="0" w:line="240" w:lineRule="auto"/>
        <w:jc w:val="both"/>
        <w:rPr>
          <w:rFonts w:ascii="Calibri Light" w:hAnsi="Calibri Light" w:cs="Calibri Light"/>
          <w:sz w:val="20"/>
          <w:szCs w:val="20"/>
        </w:rPr>
      </w:pPr>
    </w:p>
    <w:p w14:paraId="20C5D0B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7.6/ </w:t>
      </w:r>
      <w:r w:rsidR="00697944" w:rsidRPr="000E5807">
        <w:rPr>
          <w:rFonts w:ascii="Calibri Light" w:hAnsi="Calibri Light" w:cs="Calibri Light"/>
          <w:sz w:val="20"/>
          <w:szCs w:val="20"/>
        </w:rPr>
        <w:t>Jeżeli zabezpieczenie wniesiono w pieniądzu, Zamawiający przechowuje je na oprocentowanym rachunku bankowym.</w:t>
      </w:r>
    </w:p>
    <w:p w14:paraId="5FE5E0FD" w14:textId="77777777" w:rsidR="005D1DDF" w:rsidRPr="000E5807" w:rsidRDefault="005D1DDF" w:rsidP="00CC124D">
      <w:pPr>
        <w:spacing w:after="0" w:line="240" w:lineRule="auto"/>
        <w:jc w:val="both"/>
        <w:rPr>
          <w:rFonts w:ascii="Calibri Light" w:hAnsi="Calibri Light" w:cs="Calibri Light"/>
          <w:sz w:val="20"/>
          <w:szCs w:val="20"/>
        </w:rPr>
      </w:pPr>
    </w:p>
    <w:p w14:paraId="10F52D31"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lastRenderedPageBreak/>
        <w:t xml:space="preserve">7.7/ </w:t>
      </w:r>
      <w:r w:rsidR="00697944" w:rsidRPr="000E5807">
        <w:rPr>
          <w:rFonts w:ascii="Calibri Light" w:hAnsi="Calibri Light" w:cs="Calibri Light"/>
          <w:sz w:val="20"/>
          <w:szCs w:val="20"/>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/poręczenia powinny zawierać (oprócz elementów właściwych dla każdej formy, określonych przepisami prawa):</w:t>
      </w:r>
    </w:p>
    <w:p w14:paraId="28D37E2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nazwę i adres Zamawiającego;</w:t>
      </w:r>
    </w:p>
    <w:p w14:paraId="549A7CD9"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nazwę i adres Wykonawcy;</w:t>
      </w:r>
    </w:p>
    <w:p w14:paraId="45B467E6"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oznaczenie (numer referencyjny postępowania);</w:t>
      </w:r>
    </w:p>
    <w:p w14:paraId="3502BEF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określenie przedmiotu zamówienia;</w:t>
      </w:r>
    </w:p>
    <w:p w14:paraId="4563FBF7"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określenie wierzytelności, która ma być zabezpieczona gwarancją/ poręczeniem;</w:t>
      </w:r>
    </w:p>
    <w:p w14:paraId="27C61975"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f) </w:t>
      </w:r>
      <w:r w:rsidR="00697944" w:rsidRPr="000E5807">
        <w:rPr>
          <w:rFonts w:ascii="Calibri Light" w:hAnsi="Calibri Light" w:cs="Calibri Light"/>
          <w:sz w:val="20"/>
          <w:szCs w:val="20"/>
        </w:rPr>
        <w:t>termin ważności gwarancji/poręczenia (nie krótszy niż termin realizacji umowy oraz okres rękojmi za wady).</w:t>
      </w:r>
    </w:p>
    <w:p w14:paraId="75CB7877" w14:textId="77777777" w:rsidR="005D1DDF" w:rsidRPr="000E5807" w:rsidRDefault="005D1DDF" w:rsidP="00CC124D">
      <w:pPr>
        <w:spacing w:after="0" w:line="240" w:lineRule="auto"/>
        <w:jc w:val="both"/>
        <w:rPr>
          <w:rFonts w:ascii="Calibri Light" w:hAnsi="Calibri Light" w:cs="Calibri Light"/>
          <w:sz w:val="20"/>
          <w:szCs w:val="20"/>
        </w:rPr>
      </w:pPr>
    </w:p>
    <w:p w14:paraId="19D95AB4"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7.8/ </w:t>
      </w:r>
      <w:r w:rsidR="00697944" w:rsidRPr="000E5807">
        <w:rPr>
          <w:rFonts w:ascii="Calibri Light" w:hAnsi="Calibri Light" w:cs="Calibri Light"/>
          <w:sz w:val="20"/>
          <w:szCs w:val="20"/>
        </w:rPr>
        <w:t>W przypadku składania przez Wykonawcę zabezpieczenia w formie gwarancji lub poręczenia, Zamawiający nie uzna dokumentów które nie spełniają wymagań, o których mowa w pkt 7</w:t>
      </w:r>
      <w:r w:rsidR="007C65DB">
        <w:rPr>
          <w:rFonts w:ascii="Calibri Light" w:hAnsi="Calibri Light" w:cs="Calibri Light"/>
          <w:sz w:val="20"/>
          <w:szCs w:val="20"/>
        </w:rPr>
        <w:t>.7/</w:t>
      </w:r>
      <w:r w:rsidR="00697944" w:rsidRPr="000E5807">
        <w:rPr>
          <w:rFonts w:ascii="Calibri Light" w:hAnsi="Calibri Light" w:cs="Calibri Light"/>
          <w:sz w:val="20"/>
          <w:szCs w:val="20"/>
        </w:rPr>
        <w:t xml:space="preserve">. </w:t>
      </w:r>
    </w:p>
    <w:p w14:paraId="42796D67" w14:textId="77777777" w:rsidR="005D1DDF" w:rsidRPr="000E5807" w:rsidRDefault="005D1DDF" w:rsidP="00CC124D">
      <w:pPr>
        <w:spacing w:after="0" w:line="240" w:lineRule="auto"/>
        <w:jc w:val="both"/>
        <w:rPr>
          <w:rFonts w:ascii="Calibri Light" w:hAnsi="Calibri Light" w:cs="Calibri Light"/>
          <w:sz w:val="20"/>
          <w:szCs w:val="20"/>
        </w:rPr>
      </w:pPr>
    </w:p>
    <w:p w14:paraId="4766E33B"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7.9/ </w:t>
      </w:r>
      <w:r w:rsidR="00697944" w:rsidRPr="000E5807">
        <w:rPr>
          <w:rFonts w:ascii="Calibri Light" w:hAnsi="Calibri Light" w:cs="Calibri Light"/>
          <w:sz w:val="20"/>
          <w:szCs w:val="20"/>
        </w:rPr>
        <w:t>Zamawiający zwróci zabezpieczenie na zasadach i w terminie określonym we wzorze umowy.</w:t>
      </w:r>
    </w:p>
    <w:p w14:paraId="51282DF7" w14:textId="38871205" w:rsidR="00697944" w:rsidRDefault="00697944" w:rsidP="00CC124D">
      <w:pPr>
        <w:spacing w:after="0" w:line="240" w:lineRule="auto"/>
        <w:rPr>
          <w:rFonts w:ascii="Calibri Light" w:hAnsi="Calibri Light" w:cs="Calibri Light"/>
          <w:sz w:val="20"/>
          <w:szCs w:val="20"/>
        </w:rPr>
      </w:pPr>
    </w:p>
    <w:p w14:paraId="3FC68461"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8. </w:t>
      </w:r>
      <w:r w:rsidR="00697944" w:rsidRPr="007C65DB">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Default="00E47AFB" w:rsidP="00CC124D">
      <w:pPr>
        <w:spacing w:after="0" w:line="240" w:lineRule="auto"/>
        <w:jc w:val="both"/>
        <w:rPr>
          <w:rFonts w:ascii="Calibri Light" w:hAnsi="Calibri Light" w:cs="Calibri Light"/>
          <w:sz w:val="20"/>
          <w:szCs w:val="20"/>
        </w:rPr>
      </w:pPr>
    </w:p>
    <w:p w14:paraId="210C82B3"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8.1/ </w:t>
      </w:r>
      <w:r w:rsidR="00697944" w:rsidRPr="00A318BA">
        <w:rPr>
          <w:rFonts w:ascii="Calibri Light" w:hAnsi="Calibri Light" w:cs="Calibri Light"/>
          <w:sz w:val="20"/>
          <w:szCs w:val="20"/>
        </w:rPr>
        <w:t>Umowa zostanie zawarta w wyznaczonym przez Zamawiającego terminie i miejscu.</w:t>
      </w:r>
    </w:p>
    <w:p w14:paraId="77FEE2D1" w14:textId="77777777" w:rsidR="00A318BA" w:rsidRDefault="00A318BA" w:rsidP="00CC124D">
      <w:pPr>
        <w:spacing w:after="0" w:line="240" w:lineRule="auto"/>
        <w:jc w:val="both"/>
        <w:rPr>
          <w:rFonts w:ascii="Calibri Light" w:hAnsi="Calibri Light" w:cs="Calibri Light"/>
          <w:sz w:val="20"/>
          <w:szCs w:val="20"/>
        </w:rPr>
      </w:pPr>
    </w:p>
    <w:p w14:paraId="08506B4F"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8.2/ </w:t>
      </w:r>
      <w:r w:rsidR="00697944" w:rsidRPr="00A318B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Default="00A318BA" w:rsidP="00CC124D">
      <w:pPr>
        <w:spacing w:after="0" w:line="240" w:lineRule="auto"/>
        <w:jc w:val="both"/>
        <w:rPr>
          <w:rFonts w:ascii="Calibri Light" w:hAnsi="Calibri Light" w:cs="Calibri Light"/>
          <w:sz w:val="20"/>
          <w:szCs w:val="20"/>
        </w:rPr>
      </w:pPr>
    </w:p>
    <w:p w14:paraId="516642FC"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8.3/ </w:t>
      </w:r>
      <w:r w:rsidR="00697944" w:rsidRPr="00A318B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Default="00A318BA" w:rsidP="00CC124D">
      <w:pPr>
        <w:spacing w:after="0" w:line="240" w:lineRule="auto"/>
        <w:jc w:val="both"/>
        <w:rPr>
          <w:rFonts w:ascii="Calibri Light" w:hAnsi="Calibri Light" w:cs="Calibri Light"/>
          <w:sz w:val="20"/>
          <w:szCs w:val="20"/>
        </w:rPr>
      </w:pPr>
    </w:p>
    <w:p w14:paraId="29349B95"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8.4/ </w:t>
      </w:r>
      <w:r w:rsidR="00697944" w:rsidRPr="00A318BA">
        <w:rPr>
          <w:rFonts w:ascii="Calibri Light" w:hAnsi="Calibri Light" w:cs="Calibri Light"/>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Default="00A318BA" w:rsidP="00CC124D">
      <w:pPr>
        <w:spacing w:after="0" w:line="240" w:lineRule="auto"/>
        <w:jc w:val="both"/>
        <w:rPr>
          <w:rFonts w:ascii="Calibri Light" w:hAnsi="Calibri Light" w:cs="Calibri Light"/>
          <w:sz w:val="20"/>
          <w:szCs w:val="20"/>
        </w:rPr>
      </w:pPr>
    </w:p>
    <w:p w14:paraId="02C925C6"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8.5/ </w:t>
      </w:r>
      <w:r w:rsidR="00697944" w:rsidRPr="00A318BA">
        <w:rPr>
          <w:rFonts w:ascii="Calibri Light" w:hAnsi="Calibri Light" w:cs="Calibri Light"/>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14:paraId="79BACCF5" w14:textId="77777777" w:rsidR="00A318BA" w:rsidRDefault="00A318BA" w:rsidP="00CC124D">
      <w:pPr>
        <w:spacing w:after="0" w:line="240" w:lineRule="auto"/>
        <w:jc w:val="both"/>
        <w:rPr>
          <w:rFonts w:ascii="Calibri Light" w:hAnsi="Calibri Light" w:cs="Calibri Light"/>
          <w:sz w:val="20"/>
          <w:szCs w:val="20"/>
        </w:rPr>
      </w:pPr>
    </w:p>
    <w:p w14:paraId="0E55BD68" w14:textId="77777777" w:rsidR="00697944"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8.6/ </w:t>
      </w:r>
      <w:r w:rsidR="00697944" w:rsidRPr="00A318BA">
        <w:rPr>
          <w:rFonts w:ascii="Calibri Light" w:hAnsi="Calibri Light" w:cs="Calibri Light"/>
          <w:sz w:val="20"/>
          <w:szCs w:val="20"/>
        </w:rPr>
        <w:t>Wykonawcy wspólnie ubiegający się o udzielenie zamówienia ponoszą solidarną odpowiedzialność za wykonanie umowy.</w:t>
      </w:r>
    </w:p>
    <w:p w14:paraId="3B1B7C79" w14:textId="77777777" w:rsidR="00A318BA" w:rsidRDefault="00A318BA" w:rsidP="00CC124D">
      <w:pPr>
        <w:spacing w:after="0" w:line="240" w:lineRule="auto"/>
        <w:jc w:val="both"/>
        <w:rPr>
          <w:rFonts w:ascii="Calibri Light" w:hAnsi="Calibri Light" w:cs="Calibri Light"/>
          <w:sz w:val="20"/>
          <w:szCs w:val="20"/>
        </w:rPr>
      </w:pPr>
    </w:p>
    <w:p w14:paraId="2EBF04CF" w14:textId="77777777" w:rsidR="001B7A9F" w:rsidRDefault="001B7A9F" w:rsidP="00CC124D">
      <w:pPr>
        <w:spacing w:after="0" w:line="240" w:lineRule="auto"/>
        <w:jc w:val="both"/>
        <w:rPr>
          <w:rFonts w:ascii="Calibri Light" w:hAnsi="Calibri Light" w:cs="Calibri Light"/>
          <w:sz w:val="20"/>
          <w:szCs w:val="20"/>
        </w:rPr>
      </w:pPr>
    </w:p>
    <w:p w14:paraId="2882FEF5"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9. </w:t>
      </w:r>
      <w:r w:rsidR="00697944" w:rsidRPr="007C65DB">
        <w:rPr>
          <w:rFonts w:ascii="Calibri Light" w:hAnsi="Calibri Light" w:cs="Calibri Light"/>
          <w:b/>
          <w:bCs/>
          <w:sz w:val="20"/>
          <w:szCs w:val="20"/>
        </w:rPr>
        <w:t>WYKAZ ZAŁĄCZNIKÓW DO SWZ</w:t>
      </w:r>
    </w:p>
    <w:p w14:paraId="5DFCC659" w14:textId="77777777" w:rsidR="00FF7463" w:rsidRDefault="00FF7463" w:rsidP="00CC124D">
      <w:pPr>
        <w:spacing w:after="0" w:line="240" w:lineRule="auto"/>
        <w:rPr>
          <w:rFonts w:ascii="Calibri Light" w:hAnsi="Calibri Light" w:cs="Calibri Light"/>
        </w:rPr>
      </w:pPr>
    </w:p>
    <w:p w14:paraId="447BBE0B" w14:textId="3E8A1192" w:rsidR="007F67F5"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Z</w:t>
      </w:r>
      <w:r w:rsidR="007F67F5" w:rsidRPr="006B006A">
        <w:rPr>
          <w:rFonts w:ascii="Calibri Light" w:hAnsi="Calibri Light" w:cs="Calibri Light"/>
          <w:sz w:val="20"/>
          <w:szCs w:val="20"/>
        </w:rPr>
        <w:t xml:space="preserve">ałącznik nr 1 </w:t>
      </w:r>
      <w:r w:rsidR="00FF7463" w:rsidRPr="006B006A">
        <w:rPr>
          <w:rFonts w:ascii="Calibri Light" w:hAnsi="Calibri Light" w:cs="Calibri Light"/>
          <w:sz w:val="20"/>
          <w:szCs w:val="20"/>
        </w:rPr>
        <w:t xml:space="preserve">– </w:t>
      </w:r>
      <w:r w:rsidR="007F67F5" w:rsidRPr="006B006A">
        <w:rPr>
          <w:rFonts w:ascii="Calibri Light" w:hAnsi="Calibri Light" w:cs="Calibri Light"/>
          <w:sz w:val="20"/>
          <w:szCs w:val="20"/>
        </w:rPr>
        <w:t xml:space="preserve"> Formularz ofertowy</w:t>
      </w:r>
      <w:r w:rsidR="00C61604">
        <w:rPr>
          <w:rFonts w:ascii="Calibri Light" w:hAnsi="Calibri Light" w:cs="Calibri Light"/>
          <w:sz w:val="20"/>
          <w:szCs w:val="20"/>
        </w:rPr>
        <w:t>.</w:t>
      </w:r>
    </w:p>
    <w:p w14:paraId="619F6EF3" w14:textId="51D0F5D0" w:rsidR="00A57A11" w:rsidRPr="006B006A"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 xml:space="preserve">Załącznik nr 1a – </w:t>
      </w:r>
      <w:r w:rsidR="00C61604" w:rsidRPr="001B7DBE">
        <w:rPr>
          <w:rFonts w:ascii="Calibri Light" w:hAnsi="Calibri Light" w:cs="Calibri Light"/>
          <w:color w:val="262626" w:themeColor="text1" w:themeTint="D9"/>
          <w:sz w:val="20"/>
          <w:szCs w:val="20"/>
        </w:rPr>
        <w:t xml:space="preserve">Przedmiar </w:t>
      </w:r>
      <w:r w:rsidR="00C61604" w:rsidRPr="001B7DBE">
        <w:rPr>
          <w:rFonts w:ascii="Calibri Light" w:hAnsi="Calibri Light" w:cs="Calibri Light"/>
          <w:i/>
          <w:iCs/>
          <w:color w:val="262626" w:themeColor="text1" w:themeTint="D9"/>
          <w:sz w:val="20"/>
          <w:szCs w:val="20"/>
        </w:rPr>
        <w:t>(prognozowane zestawieni</w:t>
      </w:r>
      <w:r w:rsidR="00C61604">
        <w:rPr>
          <w:rFonts w:ascii="Calibri Light" w:hAnsi="Calibri Light" w:cs="Calibri Light"/>
          <w:i/>
          <w:iCs/>
          <w:color w:val="262626" w:themeColor="text1" w:themeTint="D9"/>
          <w:sz w:val="20"/>
          <w:szCs w:val="20"/>
        </w:rPr>
        <w:t>e</w:t>
      </w:r>
      <w:r w:rsidR="00C61604" w:rsidRPr="001B7DBE">
        <w:rPr>
          <w:rFonts w:ascii="Calibri Light" w:hAnsi="Calibri Light" w:cs="Calibri Light"/>
          <w:i/>
          <w:iCs/>
          <w:color w:val="262626" w:themeColor="text1" w:themeTint="D9"/>
          <w:sz w:val="20"/>
          <w:szCs w:val="20"/>
        </w:rPr>
        <w:t xml:space="preserve"> nakładów do konserwacji dekarskiej)</w:t>
      </w:r>
      <w:r w:rsidR="00C61604">
        <w:rPr>
          <w:rFonts w:ascii="Calibri Light" w:hAnsi="Calibri Light" w:cs="Calibri Light"/>
          <w:i/>
          <w:iCs/>
          <w:color w:val="262626" w:themeColor="text1" w:themeTint="D9"/>
          <w:sz w:val="20"/>
          <w:szCs w:val="20"/>
        </w:rPr>
        <w:t>.</w:t>
      </w:r>
    </w:p>
    <w:p w14:paraId="5A3678F2" w14:textId="1540DE99" w:rsidR="007F67F5" w:rsidRPr="006B006A" w:rsidRDefault="00E47AFB" w:rsidP="006B006A">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6B006A">
        <w:rPr>
          <w:rFonts w:ascii="Calibri Light" w:hAnsi="Calibri Light" w:cs="Calibri Light"/>
          <w:sz w:val="20"/>
          <w:szCs w:val="20"/>
        </w:rPr>
        <w:t>n</w:t>
      </w:r>
      <w:r w:rsidRPr="006B006A">
        <w:rPr>
          <w:rFonts w:ascii="Calibri Light" w:hAnsi="Calibri Light" w:cs="Calibri Light"/>
          <w:sz w:val="20"/>
          <w:szCs w:val="20"/>
        </w:rPr>
        <w:t xml:space="preserve">r 2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Wzór oświadczenia o spełnianiu warunków udziału w postępowaniu oraz o braku podstaw do wykluczenia</w:t>
      </w:r>
    </w:p>
    <w:p w14:paraId="579DA996" w14:textId="58731C5B" w:rsidR="00FF7463" w:rsidRPr="006B006A" w:rsidRDefault="00E47AFB"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3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Zobowiązanie</w:t>
      </w:r>
      <w:r w:rsidR="00C61604">
        <w:rPr>
          <w:rFonts w:ascii="Calibri Light" w:hAnsi="Calibri Light" w:cs="Calibri Light"/>
          <w:sz w:val="20"/>
          <w:szCs w:val="20"/>
        </w:rPr>
        <w:t>.</w:t>
      </w:r>
      <w:r w:rsidR="00FF7463" w:rsidRPr="006B006A">
        <w:rPr>
          <w:rFonts w:ascii="Calibri Light" w:hAnsi="Calibri Light" w:cs="Calibri Light"/>
          <w:sz w:val="20"/>
          <w:szCs w:val="20"/>
        </w:rPr>
        <w:t xml:space="preserve"> </w:t>
      </w:r>
    </w:p>
    <w:p w14:paraId="676A4AED" w14:textId="5313A932" w:rsidR="00FF7463"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4 – Wzór umowy</w:t>
      </w:r>
      <w:r w:rsidR="00C61604">
        <w:rPr>
          <w:rFonts w:ascii="Calibri Light" w:hAnsi="Calibri Light" w:cs="Calibri Light"/>
          <w:sz w:val="20"/>
          <w:szCs w:val="20"/>
        </w:rPr>
        <w:t>.</w:t>
      </w:r>
    </w:p>
    <w:p w14:paraId="76CACAA8" w14:textId="344ED0B6" w:rsidR="00E47AFB"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5 – </w:t>
      </w:r>
      <w:r w:rsidR="00E47AFB" w:rsidRPr="006B006A">
        <w:rPr>
          <w:rFonts w:ascii="Calibri Light" w:hAnsi="Calibri Light" w:cs="Calibri Light"/>
          <w:sz w:val="20"/>
          <w:szCs w:val="20"/>
        </w:rPr>
        <w:t xml:space="preserve">Wykaz wykonanych </w:t>
      </w:r>
      <w:r w:rsidR="00C61604">
        <w:rPr>
          <w:rFonts w:ascii="Calibri Light" w:hAnsi="Calibri Light" w:cs="Calibri Light"/>
          <w:sz w:val="20"/>
          <w:szCs w:val="20"/>
        </w:rPr>
        <w:t>robót budowlanych.</w:t>
      </w:r>
    </w:p>
    <w:p w14:paraId="5CCD7AB4" w14:textId="4EA99F06" w:rsidR="007F67F5"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FF7463" w:rsidRPr="006B006A">
        <w:rPr>
          <w:rFonts w:ascii="Calibri Light" w:hAnsi="Calibri Light" w:cs="Calibri Light"/>
          <w:sz w:val="20"/>
          <w:szCs w:val="20"/>
        </w:rPr>
        <w:t>n</w:t>
      </w:r>
      <w:r w:rsidRPr="006B006A">
        <w:rPr>
          <w:rFonts w:ascii="Calibri Light" w:hAnsi="Calibri Light" w:cs="Calibri Light"/>
          <w:sz w:val="20"/>
          <w:szCs w:val="20"/>
        </w:rPr>
        <w:t xml:space="preserve">r </w:t>
      </w:r>
      <w:r w:rsidR="00FF7463" w:rsidRPr="006B006A">
        <w:rPr>
          <w:rFonts w:ascii="Calibri Light" w:hAnsi="Calibri Light" w:cs="Calibri Light"/>
          <w:sz w:val="20"/>
          <w:szCs w:val="20"/>
        </w:rPr>
        <w:t>6</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Wykaz osób, które będą uczestniczyć w wykonywaniu przedmiotu zamówienia</w:t>
      </w:r>
      <w:r w:rsidR="00C61604">
        <w:rPr>
          <w:rFonts w:ascii="Calibri Light" w:hAnsi="Calibri Light" w:cs="Calibri Light"/>
          <w:sz w:val="20"/>
          <w:szCs w:val="20"/>
        </w:rPr>
        <w:t>.</w:t>
      </w:r>
    </w:p>
    <w:p w14:paraId="40A3D8AC" w14:textId="77777777" w:rsidR="006D187E" w:rsidRPr="00401E14" w:rsidRDefault="006D187E" w:rsidP="006D187E">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Załącznik nr 6a- Potencjał techniczny</w:t>
      </w:r>
    </w:p>
    <w:p w14:paraId="7862D8CF" w14:textId="5C4678E7" w:rsidR="00E47AFB"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7</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Oświadczenie o przynależności  do grupy kapitałowej</w:t>
      </w:r>
      <w:r w:rsidR="00C61604">
        <w:rPr>
          <w:rFonts w:ascii="Calibri Light" w:hAnsi="Calibri Light" w:cs="Calibri Light"/>
          <w:sz w:val="20"/>
          <w:szCs w:val="20"/>
        </w:rPr>
        <w:t>.</w:t>
      </w:r>
    </w:p>
    <w:p w14:paraId="5AE0F050" w14:textId="5AD633D4" w:rsidR="004D5F48" w:rsidRPr="00C7094A" w:rsidRDefault="004D5F48" w:rsidP="004D5F48">
      <w:pPr>
        <w:spacing w:after="0" w:line="240" w:lineRule="auto"/>
        <w:rPr>
          <w:rFonts w:ascii="Calibri Light" w:hAnsi="Calibri Light" w:cs="Calibri Light"/>
          <w:sz w:val="20"/>
          <w:szCs w:val="20"/>
        </w:rPr>
      </w:pPr>
      <w:r w:rsidRPr="00C7094A">
        <w:rPr>
          <w:rFonts w:ascii="Calibri Light" w:hAnsi="Calibri Light" w:cs="Calibri Light"/>
          <w:sz w:val="20"/>
          <w:szCs w:val="20"/>
        </w:rPr>
        <w:t xml:space="preserve">Załącznik nr </w:t>
      </w:r>
      <w:r w:rsidR="00FF7463" w:rsidRPr="00C7094A">
        <w:rPr>
          <w:rFonts w:ascii="Calibri Light" w:hAnsi="Calibri Light" w:cs="Calibri Light"/>
          <w:sz w:val="20"/>
          <w:szCs w:val="20"/>
        </w:rPr>
        <w:t>8</w:t>
      </w:r>
      <w:r w:rsidRPr="00C7094A">
        <w:rPr>
          <w:rFonts w:ascii="Calibri Light" w:hAnsi="Calibri Light" w:cs="Calibri Light"/>
          <w:sz w:val="20"/>
          <w:szCs w:val="20"/>
        </w:rPr>
        <w:t xml:space="preserve"> </w:t>
      </w:r>
      <w:r w:rsidR="00FF7463" w:rsidRPr="00C7094A">
        <w:rPr>
          <w:rFonts w:ascii="Calibri Light" w:hAnsi="Calibri Light" w:cs="Calibri Light"/>
          <w:sz w:val="20"/>
          <w:szCs w:val="20"/>
        </w:rPr>
        <w:t>–</w:t>
      </w:r>
      <w:r w:rsidRPr="00C7094A">
        <w:rPr>
          <w:rFonts w:ascii="Calibri Light" w:hAnsi="Calibri Light" w:cs="Calibri Light"/>
          <w:sz w:val="20"/>
          <w:szCs w:val="20"/>
        </w:rPr>
        <w:t xml:space="preserve"> </w:t>
      </w:r>
      <w:r w:rsidR="00323F73" w:rsidRPr="00C7094A">
        <w:rPr>
          <w:rFonts w:ascii="Calibri Light" w:hAnsi="Calibri Light" w:cs="Calibri Light"/>
          <w:sz w:val="20"/>
          <w:szCs w:val="20"/>
        </w:rPr>
        <w:t>D</w:t>
      </w:r>
      <w:r w:rsidR="00FF7463" w:rsidRPr="00C7094A">
        <w:rPr>
          <w:rFonts w:ascii="Calibri Light" w:hAnsi="Calibri Light" w:cs="Calibri Light"/>
          <w:sz w:val="20"/>
          <w:szCs w:val="20"/>
        </w:rPr>
        <w:t xml:space="preserve">okumentacja </w:t>
      </w:r>
      <w:r w:rsidR="00323F73" w:rsidRPr="00C7094A">
        <w:rPr>
          <w:rFonts w:ascii="Calibri Light" w:hAnsi="Calibri Light" w:cs="Calibri Light"/>
          <w:sz w:val="20"/>
          <w:szCs w:val="20"/>
        </w:rPr>
        <w:t>T</w:t>
      </w:r>
      <w:r w:rsidR="00FF7463" w:rsidRPr="00C7094A">
        <w:rPr>
          <w:rFonts w:ascii="Calibri Light" w:hAnsi="Calibri Light" w:cs="Calibri Light"/>
          <w:sz w:val="20"/>
          <w:szCs w:val="20"/>
        </w:rPr>
        <w:t>echniczna</w:t>
      </w:r>
    </w:p>
    <w:p w14:paraId="358AA871" w14:textId="169919F3" w:rsidR="004D5F48" w:rsidRPr="006B006A" w:rsidRDefault="004D5F48" w:rsidP="004D5F48">
      <w:pPr>
        <w:spacing w:after="0" w:line="240" w:lineRule="auto"/>
        <w:rPr>
          <w:rFonts w:ascii="Calibri Light" w:hAnsi="Calibri Light" w:cs="Calibri Light"/>
          <w:sz w:val="20"/>
          <w:szCs w:val="20"/>
        </w:rPr>
      </w:pPr>
      <w:r w:rsidRPr="006B006A">
        <w:rPr>
          <w:rFonts w:ascii="Calibri Light" w:hAnsi="Calibri Light" w:cs="Calibri Light"/>
          <w:sz w:val="20"/>
          <w:szCs w:val="20"/>
        </w:rPr>
        <w:lastRenderedPageBreak/>
        <w:t xml:space="preserve">Załącznik nr </w:t>
      </w:r>
      <w:r w:rsidR="00FF7463" w:rsidRPr="006B006A">
        <w:rPr>
          <w:rFonts w:ascii="Calibri Light" w:hAnsi="Calibri Light" w:cs="Calibri Light"/>
          <w:sz w:val="20"/>
          <w:szCs w:val="20"/>
        </w:rPr>
        <w:t>9</w:t>
      </w:r>
      <w:r w:rsidRPr="006B006A">
        <w:rPr>
          <w:rFonts w:ascii="Calibri Light" w:hAnsi="Calibri Light" w:cs="Calibri Light"/>
          <w:sz w:val="20"/>
          <w:szCs w:val="20"/>
        </w:rPr>
        <w:t xml:space="preserve"> – </w:t>
      </w:r>
      <w:r w:rsidR="00FF7463" w:rsidRPr="006B006A">
        <w:rPr>
          <w:rFonts w:ascii="Calibri Light" w:hAnsi="Calibri Light" w:cs="Calibri Light"/>
          <w:sz w:val="20"/>
          <w:szCs w:val="20"/>
        </w:rPr>
        <w:t>Klauzula Informacyjna</w:t>
      </w:r>
      <w:r w:rsidR="00C61604">
        <w:rPr>
          <w:rFonts w:ascii="Calibri Light" w:hAnsi="Calibri Light" w:cs="Calibri Light"/>
          <w:sz w:val="20"/>
          <w:szCs w:val="20"/>
        </w:rPr>
        <w:t>.</w:t>
      </w:r>
    </w:p>
    <w:p w14:paraId="0F6A655E" w14:textId="0A854590" w:rsidR="00E47AFB" w:rsidRPr="006B006A" w:rsidRDefault="00187782"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10 – Oświadczenie z art. 117 ust. 4 Pzp</w:t>
      </w:r>
      <w:r w:rsidR="00C61604">
        <w:rPr>
          <w:rFonts w:ascii="Calibri Light" w:hAnsi="Calibri Light" w:cs="Calibri Light"/>
          <w:sz w:val="20"/>
          <w:szCs w:val="20"/>
        </w:rPr>
        <w:t>.</w:t>
      </w:r>
    </w:p>
    <w:sectPr w:rsidR="00E47AFB" w:rsidRPr="006B006A" w:rsidSect="00B321F8">
      <w:footerReference w:type="default" r:id="rId19"/>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D4068" w14:textId="77777777" w:rsidR="00887F48" w:rsidRDefault="00887F48">
      <w:r>
        <w:separator/>
      </w:r>
    </w:p>
  </w:endnote>
  <w:endnote w:type="continuationSeparator" w:id="0">
    <w:p w14:paraId="53602E29" w14:textId="77777777" w:rsidR="00887F48" w:rsidRDefault="0088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charset w:val="00"/>
    <w:family w:val="auto"/>
    <w:pitch w:val="default"/>
  </w:font>
  <w:font w:name="TimesNew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E34B" w14:textId="2A256537" w:rsidR="00656453" w:rsidRPr="00796F95" w:rsidRDefault="00DA35DD" w:rsidP="00291FAD">
    <w:pPr>
      <w:pStyle w:val="Stopka"/>
      <w:pBdr>
        <w:top w:val="single" w:sz="4" w:space="1" w:color="auto"/>
      </w:pBdr>
      <w:spacing w:after="0" w:line="240" w:lineRule="auto"/>
      <w:rPr>
        <w:rFonts w:ascii="Calibri Light" w:hAnsi="Calibri Light" w:cs="Tahoma"/>
        <w:b/>
        <w:color w:val="808080"/>
      </w:rPr>
    </w:pPr>
    <w:r>
      <w:rPr>
        <w:rFonts w:ascii="Calibri Light" w:hAnsi="Calibri Light" w:cs="Calibri"/>
        <w:b/>
        <w:color w:val="808080"/>
        <w:sz w:val="18"/>
        <w:szCs w:val="18"/>
      </w:rPr>
      <w:t>OG.271.</w:t>
    </w:r>
    <w:r w:rsidR="008679EA">
      <w:rPr>
        <w:rFonts w:ascii="Calibri Light" w:hAnsi="Calibri Light" w:cs="Calibri"/>
        <w:b/>
        <w:color w:val="808080"/>
        <w:sz w:val="18"/>
        <w:szCs w:val="18"/>
      </w:rPr>
      <w:t>7</w:t>
    </w:r>
    <w:r w:rsidR="00DB5E25">
      <w:rPr>
        <w:rFonts w:ascii="Calibri Light" w:hAnsi="Calibri Light" w:cs="Calibri"/>
        <w:b/>
        <w:color w:val="808080"/>
        <w:sz w:val="18"/>
        <w:szCs w:val="18"/>
      </w:rPr>
      <w:t>.2026</w:t>
    </w:r>
  </w:p>
  <w:p w14:paraId="5BEAA503" w14:textId="77777777" w:rsidR="00656453" w:rsidRPr="00DB36CB" w:rsidRDefault="00656453" w:rsidP="00656436">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28</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656453" w:rsidRDefault="00656453" w:rsidP="00656436">
    <w:pPr>
      <w:pStyle w:val="Stopka"/>
      <w:shd w:val="clear" w:color="auto" w:fill="FFFFFF"/>
      <w:rPr>
        <w:rFonts w:ascii="Bookman Old Style" w:hAnsi="Bookman Old Style" w:cs="Tahoma"/>
        <w:b/>
        <w:color w:val="808080"/>
        <w:sz w:val="16"/>
        <w:szCs w:val="16"/>
      </w:rPr>
    </w:pPr>
  </w:p>
  <w:p w14:paraId="6C78ECB0" w14:textId="77777777" w:rsidR="00656453" w:rsidRDefault="00656453" w:rsidP="00656436">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C02B" w14:textId="77777777" w:rsidR="00887F48" w:rsidRDefault="00887F48">
      <w:r>
        <w:separator/>
      </w:r>
    </w:p>
  </w:footnote>
  <w:footnote w:type="continuationSeparator" w:id="0">
    <w:p w14:paraId="0E6116D2" w14:textId="77777777" w:rsidR="00887F48" w:rsidRDefault="00887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231387F"/>
    <w:multiLevelType w:val="hybridMultilevel"/>
    <w:tmpl w:val="F15CD9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3C527D"/>
    <w:multiLevelType w:val="hybridMultilevel"/>
    <w:tmpl w:val="58C2688E"/>
    <w:lvl w:ilvl="0" w:tplc="8488C76C">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813B46"/>
    <w:multiLevelType w:val="hybridMultilevel"/>
    <w:tmpl w:val="AABC79F0"/>
    <w:lvl w:ilvl="0" w:tplc="DE70F3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210234"/>
    <w:multiLevelType w:val="hybridMultilevel"/>
    <w:tmpl w:val="638086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DA4BFE"/>
    <w:multiLevelType w:val="multilevel"/>
    <w:tmpl w:val="3286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F62A2C"/>
    <w:multiLevelType w:val="hybridMultilevel"/>
    <w:tmpl w:val="0CA4758E"/>
    <w:lvl w:ilvl="0" w:tplc="B57A8F40">
      <w:start w:val="1"/>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19E47274"/>
    <w:multiLevelType w:val="hybridMultilevel"/>
    <w:tmpl w:val="E9D673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35F81DD8"/>
    <w:multiLevelType w:val="hybridMultilevel"/>
    <w:tmpl w:val="B21C7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A43917"/>
    <w:multiLevelType w:val="hybridMultilevel"/>
    <w:tmpl w:val="0F6C2434"/>
    <w:lvl w:ilvl="0" w:tplc="B57A8F40">
      <w:start w:val="1"/>
      <w:numFmt w:val="bullet"/>
      <w:lvlText w:val=""/>
      <w:lvlJc w:val="left"/>
      <w:pPr>
        <w:ind w:left="1080" w:hanging="360"/>
      </w:pPr>
      <w:rPr>
        <w:rFonts w:ascii="Symbol" w:eastAsia="Calibr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FF5527B"/>
    <w:multiLevelType w:val="hybridMultilevel"/>
    <w:tmpl w:val="C344B7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533B366E"/>
    <w:multiLevelType w:val="hybridMultilevel"/>
    <w:tmpl w:val="D11A7C0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6A0A810A">
      <w:start w:val="1"/>
      <w:numFmt w:val="decimal"/>
      <w:lvlText w:val="%3."/>
      <w:lvlJc w:val="left"/>
      <w:pPr>
        <w:ind w:left="2353" w:hanging="360"/>
      </w:pPr>
      <w:rPr>
        <w:rFonts w:hint="default"/>
        <w:color w:val="0D0D0D"/>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0"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1" w15:restartNumberingAfterBreak="0">
    <w:nsid w:val="58602347"/>
    <w:multiLevelType w:val="hybridMultilevel"/>
    <w:tmpl w:val="1E8AF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283CCF"/>
    <w:multiLevelType w:val="hybridMultilevel"/>
    <w:tmpl w:val="F92CA82E"/>
    <w:lvl w:ilvl="0" w:tplc="A0C89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B101F89"/>
    <w:multiLevelType w:val="hybridMultilevel"/>
    <w:tmpl w:val="04B888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70D8567C"/>
    <w:multiLevelType w:val="hybridMultilevel"/>
    <w:tmpl w:val="622A70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6619688">
    <w:abstractNumId w:val="14"/>
  </w:num>
  <w:num w:numId="2" w16cid:durableId="369107680">
    <w:abstractNumId w:val="18"/>
  </w:num>
  <w:num w:numId="3" w16cid:durableId="673528729">
    <w:abstractNumId w:val="13"/>
  </w:num>
  <w:num w:numId="4" w16cid:durableId="1219976612">
    <w:abstractNumId w:val="22"/>
  </w:num>
  <w:num w:numId="5" w16cid:durableId="2120878766">
    <w:abstractNumId w:val="16"/>
  </w:num>
  <w:num w:numId="6" w16cid:durableId="1122773115">
    <w:abstractNumId w:val="12"/>
  </w:num>
  <w:num w:numId="7" w16cid:durableId="749545988">
    <w:abstractNumId w:val="23"/>
  </w:num>
  <w:num w:numId="8" w16cid:durableId="449670415">
    <w:abstractNumId w:val="8"/>
  </w:num>
  <w:num w:numId="9" w16cid:durableId="156463364">
    <w:abstractNumId w:val="15"/>
  </w:num>
  <w:num w:numId="10" w16cid:durableId="1030684765">
    <w:abstractNumId w:val="20"/>
    <w:lvlOverride w:ilvl="0">
      <w:startOverride w:val="1"/>
    </w:lvlOverride>
    <w:lvlOverride w:ilvl="1"/>
    <w:lvlOverride w:ilvl="2"/>
    <w:lvlOverride w:ilvl="3"/>
    <w:lvlOverride w:ilvl="4"/>
    <w:lvlOverride w:ilvl="5"/>
    <w:lvlOverride w:ilvl="6"/>
    <w:lvlOverride w:ilvl="7"/>
    <w:lvlOverride w:ilvl="8"/>
  </w:num>
  <w:num w:numId="11" w16cid:durableId="1229807341">
    <w:abstractNumId w:val="19"/>
  </w:num>
  <w:num w:numId="12" w16cid:durableId="1055935346">
    <w:abstractNumId w:val="20"/>
  </w:num>
  <w:num w:numId="13" w16cid:durableId="848373018">
    <w:abstractNumId w:val="0"/>
  </w:num>
  <w:num w:numId="14" w16cid:durableId="552234501">
    <w:abstractNumId w:val="11"/>
  </w:num>
  <w:num w:numId="15" w16cid:durableId="920986618">
    <w:abstractNumId w:val="9"/>
  </w:num>
  <w:num w:numId="16" w16cid:durableId="2122414295">
    <w:abstractNumId w:val="24"/>
  </w:num>
  <w:num w:numId="17" w16cid:durableId="817654310">
    <w:abstractNumId w:val="7"/>
  </w:num>
  <w:num w:numId="18" w16cid:durableId="763233732">
    <w:abstractNumId w:val="17"/>
  </w:num>
  <w:num w:numId="19" w16cid:durableId="1912887389">
    <w:abstractNumId w:val="10"/>
  </w:num>
  <w:num w:numId="20" w16cid:durableId="30736925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02B3"/>
    <w:rsid w:val="00000BEB"/>
    <w:rsid w:val="000023A3"/>
    <w:rsid w:val="000034C8"/>
    <w:rsid w:val="0000736C"/>
    <w:rsid w:val="00007792"/>
    <w:rsid w:val="00007964"/>
    <w:rsid w:val="00010E8E"/>
    <w:rsid w:val="00011A52"/>
    <w:rsid w:val="000122CD"/>
    <w:rsid w:val="000134AE"/>
    <w:rsid w:val="00013558"/>
    <w:rsid w:val="00016899"/>
    <w:rsid w:val="000218E7"/>
    <w:rsid w:val="00021983"/>
    <w:rsid w:val="00021BB8"/>
    <w:rsid w:val="00021D49"/>
    <w:rsid w:val="000231C3"/>
    <w:rsid w:val="00023E31"/>
    <w:rsid w:val="00025F37"/>
    <w:rsid w:val="000262EB"/>
    <w:rsid w:val="00032AA1"/>
    <w:rsid w:val="00032D55"/>
    <w:rsid w:val="00034E71"/>
    <w:rsid w:val="0003716D"/>
    <w:rsid w:val="0004186D"/>
    <w:rsid w:val="00042280"/>
    <w:rsid w:val="000438E1"/>
    <w:rsid w:val="0004549C"/>
    <w:rsid w:val="00045F92"/>
    <w:rsid w:val="00046753"/>
    <w:rsid w:val="00051FCD"/>
    <w:rsid w:val="00054FA0"/>
    <w:rsid w:val="00055D4E"/>
    <w:rsid w:val="000611D1"/>
    <w:rsid w:val="000625B6"/>
    <w:rsid w:val="000647ED"/>
    <w:rsid w:val="00065EC7"/>
    <w:rsid w:val="00067173"/>
    <w:rsid w:val="0007079D"/>
    <w:rsid w:val="00071513"/>
    <w:rsid w:val="00072885"/>
    <w:rsid w:val="0007334E"/>
    <w:rsid w:val="00075E3F"/>
    <w:rsid w:val="00076B1B"/>
    <w:rsid w:val="00080565"/>
    <w:rsid w:val="00081C01"/>
    <w:rsid w:val="00082BF1"/>
    <w:rsid w:val="000851C1"/>
    <w:rsid w:val="00086B42"/>
    <w:rsid w:val="00092C73"/>
    <w:rsid w:val="00093083"/>
    <w:rsid w:val="0009792D"/>
    <w:rsid w:val="000A030D"/>
    <w:rsid w:val="000A1CAF"/>
    <w:rsid w:val="000A44D7"/>
    <w:rsid w:val="000A6363"/>
    <w:rsid w:val="000A6A9F"/>
    <w:rsid w:val="000A7FC1"/>
    <w:rsid w:val="000B1CF4"/>
    <w:rsid w:val="000B26B0"/>
    <w:rsid w:val="000B688B"/>
    <w:rsid w:val="000C219F"/>
    <w:rsid w:val="000C2F4F"/>
    <w:rsid w:val="000C348B"/>
    <w:rsid w:val="000C4975"/>
    <w:rsid w:val="000C4BE9"/>
    <w:rsid w:val="000C6503"/>
    <w:rsid w:val="000C6E2C"/>
    <w:rsid w:val="000C7562"/>
    <w:rsid w:val="000D071D"/>
    <w:rsid w:val="000D1AB4"/>
    <w:rsid w:val="000D3D11"/>
    <w:rsid w:val="000D3FF7"/>
    <w:rsid w:val="000D4F58"/>
    <w:rsid w:val="000D5123"/>
    <w:rsid w:val="000D774C"/>
    <w:rsid w:val="000E0BDF"/>
    <w:rsid w:val="000E0CD1"/>
    <w:rsid w:val="000E1388"/>
    <w:rsid w:val="000E2B11"/>
    <w:rsid w:val="000E2CF5"/>
    <w:rsid w:val="000E3FD6"/>
    <w:rsid w:val="000E47C6"/>
    <w:rsid w:val="000E5807"/>
    <w:rsid w:val="000E5F12"/>
    <w:rsid w:val="000E7D09"/>
    <w:rsid w:val="000F13AB"/>
    <w:rsid w:val="000F1996"/>
    <w:rsid w:val="000F2B80"/>
    <w:rsid w:val="000F2D44"/>
    <w:rsid w:val="000F3A61"/>
    <w:rsid w:val="000F3D92"/>
    <w:rsid w:val="0010048E"/>
    <w:rsid w:val="00101987"/>
    <w:rsid w:val="00102D1F"/>
    <w:rsid w:val="0010357C"/>
    <w:rsid w:val="001035B1"/>
    <w:rsid w:val="001037E1"/>
    <w:rsid w:val="00104411"/>
    <w:rsid w:val="001061A9"/>
    <w:rsid w:val="0011013D"/>
    <w:rsid w:val="001110A8"/>
    <w:rsid w:val="0011142F"/>
    <w:rsid w:val="00111F45"/>
    <w:rsid w:val="0011339E"/>
    <w:rsid w:val="00114531"/>
    <w:rsid w:val="00115CE6"/>
    <w:rsid w:val="001169A9"/>
    <w:rsid w:val="00117BFF"/>
    <w:rsid w:val="00117D13"/>
    <w:rsid w:val="0012028C"/>
    <w:rsid w:val="001246B6"/>
    <w:rsid w:val="001246BA"/>
    <w:rsid w:val="00124972"/>
    <w:rsid w:val="001252BD"/>
    <w:rsid w:val="00126441"/>
    <w:rsid w:val="001272DC"/>
    <w:rsid w:val="00130BB8"/>
    <w:rsid w:val="00130F5D"/>
    <w:rsid w:val="0013156F"/>
    <w:rsid w:val="00131E13"/>
    <w:rsid w:val="0013304E"/>
    <w:rsid w:val="0013490D"/>
    <w:rsid w:val="001360CD"/>
    <w:rsid w:val="00140D2A"/>
    <w:rsid w:val="001414D2"/>
    <w:rsid w:val="001425CB"/>
    <w:rsid w:val="00142608"/>
    <w:rsid w:val="00142A19"/>
    <w:rsid w:val="001462B1"/>
    <w:rsid w:val="00147322"/>
    <w:rsid w:val="001510FE"/>
    <w:rsid w:val="00153D41"/>
    <w:rsid w:val="00154965"/>
    <w:rsid w:val="00154A66"/>
    <w:rsid w:val="0016017F"/>
    <w:rsid w:val="001603D9"/>
    <w:rsid w:val="001606AD"/>
    <w:rsid w:val="00160D60"/>
    <w:rsid w:val="0016166C"/>
    <w:rsid w:val="00167F39"/>
    <w:rsid w:val="0017022C"/>
    <w:rsid w:val="001727AC"/>
    <w:rsid w:val="00174940"/>
    <w:rsid w:val="00174F0A"/>
    <w:rsid w:val="00175322"/>
    <w:rsid w:val="001759B5"/>
    <w:rsid w:val="00176CDC"/>
    <w:rsid w:val="00177A20"/>
    <w:rsid w:val="00177A64"/>
    <w:rsid w:val="00180AC7"/>
    <w:rsid w:val="00180CBD"/>
    <w:rsid w:val="0018332B"/>
    <w:rsid w:val="001851A2"/>
    <w:rsid w:val="001856E9"/>
    <w:rsid w:val="0018592F"/>
    <w:rsid w:val="00185ACB"/>
    <w:rsid w:val="00186695"/>
    <w:rsid w:val="001873D7"/>
    <w:rsid w:val="00187782"/>
    <w:rsid w:val="00190460"/>
    <w:rsid w:val="00192784"/>
    <w:rsid w:val="0019325F"/>
    <w:rsid w:val="00193753"/>
    <w:rsid w:val="001955E5"/>
    <w:rsid w:val="00195FB8"/>
    <w:rsid w:val="001A0611"/>
    <w:rsid w:val="001A163E"/>
    <w:rsid w:val="001A1C37"/>
    <w:rsid w:val="001A2FB6"/>
    <w:rsid w:val="001A633D"/>
    <w:rsid w:val="001A750B"/>
    <w:rsid w:val="001A7D5B"/>
    <w:rsid w:val="001B04F9"/>
    <w:rsid w:val="001B08EF"/>
    <w:rsid w:val="001B1C87"/>
    <w:rsid w:val="001B2BFC"/>
    <w:rsid w:val="001B4B2D"/>
    <w:rsid w:val="001B5AAA"/>
    <w:rsid w:val="001B65BD"/>
    <w:rsid w:val="001B66CB"/>
    <w:rsid w:val="001B6989"/>
    <w:rsid w:val="001B6B3F"/>
    <w:rsid w:val="001B7084"/>
    <w:rsid w:val="001B7A9F"/>
    <w:rsid w:val="001B7DBE"/>
    <w:rsid w:val="001C05F9"/>
    <w:rsid w:val="001C1831"/>
    <w:rsid w:val="001C3F70"/>
    <w:rsid w:val="001C419A"/>
    <w:rsid w:val="001C4EEA"/>
    <w:rsid w:val="001C59D4"/>
    <w:rsid w:val="001C625D"/>
    <w:rsid w:val="001C64D6"/>
    <w:rsid w:val="001C7A0B"/>
    <w:rsid w:val="001D1517"/>
    <w:rsid w:val="001D1BA7"/>
    <w:rsid w:val="001D1BE7"/>
    <w:rsid w:val="001D2CDA"/>
    <w:rsid w:val="001D38D8"/>
    <w:rsid w:val="001D6010"/>
    <w:rsid w:val="001D7ADC"/>
    <w:rsid w:val="001D7DE0"/>
    <w:rsid w:val="001D7FC5"/>
    <w:rsid w:val="001E2A6B"/>
    <w:rsid w:val="001E2EAF"/>
    <w:rsid w:val="001E71ED"/>
    <w:rsid w:val="001E72E7"/>
    <w:rsid w:val="001E76EB"/>
    <w:rsid w:val="001F0124"/>
    <w:rsid w:val="001F428D"/>
    <w:rsid w:val="001F660E"/>
    <w:rsid w:val="00202383"/>
    <w:rsid w:val="00202A48"/>
    <w:rsid w:val="00202EAE"/>
    <w:rsid w:val="00203509"/>
    <w:rsid w:val="002039ED"/>
    <w:rsid w:val="0020447D"/>
    <w:rsid w:val="0020471F"/>
    <w:rsid w:val="00210332"/>
    <w:rsid w:val="00210B98"/>
    <w:rsid w:val="002110BF"/>
    <w:rsid w:val="00214A48"/>
    <w:rsid w:val="002222DE"/>
    <w:rsid w:val="00225018"/>
    <w:rsid w:val="00233CEA"/>
    <w:rsid w:val="00235B63"/>
    <w:rsid w:val="0023771F"/>
    <w:rsid w:val="00241708"/>
    <w:rsid w:val="00241A3A"/>
    <w:rsid w:val="00241E97"/>
    <w:rsid w:val="00244E42"/>
    <w:rsid w:val="00246397"/>
    <w:rsid w:val="00246A76"/>
    <w:rsid w:val="00251A06"/>
    <w:rsid w:val="00253FF4"/>
    <w:rsid w:val="00255B3E"/>
    <w:rsid w:val="00256BE8"/>
    <w:rsid w:val="00257981"/>
    <w:rsid w:val="00260022"/>
    <w:rsid w:val="00261B8A"/>
    <w:rsid w:val="00261C91"/>
    <w:rsid w:val="00262275"/>
    <w:rsid w:val="00262B52"/>
    <w:rsid w:val="002661D8"/>
    <w:rsid w:val="00267AAD"/>
    <w:rsid w:val="00267DD6"/>
    <w:rsid w:val="00270223"/>
    <w:rsid w:val="002703AA"/>
    <w:rsid w:val="0028014F"/>
    <w:rsid w:val="00280F0C"/>
    <w:rsid w:val="00281EDE"/>
    <w:rsid w:val="00282282"/>
    <w:rsid w:val="0028417F"/>
    <w:rsid w:val="002844E6"/>
    <w:rsid w:val="00286326"/>
    <w:rsid w:val="002905D0"/>
    <w:rsid w:val="0029112C"/>
    <w:rsid w:val="002911B8"/>
    <w:rsid w:val="00291240"/>
    <w:rsid w:val="00291F5C"/>
    <w:rsid w:val="00291FAD"/>
    <w:rsid w:val="00292144"/>
    <w:rsid w:val="00292F3E"/>
    <w:rsid w:val="002931C5"/>
    <w:rsid w:val="002934E8"/>
    <w:rsid w:val="00294CEF"/>
    <w:rsid w:val="0029705E"/>
    <w:rsid w:val="002A084A"/>
    <w:rsid w:val="002A095F"/>
    <w:rsid w:val="002A0BF8"/>
    <w:rsid w:val="002A1532"/>
    <w:rsid w:val="002A2248"/>
    <w:rsid w:val="002A2DE8"/>
    <w:rsid w:val="002A44E5"/>
    <w:rsid w:val="002A53E8"/>
    <w:rsid w:val="002A57EC"/>
    <w:rsid w:val="002A7180"/>
    <w:rsid w:val="002A729B"/>
    <w:rsid w:val="002B02C9"/>
    <w:rsid w:val="002B21EB"/>
    <w:rsid w:val="002B2A67"/>
    <w:rsid w:val="002B5311"/>
    <w:rsid w:val="002B569D"/>
    <w:rsid w:val="002C0194"/>
    <w:rsid w:val="002C02A0"/>
    <w:rsid w:val="002C068E"/>
    <w:rsid w:val="002C197D"/>
    <w:rsid w:val="002C2032"/>
    <w:rsid w:val="002C2256"/>
    <w:rsid w:val="002C26D4"/>
    <w:rsid w:val="002C2F56"/>
    <w:rsid w:val="002C433E"/>
    <w:rsid w:val="002C505D"/>
    <w:rsid w:val="002C5460"/>
    <w:rsid w:val="002C64A8"/>
    <w:rsid w:val="002C71F1"/>
    <w:rsid w:val="002C72B5"/>
    <w:rsid w:val="002D0892"/>
    <w:rsid w:val="002D3709"/>
    <w:rsid w:val="002D3F79"/>
    <w:rsid w:val="002D6680"/>
    <w:rsid w:val="002E0DA3"/>
    <w:rsid w:val="002E1B27"/>
    <w:rsid w:val="002E1CFD"/>
    <w:rsid w:val="002E285F"/>
    <w:rsid w:val="002E3D91"/>
    <w:rsid w:val="002E68F5"/>
    <w:rsid w:val="002E7208"/>
    <w:rsid w:val="002F05C1"/>
    <w:rsid w:val="002F391D"/>
    <w:rsid w:val="002F56EF"/>
    <w:rsid w:val="002F5C9A"/>
    <w:rsid w:val="002F6FB4"/>
    <w:rsid w:val="002F76B7"/>
    <w:rsid w:val="00300C35"/>
    <w:rsid w:val="003010DF"/>
    <w:rsid w:val="003016D1"/>
    <w:rsid w:val="00301913"/>
    <w:rsid w:val="0030474A"/>
    <w:rsid w:val="00304966"/>
    <w:rsid w:val="00307D20"/>
    <w:rsid w:val="00311449"/>
    <w:rsid w:val="00314EB7"/>
    <w:rsid w:val="0031520B"/>
    <w:rsid w:val="00315AF7"/>
    <w:rsid w:val="00316A92"/>
    <w:rsid w:val="0031726F"/>
    <w:rsid w:val="00317C99"/>
    <w:rsid w:val="00320A61"/>
    <w:rsid w:val="00322E07"/>
    <w:rsid w:val="0032348C"/>
    <w:rsid w:val="00323DC6"/>
    <w:rsid w:val="00323F73"/>
    <w:rsid w:val="00325077"/>
    <w:rsid w:val="00326690"/>
    <w:rsid w:val="00326894"/>
    <w:rsid w:val="00330992"/>
    <w:rsid w:val="0033186A"/>
    <w:rsid w:val="003357E9"/>
    <w:rsid w:val="00336152"/>
    <w:rsid w:val="0033682D"/>
    <w:rsid w:val="0033752E"/>
    <w:rsid w:val="0034052F"/>
    <w:rsid w:val="003408DE"/>
    <w:rsid w:val="00341BDE"/>
    <w:rsid w:val="003455C0"/>
    <w:rsid w:val="003469CF"/>
    <w:rsid w:val="00346EC2"/>
    <w:rsid w:val="00353B4B"/>
    <w:rsid w:val="0035683E"/>
    <w:rsid w:val="003605E7"/>
    <w:rsid w:val="00360B6A"/>
    <w:rsid w:val="003611F2"/>
    <w:rsid w:val="003615C5"/>
    <w:rsid w:val="00361659"/>
    <w:rsid w:val="003622DF"/>
    <w:rsid w:val="0036278B"/>
    <w:rsid w:val="0036365F"/>
    <w:rsid w:val="00371B72"/>
    <w:rsid w:val="00371F3D"/>
    <w:rsid w:val="003726FB"/>
    <w:rsid w:val="00372995"/>
    <w:rsid w:val="00377CCA"/>
    <w:rsid w:val="003824AF"/>
    <w:rsid w:val="003827C2"/>
    <w:rsid w:val="00386B16"/>
    <w:rsid w:val="00386FDA"/>
    <w:rsid w:val="00387D4D"/>
    <w:rsid w:val="00390B17"/>
    <w:rsid w:val="00391460"/>
    <w:rsid w:val="0039406E"/>
    <w:rsid w:val="00395CA3"/>
    <w:rsid w:val="00395D0F"/>
    <w:rsid w:val="003A0685"/>
    <w:rsid w:val="003A0802"/>
    <w:rsid w:val="003A1C88"/>
    <w:rsid w:val="003A263F"/>
    <w:rsid w:val="003A3D6F"/>
    <w:rsid w:val="003A67D9"/>
    <w:rsid w:val="003B2B9C"/>
    <w:rsid w:val="003B4A33"/>
    <w:rsid w:val="003B54F1"/>
    <w:rsid w:val="003B5D43"/>
    <w:rsid w:val="003C0275"/>
    <w:rsid w:val="003C0C17"/>
    <w:rsid w:val="003C2C1A"/>
    <w:rsid w:val="003C527B"/>
    <w:rsid w:val="003C543C"/>
    <w:rsid w:val="003C5B41"/>
    <w:rsid w:val="003D00DF"/>
    <w:rsid w:val="003D0218"/>
    <w:rsid w:val="003D0410"/>
    <w:rsid w:val="003D6B0C"/>
    <w:rsid w:val="003D6F1E"/>
    <w:rsid w:val="003D75BE"/>
    <w:rsid w:val="003D7769"/>
    <w:rsid w:val="003E3417"/>
    <w:rsid w:val="003E3D61"/>
    <w:rsid w:val="003E4969"/>
    <w:rsid w:val="003E4B3A"/>
    <w:rsid w:val="003E6861"/>
    <w:rsid w:val="003F1699"/>
    <w:rsid w:val="003F22AF"/>
    <w:rsid w:val="003F46E1"/>
    <w:rsid w:val="003F528D"/>
    <w:rsid w:val="003F6CDB"/>
    <w:rsid w:val="00400A45"/>
    <w:rsid w:val="0040435F"/>
    <w:rsid w:val="004048B2"/>
    <w:rsid w:val="004052FD"/>
    <w:rsid w:val="00406B42"/>
    <w:rsid w:val="004100E3"/>
    <w:rsid w:val="004102D7"/>
    <w:rsid w:val="0041057B"/>
    <w:rsid w:val="0041413B"/>
    <w:rsid w:val="0041433B"/>
    <w:rsid w:val="0041497D"/>
    <w:rsid w:val="00417432"/>
    <w:rsid w:val="00417878"/>
    <w:rsid w:val="00417FB5"/>
    <w:rsid w:val="004201BE"/>
    <w:rsid w:val="0042066E"/>
    <w:rsid w:val="00422513"/>
    <w:rsid w:val="00422A62"/>
    <w:rsid w:val="00425508"/>
    <w:rsid w:val="0042581D"/>
    <w:rsid w:val="00425CE4"/>
    <w:rsid w:val="00427F76"/>
    <w:rsid w:val="0043092D"/>
    <w:rsid w:val="00431903"/>
    <w:rsid w:val="004321CE"/>
    <w:rsid w:val="00434C0D"/>
    <w:rsid w:val="00434D3B"/>
    <w:rsid w:val="00436F5E"/>
    <w:rsid w:val="0043774F"/>
    <w:rsid w:val="00440C08"/>
    <w:rsid w:val="00441C3C"/>
    <w:rsid w:val="0044313E"/>
    <w:rsid w:val="00446BF6"/>
    <w:rsid w:val="0044763B"/>
    <w:rsid w:val="00447C07"/>
    <w:rsid w:val="00447D42"/>
    <w:rsid w:val="00450072"/>
    <w:rsid w:val="0045097B"/>
    <w:rsid w:val="0045302B"/>
    <w:rsid w:val="00453FE7"/>
    <w:rsid w:val="00454ADD"/>
    <w:rsid w:val="00454CC7"/>
    <w:rsid w:val="004565A1"/>
    <w:rsid w:val="004566A3"/>
    <w:rsid w:val="00457D7E"/>
    <w:rsid w:val="004607F4"/>
    <w:rsid w:val="0046097E"/>
    <w:rsid w:val="00461045"/>
    <w:rsid w:val="00464B75"/>
    <w:rsid w:val="00467F59"/>
    <w:rsid w:val="004724BB"/>
    <w:rsid w:val="00474FE0"/>
    <w:rsid w:val="00475E2F"/>
    <w:rsid w:val="004824DF"/>
    <w:rsid w:val="00482965"/>
    <w:rsid w:val="0048501B"/>
    <w:rsid w:val="004869F3"/>
    <w:rsid w:val="00491416"/>
    <w:rsid w:val="00493EE1"/>
    <w:rsid w:val="00494F8A"/>
    <w:rsid w:val="00495144"/>
    <w:rsid w:val="0049570E"/>
    <w:rsid w:val="004A06D1"/>
    <w:rsid w:val="004A1871"/>
    <w:rsid w:val="004A1A97"/>
    <w:rsid w:val="004A1E9F"/>
    <w:rsid w:val="004A20F3"/>
    <w:rsid w:val="004A2179"/>
    <w:rsid w:val="004A390A"/>
    <w:rsid w:val="004A3A11"/>
    <w:rsid w:val="004A3C75"/>
    <w:rsid w:val="004A4ADA"/>
    <w:rsid w:val="004A5560"/>
    <w:rsid w:val="004A6DEB"/>
    <w:rsid w:val="004A6FC5"/>
    <w:rsid w:val="004B4B40"/>
    <w:rsid w:val="004B5326"/>
    <w:rsid w:val="004B5393"/>
    <w:rsid w:val="004B64EC"/>
    <w:rsid w:val="004B7B7D"/>
    <w:rsid w:val="004C11B3"/>
    <w:rsid w:val="004C177E"/>
    <w:rsid w:val="004C1CE4"/>
    <w:rsid w:val="004C2F3E"/>
    <w:rsid w:val="004C379D"/>
    <w:rsid w:val="004C3DC8"/>
    <w:rsid w:val="004C5D1B"/>
    <w:rsid w:val="004C659A"/>
    <w:rsid w:val="004C7990"/>
    <w:rsid w:val="004D12EF"/>
    <w:rsid w:val="004D1F43"/>
    <w:rsid w:val="004D227E"/>
    <w:rsid w:val="004D2BDA"/>
    <w:rsid w:val="004D2FD5"/>
    <w:rsid w:val="004D3345"/>
    <w:rsid w:val="004D3FEC"/>
    <w:rsid w:val="004D53C8"/>
    <w:rsid w:val="004D5F48"/>
    <w:rsid w:val="004E0C04"/>
    <w:rsid w:val="004E149A"/>
    <w:rsid w:val="004E37CA"/>
    <w:rsid w:val="004E40BF"/>
    <w:rsid w:val="004E5A53"/>
    <w:rsid w:val="004E5A6E"/>
    <w:rsid w:val="004E6247"/>
    <w:rsid w:val="004E6EFD"/>
    <w:rsid w:val="004E75DC"/>
    <w:rsid w:val="004E7FD2"/>
    <w:rsid w:val="004F0564"/>
    <w:rsid w:val="004F136E"/>
    <w:rsid w:val="004F1963"/>
    <w:rsid w:val="004F281B"/>
    <w:rsid w:val="004F2D3C"/>
    <w:rsid w:val="004F5348"/>
    <w:rsid w:val="004F59F1"/>
    <w:rsid w:val="004F649F"/>
    <w:rsid w:val="004F6C1B"/>
    <w:rsid w:val="004F7304"/>
    <w:rsid w:val="005006C4"/>
    <w:rsid w:val="00500FAD"/>
    <w:rsid w:val="00501DB2"/>
    <w:rsid w:val="00505311"/>
    <w:rsid w:val="005055CC"/>
    <w:rsid w:val="00506EB3"/>
    <w:rsid w:val="00510897"/>
    <w:rsid w:val="00510906"/>
    <w:rsid w:val="00513BA8"/>
    <w:rsid w:val="00514B3E"/>
    <w:rsid w:val="00515DD0"/>
    <w:rsid w:val="00520CC6"/>
    <w:rsid w:val="00522E94"/>
    <w:rsid w:val="00530F77"/>
    <w:rsid w:val="00532B4B"/>
    <w:rsid w:val="00532ECD"/>
    <w:rsid w:val="00532F8D"/>
    <w:rsid w:val="00534901"/>
    <w:rsid w:val="005360F9"/>
    <w:rsid w:val="005411CA"/>
    <w:rsid w:val="00541342"/>
    <w:rsid w:val="00542303"/>
    <w:rsid w:val="00542F43"/>
    <w:rsid w:val="00543A1B"/>
    <w:rsid w:val="00543DDD"/>
    <w:rsid w:val="005445DE"/>
    <w:rsid w:val="00544C9C"/>
    <w:rsid w:val="00545DFA"/>
    <w:rsid w:val="00546DB0"/>
    <w:rsid w:val="00547912"/>
    <w:rsid w:val="00551062"/>
    <w:rsid w:val="00552381"/>
    <w:rsid w:val="005531A8"/>
    <w:rsid w:val="00555FAE"/>
    <w:rsid w:val="00557520"/>
    <w:rsid w:val="00560492"/>
    <w:rsid w:val="00565E5E"/>
    <w:rsid w:val="00566841"/>
    <w:rsid w:val="0056798B"/>
    <w:rsid w:val="0057180A"/>
    <w:rsid w:val="00573B93"/>
    <w:rsid w:val="005748F3"/>
    <w:rsid w:val="00577025"/>
    <w:rsid w:val="005844A1"/>
    <w:rsid w:val="005847D5"/>
    <w:rsid w:val="005849D8"/>
    <w:rsid w:val="00585650"/>
    <w:rsid w:val="0058640D"/>
    <w:rsid w:val="00592D6D"/>
    <w:rsid w:val="00593EF7"/>
    <w:rsid w:val="00596611"/>
    <w:rsid w:val="005A00C9"/>
    <w:rsid w:val="005A1691"/>
    <w:rsid w:val="005A1AC7"/>
    <w:rsid w:val="005A2CA2"/>
    <w:rsid w:val="005A2E46"/>
    <w:rsid w:val="005A2FB4"/>
    <w:rsid w:val="005B0370"/>
    <w:rsid w:val="005B2F1B"/>
    <w:rsid w:val="005B316D"/>
    <w:rsid w:val="005B4341"/>
    <w:rsid w:val="005B47C3"/>
    <w:rsid w:val="005C0D2F"/>
    <w:rsid w:val="005C1EF5"/>
    <w:rsid w:val="005C3171"/>
    <w:rsid w:val="005C4944"/>
    <w:rsid w:val="005C60D6"/>
    <w:rsid w:val="005C7402"/>
    <w:rsid w:val="005D00DD"/>
    <w:rsid w:val="005D02A6"/>
    <w:rsid w:val="005D1DDF"/>
    <w:rsid w:val="005D22A4"/>
    <w:rsid w:val="005D449A"/>
    <w:rsid w:val="005D6494"/>
    <w:rsid w:val="005D7783"/>
    <w:rsid w:val="005E1FCD"/>
    <w:rsid w:val="005E237D"/>
    <w:rsid w:val="005E24D2"/>
    <w:rsid w:val="005E2BF5"/>
    <w:rsid w:val="005E2BFD"/>
    <w:rsid w:val="005E5E3B"/>
    <w:rsid w:val="005E6262"/>
    <w:rsid w:val="005E7080"/>
    <w:rsid w:val="005E7AE1"/>
    <w:rsid w:val="005E7D91"/>
    <w:rsid w:val="005F0C56"/>
    <w:rsid w:val="005F1191"/>
    <w:rsid w:val="005F4106"/>
    <w:rsid w:val="005F49CF"/>
    <w:rsid w:val="005F6F5A"/>
    <w:rsid w:val="00600081"/>
    <w:rsid w:val="006009DA"/>
    <w:rsid w:val="006014B3"/>
    <w:rsid w:val="00601652"/>
    <w:rsid w:val="0060364B"/>
    <w:rsid w:val="006039FA"/>
    <w:rsid w:val="00603D94"/>
    <w:rsid w:val="006056A3"/>
    <w:rsid w:val="006062A3"/>
    <w:rsid w:val="00607769"/>
    <w:rsid w:val="006101D0"/>
    <w:rsid w:val="00610B29"/>
    <w:rsid w:val="0061260A"/>
    <w:rsid w:val="00613F77"/>
    <w:rsid w:val="00614BA4"/>
    <w:rsid w:val="00614ED4"/>
    <w:rsid w:val="00617139"/>
    <w:rsid w:val="00621623"/>
    <w:rsid w:val="00621B56"/>
    <w:rsid w:val="00622B33"/>
    <w:rsid w:val="0062321E"/>
    <w:rsid w:val="0062327E"/>
    <w:rsid w:val="00624181"/>
    <w:rsid w:val="006248BA"/>
    <w:rsid w:val="00624DB6"/>
    <w:rsid w:val="006311A0"/>
    <w:rsid w:val="006322BC"/>
    <w:rsid w:val="00633800"/>
    <w:rsid w:val="00633CED"/>
    <w:rsid w:val="0063444F"/>
    <w:rsid w:val="006348FB"/>
    <w:rsid w:val="00635C3E"/>
    <w:rsid w:val="00637D3D"/>
    <w:rsid w:val="00641285"/>
    <w:rsid w:val="00641B88"/>
    <w:rsid w:val="006422A2"/>
    <w:rsid w:val="0064328E"/>
    <w:rsid w:val="006441FD"/>
    <w:rsid w:val="00644EB3"/>
    <w:rsid w:val="00645FAC"/>
    <w:rsid w:val="00646163"/>
    <w:rsid w:val="00646402"/>
    <w:rsid w:val="00647093"/>
    <w:rsid w:val="006471E2"/>
    <w:rsid w:val="00647936"/>
    <w:rsid w:val="006501E9"/>
    <w:rsid w:val="00650E2C"/>
    <w:rsid w:val="0065209A"/>
    <w:rsid w:val="00653501"/>
    <w:rsid w:val="00653CC2"/>
    <w:rsid w:val="00655B99"/>
    <w:rsid w:val="00656436"/>
    <w:rsid w:val="00656453"/>
    <w:rsid w:val="00656816"/>
    <w:rsid w:val="006629CB"/>
    <w:rsid w:val="0066438F"/>
    <w:rsid w:val="006644CC"/>
    <w:rsid w:val="006647EF"/>
    <w:rsid w:val="006657FA"/>
    <w:rsid w:val="0066733B"/>
    <w:rsid w:val="00673C24"/>
    <w:rsid w:val="00674DEF"/>
    <w:rsid w:val="006755A4"/>
    <w:rsid w:val="00676A44"/>
    <w:rsid w:val="00676C12"/>
    <w:rsid w:val="006779D4"/>
    <w:rsid w:val="00682C3A"/>
    <w:rsid w:val="00684A1F"/>
    <w:rsid w:val="00684EC8"/>
    <w:rsid w:val="00685089"/>
    <w:rsid w:val="006908F2"/>
    <w:rsid w:val="00690E1A"/>
    <w:rsid w:val="006910AB"/>
    <w:rsid w:val="006914C4"/>
    <w:rsid w:val="00691B87"/>
    <w:rsid w:val="00691E09"/>
    <w:rsid w:val="00692DF2"/>
    <w:rsid w:val="00695A1B"/>
    <w:rsid w:val="0069626E"/>
    <w:rsid w:val="00697944"/>
    <w:rsid w:val="00697F33"/>
    <w:rsid w:val="006A0557"/>
    <w:rsid w:val="006A46C8"/>
    <w:rsid w:val="006A79A3"/>
    <w:rsid w:val="006A7AC9"/>
    <w:rsid w:val="006A7C1C"/>
    <w:rsid w:val="006B006A"/>
    <w:rsid w:val="006B19CA"/>
    <w:rsid w:val="006B1C6A"/>
    <w:rsid w:val="006B1FCE"/>
    <w:rsid w:val="006B2B60"/>
    <w:rsid w:val="006B569E"/>
    <w:rsid w:val="006B6B91"/>
    <w:rsid w:val="006B77A9"/>
    <w:rsid w:val="006B7827"/>
    <w:rsid w:val="006C16A6"/>
    <w:rsid w:val="006C3B0B"/>
    <w:rsid w:val="006C4D05"/>
    <w:rsid w:val="006C60C7"/>
    <w:rsid w:val="006C696C"/>
    <w:rsid w:val="006C6E12"/>
    <w:rsid w:val="006D01A8"/>
    <w:rsid w:val="006D187E"/>
    <w:rsid w:val="006D3D6A"/>
    <w:rsid w:val="006D5196"/>
    <w:rsid w:val="006D5612"/>
    <w:rsid w:val="006D572B"/>
    <w:rsid w:val="006E0EED"/>
    <w:rsid w:val="006E1232"/>
    <w:rsid w:val="006E1508"/>
    <w:rsid w:val="006E3489"/>
    <w:rsid w:val="006E3EB5"/>
    <w:rsid w:val="006E4CD1"/>
    <w:rsid w:val="006F3FF4"/>
    <w:rsid w:val="006F424F"/>
    <w:rsid w:val="006F4525"/>
    <w:rsid w:val="006F4E52"/>
    <w:rsid w:val="006F50BA"/>
    <w:rsid w:val="006F5A01"/>
    <w:rsid w:val="006F5F1C"/>
    <w:rsid w:val="006F6D35"/>
    <w:rsid w:val="0070042D"/>
    <w:rsid w:val="007020E9"/>
    <w:rsid w:val="00702102"/>
    <w:rsid w:val="00702533"/>
    <w:rsid w:val="0070529D"/>
    <w:rsid w:val="00707497"/>
    <w:rsid w:val="007078F3"/>
    <w:rsid w:val="00710F6A"/>
    <w:rsid w:val="00714F4C"/>
    <w:rsid w:val="007157C3"/>
    <w:rsid w:val="00715DFA"/>
    <w:rsid w:val="0071673D"/>
    <w:rsid w:val="007224D9"/>
    <w:rsid w:val="00723012"/>
    <w:rsid w:val="00724CE2"/>
    <w:rsid w:val="00724F7B"/>
    <w:rsid w:val="00725CAE"/>
    <w:rsid w:val="00731C3A"/>
    <w:rsid w:val="00734253"/>
    <w:rsid w:val="00735560"/>
    <w:rsid w:val="00736AC3"/>
    <w:rsid w:val="00737439"/>
    <w:rsid w:val="00737B72"/>
    <w:rsid w:val="0074062A"/>
    <w:rsid w:val="0074076B"/>
    <w:rsid w:val="00741341"/>
    <w:rsid w:val="007417A3"/>
    <w:rsid w:val="00741C5A"/>
    <w:rsid w:val="0074353E"/>
    <w:rsid w:val="00744DFC"/>
    <w:rsid w:val="00744EE4"/>
    <w:rsid w:val="0074748E"/>
    <w:rsid w:val="007478D9"/>
    <w:rsid w:val="00747AFA"/>
    <w:rsid w:val="00750A72"/>
    <w:rsid w:val="00750E82"/>
    <w:rsid w:val="00751A3C"/>
    <w:rsid w:val="00752A8A"/>
    <w:rsid w:val="00755062"/>
    <w:rsid w:val="00757945"/>
    <w:rsid w:val="0077108B"/>
    <w:rsid w:val="0077233A"/>
    <w:rsid w:val="007727AD"/>
    <w:rsid w:val="00772F7E"/>
    <w:rsid w:val="00773829"/>
    <w:rsid w:val="00773E46"/>
    <w:rsid w:val="007758E1"/>
    <w:rsid w:val="007778DF"/>
    <w:rsid w:val="00781050"/>
    <w:rsid w:val="00781652"/>
    <w:rsid w:val="00781C56"/>
    <w:rsid w:val="007832DB"/>
    <w:rsid w:val="00783454"/>
    <w:rsid w:val="00783655"/>
    <w:rsid w:val="007848D4"/>
    <w:rsid w:val="00784B04"/>
    <w:rsid w:val="007877A1"/>
    <w:rsid w:val="00790D93"/>
    <w:rsid w:val="00791AD0"/>
    <w:rsid w:val="0079250A"/>
    <w:rsid w:val="00792A70"/>
    <w:rsid w:val="007934BC"/>
    <w:rsid w:val="00794C5C"/>
    <w:rsid w:val="00796F95"/>
    <w:rsid w:val="007A0700"/>
    <w:rsid w:val="007A1331"/>
    <w:rsid w:val="007A184C"/>
    <w:rsid w:val="007A1B7D"/>
    <w:rsid w:val="007A2BB1"/>
    <w:rsid w:val="007A387A"/>
    <w:rsid w:val="007A4859"/>
    <w:rsid w:val="007B0350"/>
    <w:rsid w:val="007B1EDE"/>
    <w:rsid w:val="007B4007"/>
    <w:rsid w:val="007B4F90"/>
    <w:rsid w:val="007C003F"/>
    <w:rsid w:val="007C0EBA"/>
    <w:rsid w:val="007C16A6"/>
    <w:rsid w:val="007C16AE"/>
    <w:rsid w:val="007C253E"/>
    <w:rsid w:val="007C323B"/>
    <w:rsid w:val="007C35BD"/>
    <w:rsid w:val="007C4812"/>
    <w:rsid w:val="007C65DB"/>
    <w:rsid w:val="007D1489"/>
    <w:rsid w:val="007D3294"/>
    <w:rsid w:val="007D38B3"/>
    <w:rsid w:val="007D4548"/>
    <w:rsid w:val="007D501B"/>
    <w:rsid w:val="007D6CDE"/>
    <w:rsid w:val="007D7475"/>
    <w:rsid w:val="007E03EC"/>
    <w:rsid w:val="007E21FB"/>
    <w:rsid w:val="007E35EA"/>
    <w:rsid w:val="007E39A2"/>
    <w:rsid w:val="007E490C"/>
    <w:rsid w:val="007E4C55"/>
    <w:rsid w:val="007E5E3A"/>
    <w:rsid w:val="007E6A38"/>
    <w:rsid w:val="007E6CEB"/>
    <w:rsid w:val="007E6F19"/>
    <w:rsid w:val="007E74D6"/>
    <w:rsid w:val="007F171F"/>
    <w:rsid w:val="007F1A97"/>
    <w:rsid w:val="007F1D32"/>
    <w:rsid w:val="007F1D33"/>
    <w:rsid w:val="007F359E"/>
    <w:rsid w:val="007F3844"/>
    <w:rsid w:val="007F67F5"/>
    <w:rsid w:val="007F6923"/>
    <w:rsid w:val="007F6B7D"/>
    <w:rsid w:val="007F71BF"/>
    <w:rsid w:val="007F787F"/>
    <w:rsid w:val="007F7896"/>
    <w:rsid w:val="00800347"/>
    <w:rsid w:val="008004F0"/>
    <w:rsid w:val="00801229"/>
    <w:rsid w:val="008014D4"/>
    <w:rsid w:val="00802210"/>
    <w:rsid w:val="00803120"/>
    <w:rsid w:val="00803808"/>
    <w:rsid w:val="008046AB"/>
    <w:rsid w:val="00804F69"/>
    <w:rsid w:val="00805120"/>
    <w:rsid w:val="008052C9"/>
    <w:rsid w:val="00806B57"/>
    <w:rsid w:val="00807076"/>
    <w:rsid w:val="008078B3"/>
    <w:rsid w:val="0081066A"/>
    <w:rsid w:val="00810B24"/>
    <w:rsid w:val="0081236B"/>
    <w:rsid w:val="00812DCC"/>
    <w:rsid w:val="008135F7"/>
    <w:rsid w:val="0081399A"/>
    <w:rsid w:val="00816193"/>
    <w:rsid w:val="00830E8E"/>
    <w:rsid w:val="008311C1"/>
    <w:rsid w:val="00832200"/>
    <w:rsid w:val="00832A94"/>
    <w:rsid w:val="00832A98"/>
    <w:rsid w:val="0083312D"/>
    <w:rsid w:val="00834882"/>
    <w:rsid w:val="00834A92"/>
    <w:rsid w:val="00841289"/>
    <w:rsid w:val="00841674"/>
    <w:rsid w:val="00841736"/>
    <w:rsid w:val="00841AEF"/>
    <w:rsid w:val="008424B2"/>
    <w:rsid w:val="00843863"/>
    <w:rsid w:val="00845B40"/>
    <w:rsid w:val="00845DB6"/>
    <w:rsid w:val="00846046"/>
    <w:rsid w:val="00846DA1"/>
    <w:rsid w:val="00850FD9"/>
    <w:rsid w:val="00851A94"/>
    <w:rsid w:val="00851FBE"/>
    <w:rsid w:val="00852F7A"/>
    <w:rsid w:val="00855C27"/>
    <w:rsid w:val="00856079"/>
    <w:rsid w:val="008560C5"/>
    <w:rsid w:val="00856F6B"/>
    <w:rsid w:val="00857527"/>
    <w:rsid w:val="0085768D"/>
    <w:rsid w:val="008579C0"/>
    <w:rsid w:val="0086095E"/>
    <w:rsid w:val="00865324"/>
    <w:rsid w:val="00865612"/>
    <w:rsid w:val="00865BDC"/>
    <w:rsid w:val="00866A7D"/>
    <w:rsid w:val="00866DEE"/>
    <w:rsid w:val="008679EA"/>
    <w:rsid w:val="00867BFC"/>
    <w:rsid w:val="0087070C"/>
    <w:rsid w:val="00874F0B"/>
    <w:rsid w:val="00874FB0"/>
    <w:rsid w:val="008754C9"/>
    <w:rsid w:val="00875E94"/>
    <w:rsid w:val="00881167"/>
    <w:rsid w:val="00881544"/>
    <w:rsid w:val="00883766"/>
    <w:rsid w:val="008839EB"/>
    <w:rsid w:val="008843C4"/>
    <w:rsid w:val="00884937"/>
    <w:rsid w:val="00887F48"/>
    <w:rsid w:val="00890F65"/>
    <w:rsid w:val="00891B46"/>
    <w:rsid w:val="00893820"/>
    <w:rsid w:val="0089423C"/>
    <w:rsid w:val="0089482F"/>
    <w:rsid w:val="008A01AA"/>
    <w:rsid w:val="008A1770"/>
    <w:rsid w:val="008A2A76"/>
    <w:rsid w:val="008A77A9"/>
    <w:rsid w:val="008A7A23"/>
    <w:rsid w:val="008B3590"/>
    <w:rsid w:val="008B3F43"/>
    <w:rsid w:val="008B5008"/>
    <w:rsid w:val="008C150E"/>
    <w:rsid w:val="008C1519"/>
    <w:rsid w:val="008C2425"/>
    <w:rsid w:val="008C2BA1"/>
    <w:rsid w:val="008C4BA0"/>
    <w:rsid w:val="008C5655"/>
    <w:rsid w:val="008C5D15"/>
    <w:rsid w:val="008D09BB"/>
    <w:rsid w:val="008D0EAD"/>
    <w:rsid w:val="008D1E2F"/>
    <w:rsid w:val="008D26E0"/>
    <w:rsid w:val="008D2A19"/>
    <w:rsid w:val="008D3562"/>
    <w:rsid w:val="008D3E86"/>
    <w:rsid w:val="008D42B2"/>
    <w:rsid w:val="008D5DE5"/>
    <w:rsid w:val="008D7120"/>
    <w:rsid w:val="008D77FF"/>
    <w:rsid w:val="008E1CD6"/>
    <w:rsid w:val="008E3B2F"/>
    <w:rsid w:val="008E3B77"/>
    <w:rsid w:val="008E3E3B"/>
    <w:rsid w:val="008F267D"/>
    <w:rsid w:val="008F2C7F"/>
    <w:rsid w:val="008F4858"/>
    <w:rsid w:val="008F5656"/>
    <w:rsid w:val="008F6450"/>
    <w:rsid w:val="008F7432"/>
    <w:rsid w:val="008F7593"/>
    <w:rsid w:val="008F7F6F"/>
    <w:rsid w:val="009041E9"/>
    <w:rsid w:val="00904E56"/>
    <w:rsid w:val="00905EB9"/>
    <w:rsid w:val="0090737D"/>
    <w:rsid w:val="009105B3"/>
    <w:rsid w:val="00914DC8"/>
    <w:rsid w:val="00915255"/>
    <w:rsid w:val="0091707B"/>
    <w:rsid w:val="009173B1"/>
    <w:rsid w:val="0091770C"/>
    <w:rsid w:val="0092266B"/>
    <w:rsid w:val="00922E20"/>
    <w:rsid w:val="009237D1"/>
    <w:rsid w:val="009239D9"/>
    <w:rsid w:val="00924E65"/>
    <w:rsid w:val="00924E92"/>
    <w:rsid w:val="00925408"/>
    <w:rsid w:val="00926225"/>
    <w:rsid w:val="009263E6"/>
    <w:rsid w:val="0092702D"/>
    <w:rsid w:val="00927273"/>
    <w:rsid w:val="0092745D"/>
    <w:rsid w:val="0092758C"/>
    <w:rsid w:val="00927A60"/>
    <w:rsid w:val="00930F25"/>
    <w:rsid w:val="00932234"/>
    <w:rsid w:val="00932B21"/>
    <w:rsid w:val="00932F6B"/>
    <w:rsid w:val="00932FD1"/>
    <w:rsid w:val="0093317E"/>
    <w:rsid w:val="00933D5F"/>
    <w:rsid w:val="00934265"/>
    <w:rsid w:val="00934C5E"/>
    <w:rsid w:val="0093536C"/>
    <w:rsid w:val="00935C05"/>
    <w:rsid w:val="00935D28"/>
    <w:rsid w:val="00936220"/>
    <w:rsid w:val="00936744"/>
    <w:rsid w:val="00937D53"/>
    <w:rsid w:val="009409DA"/>
    <w:rsid w:val="00940AB0"/>
    <w:rsid w:val="00941840"/>
    <w:rsid w:val="0094416E"/>
    <w:rsid w:val="0094520A"/>
    <w:rsid w:val="009460D8"/>
    <w:rsid w:val="00946643"/>
    <w:rsid w:val="00946651"/>
    <w:rsid w:val="00946FA3"/>
    <w:rsid w:val="00947C26"/>
    <w:rsid w:val="00947D46"/>
    <w:rsid w:val="009504D0"/>
    <w:rsid w:val="009509ED"/>
    <w:rsid w:val="00950EF2"/>
    <w:rsid w:val="009532F3"/>
    <w:rsid w:val="00953C93"/>
    <w:rsid w:val="00955BFA"/>
    <w:rsid w:val="00956068"/>
    <w:rsid w:val="00960018"/>
    <w:rsid w:val="00960445"/>
    <w:rsid w:val="00961359"/>
    <w:rsid w:val="009626A4"/>
    <w:rsid w:val="009639B7"/>
    <w:rsid w:val="009640BF"/>
    <w:rsid w:val="00965D84"/>
    <w:rsid w:val="009660DD"/>
    <w:rsid w:val="00966662"/>
    <w:rsid w:val="009669B4"/>
    <w:rsid w:val="00966D7B"/>
    <w:rsid w:val="00970FA9"/>
    <w:rsid w:val="00971797"/>
    <w:rsid w:val="00973D09"/>
    <w:rsid w:val="00974B6B"/>
    <w:rsid w:val="00976968"/>
    <w:rsid w:val="00980191"/>
    <w:rsid w:val="00980D24"/>
    <w:rsid w:val="00981B1C"/>
    <w:rsid w:val="00982525"/>
    <w:rsid w:val="0098316A"/>
    <w:rsid w:val="00984E3B"/>
    <w:rsid w:val="00986D16"/>
    <w:rsid w:val="0099006F"/>
    <w:rsid w:val="009924D4"/>
    <w:rsid w:val="00993ACF"/>
    <w:rsid w:val="00994029"/>
    <w:rsid w:val="009949B4"/>
    <w:rsid w:val="009961D8"/>
    <w:rsid w:val="009966A8"/>
    <w:rsid w:val="00997624"/>
    <w:rsid w:val="00997906"/>
    <w:rsid w:val="009A4796"/>
    <w:rsid w:val="009A4FF0"/>
    <w:rsid w:val="009A6986"/>
    <w:rsid w:val="009A6C6B"/>
    <w:rsid w:val="009A77BC"/>
    <w:rsid w:val="009B02AA"/>
    <w:rsid w:val="009B09A5"/>
    <w:rsid w:val="009B16C7"/>
    <w:rsid w:val="009B1A7D"/>
    <w:rsid w:val="009B49FE"/>
    <w:rsid w:val="009B5462"/>
    <w:rsid w:val="009B5E39"/>
    <w:rsid w:val="009B671E"/>
    <w:rsid w:val="009C1490"/>
    <w:rsid w:val="009C230C"/>
    <w:rsid w:val="009C3434"/>
    <w:rsid w:val="009C3F9A"/>
    <w:rsid w:val="009C5270"/>
    <w:rsid w:val="009C695A"/>
    <w:rsid w:val="009C6EFB"/>
    <w:rsid w:val="009D039D"/>
    <w:rsid w:val="009D114B"/>
    <w:rsid w:val="009D18CF"/>
    <w:rsid w:val="009D191A"/>
    <w:rsid w:val="009D1AEF"/>
    <w:rsid w:val="009D1FC6"/>
    <w:rsid w:val="009D269E"/>
    <w:rsid w:val="009D3BFC"/>
    <w:rsid w:val="009D4B6E"/>
    <w:rsid w:val="009D5108"/>
    <w:rsid w:val="009D6314"/>
    <w:rsid w:val="009D6B7A"/>
    <w:rsid w:val="009D7531"/>
    <w:rsid w:val="009E0C8C"/>
    <w:rsid w:val="009E5D74"/>
    <w:rsid w:val="009E5D8E"/>
    <w:rsid w:val="009E5FC6"/>
    <w:rsid w:val="009E62FC"/>
    <w:rsid w:val="009F091E"/>
    <w:rsid w:val="009F11BD"/>
    <w:rsid w:val="009F21E6"/>
    <w:rsid w:val="009F31BC"/>
    <w:rsid w:val="009F36C0"/>
    <w:rsid w:val="009F6D31"/>
    <w:rsid w:val="009F7C28"/>
    <w:rsid w:val="00A01A49"/>
    <w:rsid w:val="00A02ECB"/>
    <w:rsid w:val="00A03F32"/>
    <w:rsid w:val="00A04A04"/>
    <w:rsid w:val="00A05D68"/>
    <w:rsid w:val="00A07649"/>
    <w:rsid w:val="00A07E12"/>
    <w:rsid w:val="00A10205"/>
    <w:rsid w:val="00A129EC"/>
    <w:rsid w:val="00A14A00"/>
    <w:rsid w:val="00A15AD4"/>
    <w:rsid w:val="00A15E04"/>
    <w:rsid w:val="00A16478"/>
    <w:rsid w:val="00A164C1"/>
    <w:rsid w:val="00A20954"/>
    <w:rsid w:val="00A240C6"/>
    <w:rsid w:val="00A25BC4"/>
    <w:rsid w:val="00A265B1"/>
    <w:rsid w:val="00A318BA"/>
    <w:rsid w:val="00A3289A"/>
    <w:rsid w:val="00A366E2"/>
    <w:rsid w:val="00A37905"/>
    <w:rsid w:val="00A37A33"/>
    <w:rsid w:val="00A414A2"/>
    <w:rsid w:val="00A4584A"/>
    <w:rsid w:val="00A45EB8"/>
    <w:rsid w:val="00A476DA"/>
    <w:rsid w:val="00A5026E"/>
    <w:rsid w:val="00A50805"/>
    <w:rsid w:val="00A50B7B"/>
    <w:rsid w:val="00A52508"/>
    <w:rsid w:val="00A52C49"/>
    <w:rsid w:val="00A5586D"/>
    <w:rsid w:val="00A5598F"/>
    <w:rsid w:val="00A57A11"/>
    <w:rsid w:val="00A60A60"/>
    <w:rsid w:val="00A634D2"/>
    <w:rsid w:val="00A63C55"/>
    <w:rsid w:val="00A66914"/>
    <w:rsid w:val="00A66D03"/>
    <w:rsid w:val="00A67028"/>
    <w:rsid w:val="00A713DD"/>
    <w:rsid w:val="00A729AD"/>
    <w:rsid w:val="00A7302F"/>
    <w:rsid w:val="00A733A9"/>
    <w:rsid w:val="00A733BA"/>
    <w:rsid w:val="00A7388D"/>
    <w:rsid w:val="00A73BD1"/>
    <w:rsid w:val="00A752D6"/>
    <w:rsid w:val="00A7610F"/>
    <w:rsid w:val="00A77037"/>
    <w:rsid w:val="00A7748E"/>
    <w:rsid w:val="00A77BA5"/>
    <w:rsid w:val="00A830CA"/>
    <w:rsid w:val="00A832E7"/>
    <w:rsid w:val="00A83389"/>
    <w:rsid w:val="00A83695"/>
    <w:rsid w:val="00A87AF0"/>
    <w:rsid w:val="00A904C4"/>
    <w:rsid w:val="00A90F85"/>
    <w:rsid w:val="00A910C0"/>
    <w:rsid w:val="00A91C54"/>
    <w:rsid w:val="00A91E3A"/>
    <w:rsid w:val="00A93FAD"/>
    <w:rsid w:val="00A9717D"/>
    <w:rsid w:val="00AA3EB8"/>
    <w:rsid w:val="00AA4279"/>
    <w:rsid w:val="00AA43F1"/>
    <w:rsid w:val="00AA499E"/>
    <w:rsid w:val="00AB13FE"/>
    <w:rsid w:val="00AB265F"/>
    <w:rsid w:val="00AB35C8"/>
    <w:rsid w:val="00AB4106"/>
    <w:rsid w:val="00AB5360"/>
    <w:rsid w:val="00AB7986"/>
    <w:rsid w:val="00AC0243"/>
    <w:rsid w:val="00AC107B"/>
    <w:rsid w:val="00AC7DB7"/>
    <w:rsid w:val="00AD2DB9"/>
    <w:rsid w:val="00AD58E9"/>
    <w:rsid w:val="00AD620D"/>
    <w:rsid w:val="00AE3291"/>
    <w:rsid w:val="00AE5649"/>
    <w:rsid w:val="00AE5B2E"/>
    <w:rsid w:val="00AF378B"/>
    <w:rsid w:val="00AF3EF9"/>
    <w:rsid w:val="00AF5365"/>
    <w:rsid w:val="00AF7060"/>
    <w:rsid w:val="00B002B1"/>
    <w:rsid w:val="00B016F3"/>
    <w:rsid w:val="00B03E31"/>
    <w:rsid w:val="00B04F0F"/>
    <w:rsid w:val="00B061C8"/>
    <w:rsid w:val="00B10FA5"/>
    <w:rsid w:val="00B13C96"/>
    <w:rsid w:val="00B15106"/>
    <w:rsid w:val="00B1641B"/>
    <w:rsid w:val="00B16DE9"/>
    <w:rsid w:val="00B171D2"/>
    <w:rsid w:val="00B20AD2"/>
    <w:rsid w:val="00B20F9E"/>
    <w:rsid w:val="00B21347"/>
    <w:rsid w:val="00B21583"/>
    <w:rsid w:val="00B220C3"/>
    <w:rsid w:val="00B24F00"/>
    <w:rsid w:val="00B26E3B"/>
    <w:rsid w:val="00B276F9"/>
    <w:rsid w:val="00B27C81"/>
    <w:rsid w:val="00B30ED3"/>
    <w:rsid w:val="00B30F0F"/>
    <w:rsid w:val="00B3164A"/>
    <w:rsid w:val="00B321F8"/>
    <w:rsid w:val="00B329DA"/>
    <w:rsid w:val="00B34434"/>
    <w:rsid w:val="00B34E4C"/>
    <w:rsid w:val="00B433CA"/>
    <w:rsid w:val="00B438F5"/>
    <w:rsid w:val="00B43977"/>
    <w:rsid w:val="00B44E53"/>
    <w:rsid w:val="00B45BC2"/>
    <w:rsid w:val="00B46FC7"/>
    <w:rsid w:val="00B4725E"/>
    <w:rsid w:val="00B53C09"/>
    <w:rsid w:val="00B5511B"/>
    <w:rsid w:val="00B55F90"/>
    <w:rsid w:val="00B572C1"/>
    <w:rsid w:val="00B57E27"/>
    <w:rsid w:val="00B61B21"/>
    <w:rsid w:val="00B628B1"/>
    <w:rsid w:val="00B6519E"/>
    <w:rsid w:val="00B66288"/>
    <w:rsid w:val="00B67C17"/>
    <w:rsid w:val="00B700A9"/>
    <w:rsid w:val="00B70A0B"/>
    <w:rsid w:val="00B70B28"/>
    <w:rsid w:val="00B71232"/>
    <w:rsid w:val="00B729A7"/>
    <w:rsid w:val="00B75FA6"/>
    <w:rsid w:val="00B7631E"/>
    <w:rsid w:val="00B804FE"/>
    <w:rsid w:val="00B8104B"/>
    <w:rsid w:val="00B81F7E"/>
    <w:rsid w:val="00B85342"/>
    <w:rsid w:val="00B8674B"/>
    <w:rsid w:val="00B873B2"/>
    <w:rsid w:val="00B87A4C"/>
    <w:rsid w:val="00B9126B"/>
    <w:rsid w:val="00B91879"/>
    <w:rsid w:val="00B94CB0"/>
    <w:rsid w:val="00B97B9C"/>
    <w:rsid w:val="00B97E70"/>
    <w:rsid w:val="00BA071D"/>
    <w:rsid w:val="00BA1842"/>
    <w:rsid w:val="00BA21DC"/>
    <w:rsid w:val="00BA39DE"/>
    <w:rsid w:val="00BA433F"/>
    <w:rsid w:val="00BA490F"/>
    <w:rsid w:val="00BA568F"/>
    <w:rsid w:val="00BB01D6"/>
    <w:rsid w:val="00BB2480"/>
    <w:rsid w:val="00BB3B4B"/>
    <w:rsid w:val="00BB3E1A"/>
    <w:rsid w:val="00BB6071"/>
    <w:rsid w:val="00BC05B5"/>
    <w:rsid w:val="00BC1E86"/>
    <w:rsid w:val="00BC213B"/>
    <w:rsid w:val="00BC2344"/>
    <w:rsid w:val="00BC2D78"/>
    <w:rsid w:val="00BC3BA6"/>
    <w:rsid w:val="00BC5B7D"/>
    <w:rsid w:val="00BC653E"/>
    <w:rsid w:val="00BC681E"/>
    <w:rsid w:val="00BC6C0B"/>
    <w:rsid w:val="00BC72F3"/>
    <w:rsid w:val="00BD0F30"/>
    <w:rsid w:val="00BD5C78"/>
    <w:rsid w:val="00BD779B"/>
    <w:rsid w:val="00BD7F4C"/>
    <w:rsid w:val="00BE0994"/>
    <w:rsid w:val="00BE1D0F"/>
    <w:rsid w:val="00BE25BC"/>
    <w:rsid w:val="00BF0C02"/>
    <w:rsid w:val="00BF2923"/>
    <w:rsid w:val="00BF5131"/>
    <w:rsid w:val="00BF5981"/>
    <w:rsid w:val="00BF6319"/>
    <w:rsid w:val="00BF6C88"/>
    <w:rsid w:val="00BF704A"/>
    <w:rsid w:val="00C0047A"/>
    <w:rsid w:val="00C006DF"/>
    <w:rsid w:val="00C00BD3"/>
    <w:rsid w:val="00C014E4"/>
    <w:rsid w:val="00C01B8C"/>
    <w:rsid w:val="00C03B31"/>
    <w:rsid w:val="00C03EA1"/>
    <w:rsid w:val="00C04813"/>
    <w:rsid w:val="00C05889"/>
    <w:rsid w:val="00C05CD5"/>
    <w:rsid w:val="00C06B9D"/>
    <w:rsid w:val="00C15430"/>
    <w:rsid w:val="00C17EF8"/>
    <w:rsid w:val="00C2259A"/>
    <w:rsid w:val="00C226CE"/>
    <w:rsid w:val="00C22B85"/>
    <w:rsid w:val="00C236B8"/>
    <w:rsid w:val="00C23C54"/>
    <w:rsid w:val="00C26ADB"/>
    <w:rsid w:val="00C31EE1"/>
    <w:rsid w:val="00C32D9D"/>
    <w:rsid w:val="00C33B15"/>
    <w:rsid w:val="00C345C8"/>
    <w:rsid w:val="00C36000"/>
    <w:rsid w:val="00C37EF0"/>
    <w:rsid w:val="00C406E2"/>
    <w:rsid w:val="00C42F3A"/>
    <w:rsid w:val="00C4335E"/>
    <w:rsid w:val="00C43D55"/>
    <w:rsid w:val="00C4402B"/>
    <w:rsid w:val="00C45E9D"/>
    <w:rsid w:val="00C461C0"/>
    <w:rsid w:val="00C46BB2"/>
    <w:rsid w:val="00C47431"/>
    <w:rsid w:val="00C47E6F"/>
    <w:rsid w:val="00C53505"/>
    <w:rsid w:val="00C57954"/>
    <w:rsid w:val="00C60E13"/>
    <w:rsid w:val="00C61604"/>
    <w:rsid w:val="00C6297C"/>
    <w:rsid w:val="00C63871"/>
    <w:rsid w:val="00C647C1"/>
    <w:rsid w:val="00C6518E"/>
    <w:rsid w:val="00C65FD6"/>
    <w:rsid w:val="00C65FF4"/>
    <w:rsid w:val="00C67A8A"/>
    <w:rsid w:val="00C7094A"/>
    <w:rsid w:val="00C70DD1"/>
    <w:rsid w:val="00C71021"/>
    <w:rsid w:val="00C717A1"/>
    <w:rsid w:val="00C7227F"/>
    <w:rsid w:val="00C72FAC"/>
    <w:rsid w:val="00C7317E"/>
    <w:rsid w:val="00C73F7F"/>
    <w:rsid w:val="00C741DE"/>
    <w:rsid w:val="00C7447F"/>
    <w:rsid w:val="00C77E07"/>
    <w:rsid w:val="00C81A86"/>
    <w:rsid w:val="00C85452"/>
    <w:rsid w:val="00C86ED7"/>
    <w:rsid w:val="00C87C50"/>
    <w:rsid w:val="00C907DB"/>
    <w:rsid w:val="00C90825"/>
    <w:rsid w:val="00C917C6"/>
    <w:rsid w:val="00C919AD"/>
    <w:rsid w:val="00C9365E"/>
    <w:rsid w:val="00C93BEB"/>
    <w:rsid w:val="00C944C1"/>
    <w:rsid w:val="00C96A01"/>
    <w:rsid w:val="00CA07AB"/>
    <w:rsid w:val="00CA0C09"/>
    <w:rsid w:val="00CA49F8"/>
    <w:rsid w:val="00CA74E8"/>
    <w:rsid w:val="00CB035F"/>
    <w:rsid w:val="00CB20B9"/>
    <w:rsid w:val="00CB2B99"/>
    <w:rsid w:val="00CB392A"/>
    <w:rsid w:val="00CB39E4"/>
    <w:rsid w:val="00CB4BE8"/>
    <w:rsid w:val="00CB5BBB"/>
    <w:rsid w:val="00CB645E"/>
    <w:rsid w:val="00CB7089"/>
    <w:rsid w:val="00CC0392"/>
    <w:rsid w:val="00CC124D"/>
    <w:rsid w:val="00CC1B7C"/>
    <w:rsid w:val="00CC2E94"/>
    <w:rsid w:val="00CC400B"/>
    <w:rsid w:val="00CC4DA1"/>
    <w:rsid w:val="00CC5378"/>
    <w:rsid w:val="00CC5957"/>
    <w:rsid w:val="00CC5AB9"/>
    <w:rsid w:val="00CC7D0F"/>
    <w:rsid w:val="00CD0758"/>
    <w:rsid w:val="00CD0A91"/>
    <w:rsid w:val="00CD2EAF"/>
    <w:rsid w:val="00CD529D"/>
    <w:rsid w:val="00CD5C25"/>
    <w:rsid w:val="00CD6201"/>
    <w:rsid w:val="00CD65E1"/>
    <w:rsid w:val="00CD7A0A"/>
    <w:rsid w:val="00CD7FF8"/>
    <w:rsid w:val="00CE0682"/>
    <w:rsid w:val="00CE1ECD"/>
    <w:rsid w:val="00CE460F"/>
    <w:rsid w:val="00CE6020"/>
    <w:rsid w:val="00CF0C15"/>
    <w:rsid w:val="00CF0E8C"/>
    <w:rsid w:val="00CF10E4"/>
    <w:rsid w:val="00CF1DD3"/>
    <w:rsid w:val="00CF225E"/>
    <w:rsid w:val="00CF3E2D"/>
    <w:rsid w:val="00CF5E89"/>
    <w:rsid w:val="00CF776A"/>
    <w:rsid w:val="00D017A1"/>
    <w:rsid w:val="00D02A9B"/>
    <w:rsid w:val="00D02DF2"/>
    <w:rsid w:val="00D0315D"/>
    <w:rsid w:val="00D04D51"/>
    <w:rsid w:val="00D05440"/>
    <w:rsid w:val="00D05AEF"/>
    <w:rsid w:val="00D073C4"/>
    <w:rsid w:val="00D07E4B"/>
    <w:rsid w:val="00D10D1A"/>
    <w:rsid w:val="00D11005"/>
    <w:rsid w:val="00D136ED"/>
    <w:rsid w:val="00D139A2"/>
    <w:rsid w:val="00D15008"/>
    <w:rsid w:val="00D15315"/>
    <w:rsid w:val="00D15B4F"/>
    <w:rsid w:val="00D15E21"/>
    <w:rsid w:val="00D17106"/>
    <w:rsid w:val="00D17F27"/>
    <w:rsid w:val="00D20C8C"/>
    <w:rsid w:val="00D245E1"/>
    <w:rsid w:val="00D26D3F"/>
    <w:rsid w:val="00D273F3"/>
    <w:rsid w:val="00D302AE"/>
    <w:rsid w:val="00D30AE5"/>
    <w:rsid w:val="00D33A03"/>
    <w:rsid w:val="00D354E1"/>
    <w:rsid w:val="00D371B0"/>
    <w:rsid w:val="00D372F7"/>
    <w:rsid w:val="00D403E5"/>
    <w:rsid w:val="00D4054A"/>
    <w:rsid w:val="00D41158"/>
    <w:rsid w:val="00D42165"/>
    <w:rsid w:val="00D43EF7"/>
    <w:rsid w:val="00D4589B"/>
    <w:rsid w:val="00D511E2"/>
    <w:rsid w:val="00D5398D"/>
    <w:rsid w:val="00D57A02"/>
    <w:rsid w:val="00D61AC2"/>
    <w:rsid w:val="00D61D22"/>
    <w:rsid w:val="00D628FA"/>
    <w:rsid w:val="00D62EB1"/>
    <w:rsid w:val="00D632E0"/>
    <w:rsid w:val="00D638B6"/>
    <w:rsid w:val="00D63F3D"/>
    <w:rsid w:val="00D67BD6"/>
    <w:rsid w:val="00D70149"/>
    <w:rsid w:val="00D709DC"/>
    <w:rsid w:val="00D70A6B"/>
    <w:rsid w:val="00D70CCF"/>
    <w:rsid w:val="00D7383A"/>
    <w:rsid w:val="00D73E1A"/>
    <w:rsid w:val="00D741E6"/>
    <w:rsid w:val="00D742DB"/>
    <w:rsid w:val="00D74DBC"/>
    <w:rsid w:val="00D75C30"/>
    <w:rsid w:val="00D7621C"/>
    <w:rsid w:val="00D80112"/>
    <w:rsid w:val="00D8035D"/>
    <w:rsid w:val="00D80825"/>
    <w:rsid w:val="00D82E5C"/>
    <w:rsid w:val="00D83616"/>
    <w:rsid w:val="00D855DC"/>
    <w:rsid w:val="00D878CF"/>
    <w:rsid w:val="00D87D74"/>
    <w:rsid w:val="00D936FD"/>
    <w:rsid w:val="00D95115"/>
    <w:rsid w:val="00D9585A"/>
    <w:rsid w:val="00D9613C"/>
    <w:rsid w:val="00D96E6C"/>
    <w:rsid w:val="00DA0D2A"/>
    <w:rsid w:val="00DA183B"/>
    <w:rsid w:val="00DA35DD"/>
    <w:rsid w:val="00DA3DD0"/>
    <w:rsid w:val="00DA4C17"/>
    <w:rsid w:val="00DA5C01"/>
    <w:rsid w:val="00DA7844"/>
    <w:rsid w:val="00DA7D96"/>
    <w:rsid w:val="00DB05D5"/>
    <w:rsid w:val="00DB0EDB"/>
    <w:rsid w:val="00DB35A9"/>
    <w:rsid w:val="00DB36CB"/>
    <w:rsid w:val="00DB499D"/>
    <w:rsid w:val="00DB5E25"/>
    <w:rsid w:val="00DB6DAA"/>
    <w:rsid w:val="00DC00DE"/>
    <w:rsid w:val="00DC0774"/>
    <w:rsid w:val="00DC0B7E"/>
    <w:rsid w:val="00DC11FA"/>
    <w:rsid w:val="00DC3BA0"/>
    <w:rsid w:val="00DC4290"/>
    <w:rsid w:val="00DC4995"/>
    <w:rsid w:val="00DC4B71"/>
    <w:rsid w:val="00DC4CE6"/>
    <w:rsid w:val="00DC62AD"/>
    <w:rsid w:val="00DC69AD"/>
    <w:rsid w:val="00DC6DA5"/>
    <w:rsid w:val="00DC7A9E"/>
    <w:rsid w:val="00DD08AC"/>
    <w:rsid w:val="00DD11A9"/>
    <w:rsid w:val="00DD2609"/>
    <w:rsid w:val="00DD2D48"/>
    <w:rsid w:val="00DE00DE"/>
    <w:rsid w:val="00DE0869"/>
    <w:rsid w:val="00DE3EA7"/>
    <w:rsid w:val="00DE5CF6"/>
    <w:rsid w:val="00DF0734"/>
    <w:rsid w:val="00DF0A13"/>
    <w:rsid w:val="00DF0DA6"/>
    <w:rsid w:val="00DF4120"/>
    <w:rsid w:val="00DF7625"/>
    <w:rsid w:val="00E02FF0"/>
    <w:rsid w:val="00E04352"/>
    <w:rsid w:val="00E071C5"/>
    <w:rsid w:val="00E07989"/>
    <w:rsid w:val="00E101BC"/>
    <w:rsid w:val="00E1094B"/>
    <w:rsid w:val="00E1113F"/>
    <w:rsid w:val="00E13127"/>
    <w:rsid w:val="00E14B02"/>
    <w:rsid w:val="00E1520A"/>
    <w:rsid w:val="00E208AE"/>
    <w:rsid w:val="00E20A01"/>
    <w:rsid w:val="00E21172"/>
    <w:rsid w:val="00E21945"/>
    <w:rsid w:val="00E21972"/>
    <w:rsid w:val="00E24659"/>
    <w:rsid w:val="00E25792"/>
    <w:rsid w:val="00E2683A"/>
    <w:rsid w:val="00E277F1"/>
    <w:rsid w:val="00E27B05"/>
    <w:rsid w:val="00E27B57"/>
    <w:rsid w:val="00E30EB5"/>
    <w:rsid w:val="00E32731"/>
    <w:rsid w:val="00E347BA"/>
    <w:rsid w:val="00E350DD"/>
    <w:rsid w:val="00E42038"/>
    <w:rsid w:val="00E44BDF"/>
    <w:rsid w:val="00E458A9"/>
    <w:rsid w:val="00E46A90"/>
    <w:rsid w:val="00E46D86"/>
    <w:rsid w:val="00E47AFB"/>
    <w:rsid w:val="00E50152"/>
    <w:rsid w:val="00E5187B"/>
    <w:rsid w:val="00E530A0"/>
    <w:rsid w:val="00E53833"/>
    <w:rsid w:val="00E5452A"/>
    <w:rsid w:val="00E54FFD"/>
    <w:rsid w:val="00E55372"/>
    <w:rsid w:val="00E579F8"/>
    <w:rsid w:val="00E57E9C"/>
    <w:rsid w:val="00E60838"/>
    <w:rsid w:val="00E60A6F"/>
    <w:rsid w:val="00E61791"/>
    <w:rsid w:val="00E6319C"/>
    <w:rsid w:val="00E632F6"/>
    <w:rsid w:val="00E64181"/>
    <w:rsid w:val="00E65F2C"/>
    <w:rsid w:val="00E705B4"/>
    <w:rsid w:val="00E7297D"/>
    <w:rsid w:val="00E7420E"/>
    <w:rsid w:val="00E75BB7"/>
    <w:rsid w:val="00E7672F"/>
    <w:rsid w:val="00E7705A"/>
    <w:rsid w:val="00E772D9"/>
    <w:rsid w:val="00E80508"/>
    <w:rsid w:val="00E80D6F"/>
    <w:rsid w:val="00E80FE0"/>
    <w:rsid w:val="00E82B14"/>
    <w:rsid w:val="00E8337C"/>
    <w:rsid w:val="00E836D0"/>
    <w:rsid w:val="00E85AA3"/>
    <w:rsid w:val="00E86883"/>
    <w:rsid w:val="00E86ED9"/>
    <w:rsid w:val="00E87AA8"/>
    <w:rsid w:val="00E90A14"/>
    <w:rsid w:val="00E90DE3"/>
    <w:rsid w:val="00E914A8"/>
    <w:rsid w:val="00E91C6B"/>
    <w:rsid w:val="00E96B85"/>
    <w:rsid w:val="00EA00D8"/>
    <w:rsid w:val="00EA103A"/>
    <w:rsid w:val="00EA2E60"/>
    <w:rsid w:val="00EA346B"/>
    <w:rsid w:val="00EA40C6"/>
    <w:rsid w:val="00EA4EE8"/>
    <w:rsid w:val="00EA5A5B"/>
    <w:rsid w:val="00EA69FE"/>
    <w:rsid w:val="00EB07AA"/>
    <w:rsid w:val="00EB2215"/>
    <w:rsid w:val="00EB39CD"/>
    <w:rsid w:val="00EB42EE"/>
    <w:rsid w:val="00EB4B9B"/>
    <w:rsid w:val="00EB5016"/>
    <w:rsid w:val="00EB7306"/>
    <w:rsid w:val="00EC07F7"/>
    <w:rsid w:val="00EC32CB"/>
    <w:rsid w:val="00EC4244"/>
    <w:rsid w:val="00EC4629"/>
    <w:rsid w:val="00EC4DDD"/>
    <w:rsid w:val="00EC7F6D"/>
    <w:rsid w:val="00ED0BD0"/>
    <w:rsid w:val="00ED12E4"/>
    <w:rsid w:val="00ED3130"/>
    <w:rsid w:val="00ED44B6"/>
    <w:rsid w:val="00ED59C1"/>
    <w:rsid w:val="00ED6107"/>
    <w:rsid w:val="00ED7859"/>
    <w:rsid w:val="00ED7ACB"/>
    <w:rsid w:val="00ED7FEF"/>
    <w:rsid w:val="00EE2AE7"/>
    <w:rsid w:val="00EE3617"/>
    <w:rsid w:val="00EE533F"/>
    <w:rsid w:val="00EE57BA"/>
    <w:rsid w:val="00EE5B0F"/>
    <w:rsid w:val="00EE76AE"/>
    <w:rsid w:val="00EF0EE5"/>
    <w:rsid w:val="00EF1902"/>
    <w:rsid w:val="00EF55C4"/>
    <w:rsid w:val="00EF5DA1"/>
    <w:rsid w:val="00EF6132"/>
    <w:rsid w:val="00EF6401"/>
    <w:rsid w:val="00EF7E2E"/>
    <w:rsid w:val="00F00458"/>
    <w:rsid w:val="00F006A9"/>
    <w:rsid w:val="00F012D0"/>
    <w:rsid w:val="00F02D51"/>
    <w:rsid w:val="00F02E76"/>
    <w:rsid w:val="00F03392"/>
    <w:rsid w:val="00F033D8"/>
    <w:rsid w:val="00F05B9F"/>
    <w:rsid w:val="00F07FEA"/>
    <w:rsid w:val="00F12FDE"/>
    <w:rsid w:val="00F13784"/>
    <w:rsid w:val="00F15E57"/>
    <w:rsid w:val="00F214D3"/>
    <w:rsid w:val="00F240E7"/>
    <w:rsid w:val="00F240F5"/>
    <w:rsid w:val="00F246E9"/>
    <w:rsid w:val="00F24F0F"/>
    <w:rsid w:val="00F25460"/>
    <w:rsid w:val="00F25761"/>
    <w:rsid w:val="00F2596D"/>
    <w:rsid w:val="00F25C92"/>
    <w:rsid w:val="00F26A8E"/>
    <w:rsid w:val="00F2732C"/>
    <w:rsid w:val="00F27E58"/>
    <w:rsid w:val="00F30A22"/>
    <w:rsid w:val="00F3124E"/>
    <w:rsid w:val="00F3190A"/>
    <w:rsid w:val="00F31F32"/>
    <w:rsid w:val="00F32023"/>
    <w:rsid w:val="00F3239A"/>
    <w:rsid w:val="00F337EC"/>
    <w:rsid w:val="00F345C2"/>
    <w:rsid w:val="00F34EA9"/>
    <w:rsid w:val="00F35450"/>
    <w:rsid w:val="00F36279"/>
    <w:rsid w:val="00F367BF"/>
    <w:rsid w:val="00F37110"/>
    <w:rsid w:val="00F40B04"/>
    <w:rsid w:val="00F41F4D"/>
    <w:rsid w:val="00F43306"/>
    <w:rsid w:val="00F43C64"/>
    <w:rsid w:val="00F464B6"/>
    <w:rsid w:val="00F47D18"/>
    <w:rsid w:val="00F51ADC"/>
    <w:rsid w:val="00F5258B"/>
    <w:rsid w:val="00F528B8"/>
    <w:rsid w:val="00F52928"/>
    <w:rsid w:val="00F540EA"/>
    <w:rsid w:val="00F546D3"/>
    <w:rsid w:val="00F55A2B"/>
    <w:rsid w:val="00F55B83"/>
    <w:rsid w:val="00F55F15"/>
    <w:rsid w:val="00F5602E"/>
    <w:rsid w:val="00F60B77"/>
    <w:rsid w:val="00F6213F"/>
    <w:rsid w:val="00F62458"/>
    <w:rsid w:val="00F64AC0"/>
    <w:rsid w:val="00F64BBA"/>
    <w:rsid w:val="00F65D25"/>
    <w:rsid w:val="00F6662F"/>
    <w:rsid w:val="00F6762B"/>
    <w:rsid w:val="00F73EDC"/>
    <w:rsid w:val="00F746EE"/>
    <w:rsid w:val="00F752ED"/>
    <w:rsid w:val="00F75DC3"/>
    <w:rsid w:val="00F7770A"/>
    <w:rsid w:val="00F80639"/>
    <w:rsid w:val="00F810FA"/>
    <w:rsid w:val="00F83672"/>
    <w:rsid w:val="00F842C8"/>
    <w:rsid w:val="00F845A9"/>
    <w:rsid w:val="00F85D08"/>
    <w:rsid w:val="00F85E63"/>
    <w:rsid w:val="00F9035E"/>
    <w:rsid w:val="00F91CCD"/>
    <w:rsid w:val="00F91EF9"/>
    <w:rsid w:val="00F93278"/>
    <w:rsid w:val="00F9387D"/>
    <w:rsid w:val="00F940D9"/>
    <w:rsid w:val="00F96448"/>
    <w:rsid w:val="00FA1D49"/>
    <w:rsid w:val="00FA243E"/>
    <w:rsid w:val="00FA266C"/>
    <w:rsid w:val="00FA4C6E"/>
    <w:rsid w:val="00FA51CE"/>
    <w:rsid w:val="00FA7265"/>
    <w:rsid w:val="00FB1441"/>
    <w:rsid w:val="00FB14CA"/>
    <w:rsid w:val="00FB26D4"/>
    <w:rsid w:val="00FB39CE"/>
    <w:rsid w:val="00FB4BF4"/>
    <w:rsid w:val="00FB4FBF"/>
    <w:rsid w:val="00FB6AC8"/>
    <w:rsid w:val="00FC21A8"/>
    <w:rsid w:val="00FC3389"/>
    <w:rsid w:val="00FC4057"/>
    <w:rsid w:val="00FC4696"/>
    <w:rsid w:val="00FC5973"/>
    <w:rsid w:val="00FD0481"/>
    <w:rsid w:val="00FD211F"/>
    <w:rsid w:val="00FD2E1A"/>
    <w:rsid w:val="00FD3323"/>
    <w:rsid w:val="00FD5371"/>
    <w:rsid w:val="00FD5E10"/>
    <w:rsid w:val="00FD65A8"/>
    <w:rsid w:val="00FD698C"/>
    <w:rsid w:val="00FD6D41"/>
    <w:rsid w:val="00FD73AE"/>
    <w:rsid w:val="00FE113D"/>
    <w:rsid w:val="00FE3FF9"/>
    <w:rsid w:val="00FE519A"/>
    <w:rsid w:val="00FE54E5"/>
    <w:rsid w:val="00FE59F0"/>
    <w:rsid w:val="00FE68C3"/>
    <w:rsid w:val="00FE7EAD"/>
    <w:rsid w:val="00FF0E15"/>
    <w:rsid w:val="00FF1EBF"/>
    <w:rsid w:val="00FF2073"/>
    <w:rsid w:val="00FF20C0"/>
    <w:rsid w:val="00FF2D6D"/>
    <w:rsid w:val="00FF4EF2"/>
    <w:rsid w:val="00FF50A7"/>
    <w:rsid w:val="00FF60F5"/>
    <w:rsid w:val="00FF7463"/>
    <w:rsid w:val="00FF751F"/>
    <w:rsid w:val="00FF7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character" w:styleId="Uwydatnienie">
    <w:name w:val="Emphasis"/>
    <w:basedOn w:val="Domylnaczcionkaakapitu"/>
    <w:uiPriority w:val="20"/>
    <w:qFormat/>
    <w:rsid w:val="002C64A8"/>
    <w:rPr>
      <w:i/>
      <w:iCs/>
    </w:rPr>
  </w:style>
  <w:style w:type="paragraph" w:customStyle="1" w:styleId="gmail-default">
    <w:name w:val="gmail-default"/>
    <w:basedOn w:val="Normalny"/>
    <w:rsid w:val="006311A0"/>
    <w:pPr>
      <w:spacing w:before="100" w:beforeAutospacing="1" w:after="100" w:afterAutospacing="1" w:line="240" w:lineRule="auto"/>
    </w:pPr>
    <w:rPr>
      <w:rFonts w:cs="Calibri"/>
    </w:rPr>
  </w:style>
  <w:style w:type="character" w:customStyle="1" w:styleId="markedcontent">
    <w:name w:val="markedcontent"/>
    <w:basedOn w:val="Domylnaczcionkaakapitu"/>
    <w:rsid w:val="00976968"/>
  </w:style>
  <w:style w:type="paragraph" w:customStyle="1" w:styleId="v1msonormal">
    <w:name w:val="v1msonormal"/>
    <w:basedOn w:val="Normalny"/>
    <w:rsid w:val="00890F65"/>
    <w:pPr>
      <w:spacing w:before="100" w:beforeAutospacing="1" w:after="100" w:afterAutospacing="1" w:line="240" w:lineRule="auto"/>
    </w:pPr>
    <w:rPr>
      <w:rFonts w:ascii="Times New Roman" w:eastAsia="Times New Roman" w:hAnsi="Times New Roman"/>
      <w:sz w:val="24"/>
      <w:szCs w:val="24"/>
    </w:rPr>
  </w:style>
  <w:style w:type="character" w:customStyle="1" w:styleId="StrongEmphasis">
    <w:name w:val="Strong Emphasis"/>
    <w:rsid w:val="00D70CCF"/>
    <w:rPr>
      <w:b/>
      <w:bCs/>
    </w:rPr>
  </w:style>
  <w:style w:type="paragraph" w:customStyle="1" w:styleId="SIWZtekst">
    <w:name w:val="SIWZ tekst"/>
    <w:basedOn w:val="Standard"/>
    <w:rsid w:val="00784B04"/>
    <w:pPr>
      <w:widowControl/>
      <w:autoSpaceDE/>
      <w:spacing w:after="0" w:line="240" w:lineRule="auto"/>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48237876">
      <w:bodyDiv w:val="1"/>
      <w:marLeft w:val="0"/>
      <w:marRight w:val="0"/>
      <w:marTop w:val="0"/>
      <w:marBottom w:val="0"/>
      <w:divBdr>
        <w:top w:val="none" w:sz="0" w:space="0" w:color="auto"/>
        <w:left w:val="none" w:sz="0" w:space="0" w:color="auto"/>
        <w:bottom w:val="none" w:sz="0" w:space="0" w:color="auto"/>
        <w:right w:val="none" w:sz="0" w:space="0" w:color="auto"/>
      </w:divBdr>
      <w:divsChild>
        <w:div w:id="917248409">
          <w:marLeft w:val="0"/>
          <w:marRight w:val="0"/>
          <w:marTop w:val="0"/>
          <w:marBottom w:val="0"/>
          <w:divBdr>
            <w:top w:val="none" w:sz="0" w:space="0" w:color="auto"/>
            <w:left w:val="none" w:sz="0" w:space="0" w:color="auto"/>
            <w:bottom w:val="none" w:sz="0" w:space="0" w:color="auto"/>
            <w:right w:val="none" w:sz="0" w:space="0" w:color="auto"/>
          </w:divBdr>
        </w:div>
        <w:div w:id="405802684">
          <w:marLeft w:val="450"/>
          <w:marRight w:val="0"/>
          <w:marTop w:val="0"/>
          <w:marBottom w:val="0"/>
          <w:divBdr>
            <w:top w:val="none" w:sz="0" w:space="0" w:color="auto"/>
            <w:left w:val="none" w:sz="0" w:space="0" w:color="auto"/>
            <w:bottom w:val="none" w:sz="0" w:space="0" w:color="auto"/>
            <w:right w:val="none" w:sz="0" w:space="0" w:color="auto"/>
          </w:divBdr>
        </w:div>
        <w:div w:id="1607497796">
          <w:marLeft w:val="0"/>
          <w:marRight w:val="0"/>
          <w:marTop w:val="0"/>
          <w:marBottom w:val="0"/>
          <w:divBdr>
            <w:top w:val="none" w:sz="0" w:space="0" w:color="auto"/>
            <w:left w:val="none" w:sz="0" w:space="0" w:color="auto"/>
            <w:bottom w:val="none" w:sz="0" w:space="0" w:color="auto"/>
            <w:right w:val="none" w:sz="0" w:space="0" w:color="auto"/>
          </w:divBdr>
        </w:div>
        <w:div w:id="1696619106">
          <w:marLeft w:val="450"/>
          <w:marRight w:val="0"/>
          <w:marTop w:val="0"/>
          <w:marBottom w:val="0"/>
          <w:divBdr>
            <w:top w:val="none" w:sz="0" w:space="0" w:color="auto"/>
            <w:left w:val="none" w:sz="0" w:space="0" w:color="auto"/>
            <w:bottom w:val="none" w:sz="0" w:space="0" w:color="auto"/>
            <w:right w:val="none" w:sz="0" w:space="0" w:color="auto"/>
          </w:divBdr>
        </w:div>
      </w:divsChild>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2231">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8131">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4075007">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07612981">
      <w:bodyDiv w:val="1"/>
      <w:marLeft w:val="0"/>
      <w:marRight w:val="0"/>
      <w:marTop w:val="0"/>
      <w:marBottom w:val="0"/>
      <w:divBdr>
        <w:top w:val="none" w:sz="0" w:space="0" w:color="auto"/>
        <w:left w:val="none" w:sz="0" w:space="0" w:color="auto"/>
        <w:bottom w:val="none" w:sz="0" w:space="0" w:color="auto"/>
        <w:right w:val="none" w:sz="0" w:space="0" w:color="auto"/>
      </w:divBdr>
      <w:divsChild>
        <w:div w:id="1066144426">
          <w:marLeft w:val="450"/>
          <w:marRight w:val="0"/>
          <w:marTop w:val="0"/>
          <w:marBottom w:val="0"/>
          <w:divBdr>
            <w:top w:val="none" w:sz="0" w:space="0" w:color="auto"/>
            <w:left w:val="none" w:sz="0" w:space="0" w:color="auto"/>
            <w:bottom w:val="none" w:sz="0" w:space="0" w:color="auto"/>
            <w:right w:val="none" w:sz="0" w:space="0" w:color="auto"/>
          </w:divBdr>
        </w:div>
        <w:div w:id="41102662">
          <w:marLeft w:val="0"/>
          <w:marRight w:val="0"/>
          <w:marTop w:val="0"/>
          <w:marBottom w:val="0"/>
          <w:divBdr>
            <w:top w:val="none" w:sz="0" w:space="0" w:color="auto"/>
            <w:left w:val="none" w:sz="0" w:space="0" w:color="auto"/>
            <w:bottom w:val="none" w:sz="0" w:space="0" w:color="auto"/>
            <w:right w:val="none" w:sz="0" w:space="0" w:color="auto"/>
          </w:divBdr>
        </w:div>
        <w:div w:id="1620137075">
          <w:marLeft w:val="450"/>
          <w:marRight w:val="0"/>
          <w:marTop w:val="0"/>
          <w:marBottom w:val="0"/>
          <w:divBdr>
            <w:top w:val="none" w:sz="0" w:space="0" w:color="auto"/>
            <w:left w:val="none" w:sz="0" w:space="0" w:color="auto"/>
            <w:bottom w:val="none" w:sz="0" w:space="0" w:color="auto"/>
            <w:right w:val="none" w:sz="0" w:space="0" w:color="auto"/>
          </w:divBdr>
        </w:div>
      </w:divsChild>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77871108">
      <w:bodyDiv w:val="1"/>
      <w:marLeft w:val="0"/>
      <w:marRight w:val="0"/>
      <w:marTop w:val="0"/>
      <w:marBottom w:val="0"/>
      <w:divBdr>
        <w:top w:val="none" w:sz="0" w:space="0" w:color="auto"/>
        <w:left w:val="none" w:sz="0" w:space="0" w:color="auto"/>
        <w:bottom w:val="none" w:sz="0" w:space="0" w:color="auto"/>
        <w:right w:val="none" w:sz="0" w:space="0" w:color="auto"/>
      </w:divBdr>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3512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91342">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zm.com.pl/" TargetMode="External"/><Relationship Id="rId13" Type="http://schemas.openxmlformats.org/officeDocument/2006/relationships/hyperlink" Target="https://ezamowienia.gov.pl/pl" TargetMode="External"/><Relationship Id="rId18"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tbszm.pl/przetargi/" TargetMode="Externa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mailto:przetargi@tbszm.pl" TargetMode="External"/><Relationship Id="rId10" Type="http://schemas.openxmlformats.org/officeDocument/2006/relationships/hyperlink" Target="https://ezamowienia.gov.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bszm@tbszm.com.pl" TargetMode="External"/><Relationship Id="rId14" Type="http://schemas.openxmlformats.org/officeDocument/2006/relationships/hyperlink" Target="https://ezamowienia.gov.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51D6-BA0F-4C11-A0A8-05FE156A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33</Pages>
  <Words>15084</Words>
  <Characters>90504</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105378</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office7</cp:lastModifiedBy>
  <cp:revision>127</cp:revision>
  <cp:lastPrinted>2026-03-03T12:25:00Z</cp:lastPrinted>
  <dcterms:created xsi:type="dcterms:W3CDTF">2021-03-18T14:03:00Z</dcterms:created>
  <dcterms:modified xsi:type="dcterms:W3CDTF">2026-03-03T13:13:00Z</dcterms:modified>
</cp:coreProperties>
</file>